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F57FE" w14:textId="42983A13" w:rsidR="00705260" w:rsidRPr="003244D3" w:rsidRDefault="00705260" w:rsidP="00094AE8">
      <w:pPr>
        <w:autoSpaceDE w:val="0"/>
        <w:autoSpaceDN w:val="0"/>
        <w:adjustRightInd w:val="0"/>
        <w:spacing w:after="0" w:line="276" w:lineRule="auto"/>
        <w:rPr>
          <w:rFonts w:ascii="Calibri" w:hAnsi="Calibri" w:cs="Calibri"/>
          <w:b/>
          <w:bCs/>
          <w:color w:val="000000" w:themeColor="text1"/>
          <w:sz w:val="21"/>
          <w:szCs w:val="21"/>
          <w:u w:val="single"/>
        </w:rPr>
      </w:pPr>
    </w:p>
    <w:p w14:paraId="5A4A13DF" w14:textId="2A65C4F3" w:rsidR="009806C5" w:rsidRPr="003244D3" w:rsidRDefault="009806C5" w:rsidP="00064440">
      <w:pPr>
        <w:spacing w:line="276" w:lineRule="auto"/>
        <w:rPr>
          <w:rFonts w:ascii="Calibri" w:hAnsi="Calibri" w:cs="Calibri"/>
          <w:b/>
          <w:bCs/>
          <w:color w:val="000000" w:themeColor="text1"/>
          <w:sz w:val="21"/>
          <w:szCs w:val="21"/>
        </w:rPr>
      </w:pPr>
    </w:p>
    <w:p w14:paraId="74069FC7" w14:textId="4F0DAA46" w:rsidR="00CC27AD" w:rsidRPr="003244D3" w:rsidRDefault="00CC27AD" w:rsidP="00A442C6">
      <w:pPr>
        <w:pStyle w:val="Bezodstpw"/>
        <w:spacing w:line="276" w:lineRule="auto"/>
        <w:jc w:val="right"/>
        <w:rPr>
          <w:rFonts w:ascii="Calibri" w:hAnsi="Calibri" w:cs="Calibri"/>
          <w:b/>
          <w:bCs/>
          <w:color w:val="000000" w:themeColor="text1"/>
          <w:sz w:val="21"/>
          <w:szCs w:val="21"/>
        </w:rPr>
      </w:pPr>
      <w:r w:rsidRPr="003244D3">
        <w:rPr>
          <w:rFonts w:ascii="Calibri" w:hAnsi="Calibri" w:cs="Calibri"/>
          <w:b/>
          <w:bCs/>
          <w:color w:val="000000" w:themeColor="text1"/>
          <w:sz w:val="21"/>
          <w:szCs w:val="21"/>
        </w:rPr>
        <w:t xml:space="preserve">Załącznik nr 1 do SWZ </w:t>
      </w:r>
    </w:p>
    <w:p w14:paraId="302621D5" w14:textId="77777777"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41ECA31F" w14:textId="77777777"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pieczęć wykonawcy)</w:t>
      </w:r>
    </w:p>
    <w:p w14:paraId="1FBEBA38" w14:textId="77777777" w:rsidR="00CC27AD" w:rsidRPr="003244D3" w:rsidRDefault="00CC27AD" w:rsidP="00A442C6">
      <w:pPr>
        <w:pStyle w:val="Nagwek2"/>
        <w:spacing w:line="276" w:lineRule="auto"/>
        <w:ind w:left="709" w:firstLine="284"/>
        <w:rPr>
          <w:rFonts w:ascii="Calibri" w:hAnsi="Calibri" w:cs="Calibri"/>
          <w:color w:val="000000" w:themeColor="text1"/>
          <w:sz w:val="21"/>
          <w:szCs w:val="21"/>
          <w:u w:val="none"/>
        </w:rPr>
      </w:pPr>
      <w:r w:rsidRPr="003244D3">
        <w:rPr>
          <w:rFonts w:ascii="Calibri" w:hAnsi="Calibri" w:cs="Calibri"/>
          <w:color w:val="000000" w:themeColor="text1"/>
          <w:sz w:val="21"/>
          <w:szCs w:val="21"/>
          <w:u w:val="none"/>
        </w:rPr>
        <w:t>FORMULARZ OFERTY</w:t>
      </w:r>
    </w:p>
    <w:p w14:paraId="72FAC28B" w14:textId="77777777" w:rsidR="00CC27AD" w:rsidRPr="003244D3" w:rsidRDefault="00CC27AD" w:rsidP="00A442C6">
      <w:pPr>
        <w:spacing w:line="276" w:lineRule="auto"/>
        <w:rPr>
          <w:rFonts w:ascii="Calibri" w:hAnsi="Calibri" w:cs="Calibri"/>
          <w:color w:val="000000" w:themeColor="text1"/>
          <w:sz w:val="21"/>
          <w:szCs w:val="21"/>
        </w:rPr>
      </w:pPr>
    </w:p>
    <w:p w14:paraId="19064449" w14:textId="2C6BABEA" w:rsidR="00CC27AD" w:rsidRPr="003244D3" w:rsidRDefault="00CC27AD" w:rsidP="00FD1D79">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Ja (my), niżej podpisany (ni) ...................................</w:t>
      </w:r>
      <w:r w:rsidR="009C5E98"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w:t>
      </w:r>
    </w:p>
    <w:p w14:paraId="20766CAD" w14:textId="77777777" w:rsidR="00CC27AD" w:rsidRPr="003244D3" w:rsidRDefault="00CC27AD" w:rsidP="00A442C6">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działając w imieniu i na rzecz :</w:t>
      </w:r>
    </w:p>
    <w:p w14:paraId="37E210EA" w14:textId="752C73C1" w:rsidR="00CC27AD" w:rsidRPr="003244D3" w:rsidRDefault="00CC27AD" w:rsidP="00A442C6">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r w:rsidR="009C5E98"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w:t>
      </w:r>
    </w:p>
    <w:p w14:paraId="76AFA39E" w14:textId="77777777" w:rsidR="00CC27AD" w:rsidRPr="003244D3" w:rsidRDefault="00CC27AD" w:rsidP="00A442C6">
      <w:pPr>
        <w:spacing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(pełna nazwa wykonawcy)</w:t>
      </w:r>
    </w:p>
    <w:p w14:paraId="5E633C25" w14:textId="3BE38C99"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r w:rsidR="009C5E98"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w:t>
      </w:r>
    </w:p>
    <w:p w14:paraId="20074AFC" w14:textId="77777777" w:rsidR="00CC27AD" w:rsidRPr="003244D3" w:rsidRDefault="00CC27AD" w:rsidP="00A442C6">
      <w:pPr>
        <w:spacing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(adres siedziby wykonawcy)</w:t>
      </w:r>
    </w:p>
    <w:p w14:paraId="59C2336D" w14:textId="46BF5527" w:rsidR="00CC27AD" w:rsidRPr="003244D3" w:rsidRDefault="00CC27AD" w:rsidP="005607F9">
      <w:pPr>
        <w:pStyle w:val="Stopka"/>
        <w:tabs>
          <w:tab w:val="left" w:pos="708"/>
        </w:tabs>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REGON............................................................................ NIP  ………………………</w:t>
      </w:r>
      <w:r w:rsidR="009C5E98"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w:t>
      </w:r>
    </w:p>
    <w:p w14:paraId="1988120C" w14:textId="4F4C489F"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Nr konta bankowego</w:t>
      </w:r>
      <w:r w:rsidR="00B56DFA" w:rsidRPr="003244D3">
        <w:rPr>
          <w:rFonts w:ascii="Calibri" w:hAnsi="Calibri" w:cs="Calibri"/>
          <w:color w:val="000000" w:themeColor="text1"/>
          <w:sz w:val="21"/>
          <w:szCs w:val="21"/>
        </w:rPr>
        <w:t xml:space="preserve"> na który należy zwrócić wadium</w:t>
      </w:r>
      <w:r w:rsidRPr="003244D3">
        <w:rPr>
          <w:rFonts w:ascii="Calibri" w:hAnsi="Calibri" w:cs="Calibri"/>
          <w:color w:val="000000" w:themeColor="text1"/>
          <w:sz w:val="21"/>
          <w:szCs w:val="21"/>
        </w:rPr>
        <w:t>: ....................................................................................</w:t>
      </w:r>
      <w:r w:rsidR="002827CE" w:rsidRPr="003244D3">
        <w:rPr>
          <w:rFonts w:ascii="Calibri" w:hAnsi="Calibri" w:cs="Calibri"/>
          <w:color w:val="000000" w:themeColor="text1"/>
          <w:sz w:val="21"/>
          <w:szCs w:val="21"/>
        </w:rPr>
        <w:t>.</w:t>
      </w:r>
      <w:r w:rsidR="001C0376"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w:t>
      </w:r>
    </w:p>
    <w:p w14:paraId="293E07C5" w14:textId="1FA91272"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nr telefonu .................................</w:t>
      </w:r>
      <w:r w:rsidR="002827CE" w:rsidRPr="003244D3">
        <w:rPr>
          <w:rFonts w:ascii="Calibri" w:hAnsi="Calibri" w:cs="Calibri"/>
          <w:color w:val="000000" w:themeColor="text1"/>
          <w:sz w:val="21"/>
          <w:szCs w:val="21"/>
        </w:rPr>
        <w:t>.........</w:t>
      </w:r>
      <w:r w:rsidRPr="003244D3">
        <w:rPr>
          <w:rFonts w:ascii="Calibri" w:hAnsi="Calibri" w:cs="Calibri"/>
          <w:color w:val="000000" w:themeColor="text1"/>
          <w:sz w:val="21"/>
          <w:szCs w:val="21"/>
        </w:rPr>
        <w:t>............... e-mail  ..................................................................................</w:t>
      </w:r>
    </w:p>
    <w:p w14:paraId="08B686F5" w14:textId="756D1C46" w:rsidR="00CC27AD" w:rsidRPr="003244D3" w:rsidRDefault="00CC27AD" w:rsidP="009E330F">
      <w:pPr>
        <w:pStyle w:val="Bezodstpw"/>
        <w:spacing w:line="276" w:lineRule="auto"/>
        <w:jc w:val="both"/>
        <w:rPr>
          <w:rFonts w:ascii="Calibri" w:hAnsi="Calibri" w:cs="Calibri"/>
          <w:b/>
          <w:bCs/>
          <w:sz w:val="21"/>
          <w:szCs w:val="21"/>
          <w:vertAlign w:val="superscript"/>
        </w:rPr>
      </w:pPr>
      <w:r w:rsidRPr="003244D3">
        <w:rPr>
          <w:rFonts w:ascii="Calibri" w:hAnsi="Calibri" w:cs="Calibri"/>
          <w:sz w:val="21"/>
          <w:szCs w:val="21"/>
        </w:rPr>
        <w:t xml:space="preserve">w odpowiedzi na ogłoszenie o zamówieniu publicznym prowadzonym w trybie podstawowym – wariant bez negocjacji na: </w:t>
      </w:r>
      <w:r w:rsidR="009E330F" w:rsidRPr="003244D3">
        <w:rPr>
          <w:rFonts w:ascii="Calibri" w:hAnsi="Calibri" w:cs="Calibri"/>
          <w:b/>
          <w:bCs/>
          <w:color w:val="000000" w:themeColor="text1"/>
          <w:sz w:val="21"/>
          <w:szCs w:val="21"/>
        </w:rPr>
        <w:t xml:space="preserve">Remont pomieszczeń w budynku </w:t>
      </w:r>
      <w:proofErr w:type="spellStart"/>
      <w:r w:rsidR="009E330F" w:rsidRPr="003244D3">
        <w:rPr>
          <w:rFonts w:ascii="Calibri" w:hAnsi="Calibri" w:cs="Calibri"/>
          <w:b/>
          <w:bCs/>
          <w:color w:val="000000" w:themeColor="text1"/>
          <w:sz w:val="21"/>
          <w:szCs w:val="21"/>
        </w:rPr>
        <w:t>administracyjno</w:t>
      </w:r>
      <w:proofErr w:type="spellEnd"/>
      <w:r w:rsidR="009E330F" w:rsidRPr="003244D3">
        <w:rPr>
          <w:rFonts w:ascii="Calibri" w:hAnsi="Calibri" w:cs="Calibri"/>
          <w:b/>
          <w:bCs/>
          <w:color w:val="000000" w:themeColor="text1"/>
          <w:sz w:val="21"/>
          <w:szCs w:val="21"/>
        </w:rPr>
        <w:t xml:space="preserve"> – socjalnym </w:t>
      </w:r>
      <w:proofErr w:type="spellStart"/>
      <w:r w:rsidR="009E330F" w:rsidRPr="003244D3">
        <w:rPr>
          <w:rFonts w:ascii="Calibri" w:hAnsi="Calibri" w:cs="Calibri"/>
          <w:b/>
          <w:bCs/>
          <w:color w:val="000000" w:themeColor="text1"/>
          <w:sz w:val="21"/>
          <w:szCs w:val="21"/>
        </w:rPr>
        <w:t>Bio</w:t>
      </w:r>
      <w:proofErr w:type="spellEnd"/>
      <w:r w:rsidR="009E330F" w:rsidRPr="003244D3">
        <w:rPr>
          <w:rFonts w:ascii="Calibri" w:hAnsi="Calibri" w:cs="Calibri"/>
          <w:b/>
          <w:bCs/>
          <w:color w:val="000000" w:themeColor="text1"/>
          <w:sz w:val="21"/>
          <w:szCs w:val="21"/>
        </w:rPr>
        <w:t xml:space="preserve"> Star sp. z o.o.</w:t>
      </w:r>
      <w:r w:rsidR="009E330F">
        <w:rPr>
          <w:rFonts w:ascii="Calibri" w:hAnsi="Calibri" w:cs="Calibri"/>
          <w:b/>
          <w:bCs/>
          <w:color w:val="000000" w:themeColor="text1"/>
          <w:sz w:val="21"/>
          <w:szCs w:val="21"/>
        </w:rPr>
        <w:t xml:space="preserve"> </w:t>
      </w:r>
      <w:r w:rsidR="009E330F" w:rsidRPr="003244D3">
        <w:rPr>
          <w:rFonts w:ascii="Calibri" w:hAnsi="Calibri" w:cs="Calibri"/>
          <w:b/>
          <w:bCs/>
          <w:color w:val="000000" w:themeColor="text1"/>
          <w:sz w:val="21"/>
          <w:szCs w:val="21"/>
        </w:rPr>
        <w:t>przy u</w:t>
      </w:r>
      <w:r w:rsidR="009E330F">
        <w:rPr>
          <w:rFonts w:ascii="Calibri" w:hAnsi="Calibri" w:cs="Calibri"/>
          <w:b/>
          <w:bCs/>
          <w:color w:val="000000" w:themeColor="text1"/>
          <w:sz w:val="21"/>
          <w:szCs w:val="21"/>
        </w:rPr>
        <w:t xml:space="preserve">l. </w:t>
      </w:r>
      <w:r w:rsidR="009E330F" w:rsidRPr="003244D3">
        <w:rPr>
          <w:rFonts w:ascii="Calibri" w:hAnsi="Calibri" w:cs="Calibri"/>
          <w:b/>
          <w:bCs/>
          <w:color w:val="000000" w:themeColor="text1"/>
          <w:sz w:val="21"/>
          <w:szCs w:val="21"/>
        </w:rPr>
        <w:t>Księcia Bogusława IV 15 w Stargardzie z podziałem na części</w:t>
      </w:r>
      <w:r w:rsidR="009B64A0" w:rsidRPr="003244D3">
        <w:rPr>
          <w:rFonts w:ascii="Calibri" w:hAnsi="Calibri" w:cs="Calibri"/>
          <w:b/>
          <w:bCs/>
          <w:iCs/>
          <w:sz w:val="21"/>
          <w:szCs w:val="21"/>
        </w:rPr>
        <w:t xml:space="preserve">, </w:t>
      </w:r>
      <w:r w:rsidRPr="003244D3">
        <w:rPr>
          <w:rFonts w:ascii="Calibri" w:hAnsi="Calibri" w:cs="Calibri"/>
          <w:sz w:val="21"/>
          <w:szCs w:val="21"/>
        </w:rPr>
        <w:t>po zapoznaniu się z</w:t>
      </w:r>
      <w:r w:rsidR="0074537A" w:rsidRPr="003244D3">
        <w:rPr>
          <w:rFonts w:ascii="Calibri" w:hAnsi="Calibri" w:cs="Calibri"/>
          <w:sz w:val="21"/>
          <w:szCs w:val="21"/>
        </w:rPr>
        <w:t> </w:t>
      </w:r>
      <w:r w:rsidRPr="003244D3">
        <w:rPr>
          <w:rFonts w:ascii="Calibri" w:hAnsi="Calibri" w:cs="Calibri"/>
          <w:sz w:val="21"/>
          <w:szCs w:val="21"/>
        </w:rPr>
        <w:t>warunkami przedstawionymi przez Zamawiającego, proponuję realizację przedmiotu zamówienia na poniższych warunkach:</w:t>
      </w:r>
    </w:p>
    <w:p w14:paraId="7B673B74" w14:textId="77777777" w:rsidR="00952FFF" w:rsidRPr="003244D3" w:rsidRDefault="00952FFF" w:rsidP="00952FFF">
      <w:pPr>
        <w:pStyle w:val="Bezodstpw"/>
        <w:jc w:val="both"/>
        <w:rPr>
          <w:rFonts w:ascii="Calibri" w:hAnsi="Calibri" w:cs="Calibri"/>
          <w:b/>
          <w:bCs/>
          <w:sz w:val="21"/>
          <w:szCs w:val="21"/>
        </w:rPr>
      </w:pPr>
    </w:p>
    <w:p w14:paraId="72E28EFF" w14:textId="26DBBE5A" w:rsidR="00B21682" w:rsidRDefault="00B21682" w:rsidP="00B21682">
      <w:pPr>
        <w:pStyle w:val="Bezodstpw"/>
        <w:spacing w:line="276" w:lineRule="auto"/>
        <w:jc w:val="both"/>
        <w:rPr>
          <w:rFonts w:ascii="Calibri" w:hAnsi="Calibri" w:cs="Calibri"/>
          <w:b/>
          <w:bCs/>
          <w:sz w:val="21"/>
          <w:szCs w:val="21"/>
          <w:u w:val="single"/>
        </w:rPr>
      </w:pPr>
      <w:r w:rsidRPr="00B21682">
        <w:rPr>
          <w:rFonts w:ascii="Calibri" w:hAnsi="Calibri" w:cs="Calibri"/>
          <w:b/>
          <w:bCs/>
          <w:sz w:val="21"/>
          <w:szCs w:val="21"/>
          <w:u w:val="single"/>
        </w:rPr>
        <w:t xml:space="preserve">Część 1.Remont pomieszczeń higieniczno-sanitarnych na parterze budynku administracyjno-socjalnego </w:t>
      </w:r>
      <w:proofErr w:type="spellStart"/>
      <w:r w:rsidR="009E330F">
        <w:rPr>
          <w:rFonts w:ascii="Calibri" w:hAnsi="Calibri" w:cs="Calibri"/>
          <w:b/>
          <w:bCs/>
          <w:sz w:val="21"/>
          <w:szCs w:val="21"/>
          <w:u w:val="single"/>
        </w:rPr>
        <w:t>Bio</w:t>
      </w:r>
      <w:proofErr w:type="spellEnd"/>
      <w:r w:rsidR="009E330F">
        <w:rPr>
          <w:rFonts w:ascii="Calibri" w:hAnsi="Calibri" w:cs="Calibri"/>
          <w:b/>
          <w:bCs/>
          <w:sz w:val="21"/>
          <w:szCs w:val="21"/>
          <w:u w:val="single"/>
        </w:rPr>
        <w:t xml:space="preserve"> Star </w:t>
      </w:r>
      <w:r w:rsidRPr="00B21682">
        <w:rPr>
          <w:rFonts w:ascii="Calibri" w:hAnsi="Calibri" w:cs="Calibri"/>
          <w:b/>
          <w:bCs/>
          <w:sz w:val="21"/>
          <w:szCs w:val="21"/>
          <w:u w:val="single"/>
        </w:rPr>
        <w:t xml:space="preserve"> Sp. z o.o. przy ul. Bogusława IV 15 w Stargardzie. </w:t>
      </w:r>
    </w:p>
    <w:p w14:paraId="6046D4FE" w14:textId="77777777" w:rsidR="00B21682" w:rsidRDefault="00B21682" w:rsidP="00B21682">
      <w:pPr>
        <w:pStyle w:val="Bezodstpw"/>
        <w:spacing w:line="276" w:lineRule="auto"/>
        <w:jc w:val="both"/>
        <w:rPr>
          <w:rFonts w:ascii="Calibri" w:hAnsi="Calibri" w:cs="Calibri"/>
          <w:b/>
          <w:bCs/>
          <w:sz w:val="21"/>
          <w:szCs w:val="21"/>
          <w:u w:val="single"/>
        </w:rPr>
      </w:pPr>
    </w:p>
    <w:p w14:paraId="7D85A476" w14:textId="77777777" w:rsidR="00B21682" w:rsidRPr="00600A6D" w:rsidRDefault="00B21682" w:rsidP="00B21682">
      <w:pPr>
        <w:spacing w:line="276" w:lineRule="auto"/>
        <w:jc w:val="both"/>
        <w:rPr>
          <w:rFonts w:cstheme="minorHAnsi"/>
          <w:sz w:val="21"/>
          <w:szCs w:val="21"/>
        </w:rPr>
      </w:pPr>
      <w:r w:rsidRPr="00600A6D">
        <w:rPr>
          <w:rFonts w:cstheme="minorHAnsi"/>
          <w:sz w:val="21"/>
          <w:szCs w:val="21"/>
        </w:rPr>
        <w:t xml:space="preserve">Oferujemy wykonanie  </w:t>
      </w:r>
      <w:r w:rsidRPr="00600A6D">
        <w:rPr>
          <w:rFonts w:cstheme="minorHAnsi"/>
          <w:b/>
          <w:bCs/>
          <w:sz w:val="21"/>
          <w:szCs w:val="21"/>
        </w:rPr>
        <w:t>Część I</w:t>
      </w:r>
      <w:r w:rsidRPr="00600A6D">
        <w:rPr>
          <w:rFonts w:cstheme="minorHAnsi"/>
          <w:sz w:val="21"/>
          <w:szCs w:val="21"/>
        </w:rPr>
        <w:t xml:space="preserve"> zamówienia w cenie ryczałtowej ………………………….. zł netto + podatek VAT (23%) ……………………, co daje </w:t>
      </w:r>
      <w:r w:rsidRPr="00600A6D">
        <w:rPr>
          <w:rFonts w:cstheme="minorHAnsi"/>
          <w:b/>
          <w:bCs/>
          <w:sz w:val="21"/>
          <w:szCs w:val="21"/>
        </w:rPr>
        <w:t>Wartość  ………………………zł brutto</w:t>
      </w:r>
      <w:r w:rsidRPr="00600A6D">
        <w:rPr>
          <w:rFonts w:cstheme="minorHAnsi"/>
          <w:sz w:val="21"/>
          <w:szCs w:val="21"/>
        </w:rPr>
        <w:t xml:space="preserve"> </w:t>
      </w:r>
    </w:p>
    <w:p w14:paraId="0B034CBD" w14:textId="77777777" w:rsidR="00B21682" w:rsidRPr="00600A6D" w:rsidRDefault="00B21682" w:rsidP="00B21682">
      <w:pPr>
        <w:spacing w:line="276" w:lineRule="auto"/>
        <w:jc w:val="both"/>
        <w:rPr>
          <w:rFonts w:cstheme="minorHAnsi"/>
          <w:sz w:val="21"/>
          <w:szCs w:val="21"/>
        </w:rPr>
      </w:pPr>
      <w:r w:rsidRPr="00600A6D">
        <w:rPr>
          <w:rFonts w:cstheme="minorHAnsi"/>
          <w:sz w:val="21"/>
          <w:szCs w:val="21"/>
        </w:rPr>
        <w:t xml:space="preserve">Słownie: …………………………………………………………………………………………………………………………………………zł brutto </w:t>
      </w:r>
    </w:p>
    <w:p w14:paraId="18A3AA88" w14:textId="3162885E" w:rsidR="00B21682" w:rsidRPr="00600A6D" w:rsidRDefault="00B21682" w:rsidP="00B21682">
      <w:pPr>
        <w:spacing w:line="276" w:lineRule="auto"/>
        <w:jc w:val="both"/>
        <w:rPr>
          <w:rFonts w:cstheme="minorHAnsi"/>
          <w:sz w:val="21"/>
          <w:szCs w:val="21"/>
        </w:rPr>
      </w:pPr>
      <w:r w:rsidRPr="00600A6D">
        <w:rPr>
          <w:rFonts w:cstheme="minorHAnsi"/>
          <w:b/>
          <w:sz w:val="21"/>
          <w:szCs w:val="21"/>
        </w:rPr>
        <w:t xml:space="preserve">Oferujemy termin wykonania robót </w:t>
      </w:r>
      <w:r>
        <w:rPr>
          <w:rFonts w:cstheme="minorHAnsi"/>
          <w:b/>
          <w:sz w:val="21"/>
          <w:szCs w:val="21"/>
        </w:rPr>
        <w:t xml:space="preserve">(ilość dni) </w:t>
      </w:r>
      <w:r w:rsidRPr="00600A6D">
        <w:rPr>
          <w:rFonts w:cstheme="minorHAnsi"/>
          <w:b/>
          <w:sz w:val="21"/>
          <w:szCs w:val="21"/>
        </w:rPr>
        <w:t xml:space="preserve">…………............... </w:t>
      </w:r>
      <w:r w:rsidRPr="00600A6D">
        <w:rPr>
          <w:rFonts w:cstheme="minorHAnsi"/>
          <w:sz w:val="21"/>
          <w:szCs w:val="21"/>
        </w:rPr>
        <w:t xml:space="preserve">(uzupełnić zgodnie z </w:t>
      </w:r>
      <w:proofErr w:type="spellStart"/>
      <w:r w:rsidRPr="00600A6D">
        <w:rPr>
          <w:rFonts w:cstheme="minorHAnsi"/>
          <w:sz w:val="21"/>
          <w:szCs w:val="21"/>
        </w:rPr>
        <w:t>Rozd</w:t>
      </w:r>
      <w:proofErr w:type="spellEnd"/>
      <w:r w:rsidRPr="00600A6D">
        <w:rPr>
          <w:rFonts w:cstheme="minorHAnsi"/>
          <w:sz w:val="21"/>
          <w:szCs w:val="21"/>
        </w:rPr>
        <w:t>. 14 SWZ pkt. 2).</w:t>
      </w:r>
    </w:p>
    <w:p w14:paraId="7894AE91" w14:textId="4C4DF5AE" w:rsidR="00B21682" w:rsidRPr="00B21682" w:rsidRDefault="00B21682" w:rsidP="00B21682">
      <w:pPr>
        <w:pStyle w:val="Bezodstpw"/>
        <w:spacing w:line="276" w:lineRule="auto"/>
        <w:jc w:val="both"/>
        <w:rPr>
          <w:rFonts w:ascii="Calibri" w:hAnsi="Calibri" w:cs="Calibri"/>
          <w:b/>
          <w:bCs/>
          <w:sz w:val="21"/>
          <w:szCs w:val="21"/>
          <w:u w:val="single"/>
        </w:rPr>
      </w:pPr>
      <w:r w:rsidRPr="00B21682">
        <w:rPr>
          <w:rFonts w:ascii="Calibri" w:hAnsi="Calibri" w:cs="Calibri"/>
          <w:b/>
          <w:bCs/>
          <w:sz w:val="21"/>
          <w:szCs w:val="21"/>
          <w:u w:val="single"/>
        </w:rPr>
        <w:t>Część 2.Remont korytarzy i klatek schodowych</w:t>
      </w:r>
      <w:r w:rsidR="00924125" w:rsidRPr="00924125">
        <w:rPr>
          <w:rFonts w:ascii="Calibri" w:hAnsi="Calibri" w:cs="Calibri"/>
          <w:b/>
          <w:bCs/>
          <w:sz w:val="21"/>
          <w:szCs w:val="21"/>
          <w:u w:val="single"/>
        </w:rPr>
        <w:t xml:space="preserve"> </w:t>
      </w:r>
      <w:r w:rsidR="00924125" w:rsidRPr="00B21682">
        <w:rPr>
          <w:rFonts w:ascii="Calibri" w:hAnsi="Calibri" w:cs="Calibri"/>
          <w:b/>
          <w:bCs/>
          <w:sz w:val="21"/>
          <w:szCs w:val="21"/>
          <w:u w:val="single"/>
        </w:rPr>
        <w:t>pomieszczeń księgowości oraz pomieszczenia biurowego 2-18</w:t>
      </w:r>
      <w:r w:rsidR="00924125">
        <w:rPr>
          <w:rFonts w:ascii="Calibri" w:hAnsi="Calibri" w:cs="Calibri"/>
          <w:b/>
          <w:bCs/>
          <w:sz w:val="21"/>
          <w:szCs w:val="21"/>
          <w:u w:val="single"/>
        </w:rPr>
        <w:t xml:space="preserve"> </w:t>
      </w:r>
      <w:r w:rsidRPr="00B21682">
        <w:rPr>
          <w:rFonts w:ascii="Calibri" w:hAnsi="Calibri" w:cs="Calibri"/>
          <w:b/>
          <w:bCs/>
          <w:sz w:val="21"/>
          <w:szCs w:val="21"/>
          <w:u w:val="single"/>
        </w:rPr>
        <w:t xml:space="preserve">w budynku administracyjno-socjalnym </w:t>
      </w:r>
      <w:proofErr w:type="spellStart"/>
      <w:r w:rsidR="009E330F">
        <w:rPr>
          <w:rFonts w:ascii="Calibri" w:hAnsi="Calibri" w:cs="Calibri"/>
          <w:b/>
          <w:bCs/>
          <w:sz w:val="21"/>
          <w:szCs w:val="21"/>
          <w:u w:val="single"/>
        </w:rPr>
        <w:t>Bio</w:t>
      </w:r>
      <w:proofErr w:type="spellEnd"/>
      <w:r w:rsidR="009E330F">
        <w:rPr>
          <w:rFonts w:ascii="Calibri" w:hAnsi="Calibri" w:cs="Calibri"/>
          <w:b/>
          <w:bCs/>
          <w:sz w:val="21"/>
          <w:szCs w:val="21"/>
          <w:u w:val="single"/>
        </w:rPr>
        <w:t xml:space="preserve"> Star</w:t>
      </w:r>
      <w:r w:rsidRPr="00B21682">
        <w:rPr>
          <w:rFonts w:ascii="Calibri" w:hAnsi="Calibri" w:cs="Calibri"/>
          <w:b/>
          <w:bCs/>
          <w:sz w:val="21"/>
          <w:szCs w:val="21"/>
          <w:u w:val="single"/>
        </w:rPr>
        <w:t xml:space="preserve"> Sp. z o.o. IV 15 w Stargardzie. </w:t>
      </w:r>
    </w:p>
    <w:p w14:paraId="3D0888C4" w14:textId="77777777" w:rsidR="00B21682" w:rsidRDefault="00B21682" w:rsidP="00B21682">
      <w:pPr>
        <w:pStyle w:val="Bezodstpw"/>
        <w:spacing w:line="276" w:lineRule="auto"/>
        <w:jc w:val="both"/>
        <w:rPr>
          <w:rFonts w:ascii="Calibri" w:hAnsi="Calibri" w:cs="Calibri"/>
          <w:sz w:val="21"/>
          <w:szCs w:val="21"/>
        </w:rPr>
      </w:pPr>
    </w:p>
    <w:p w14:paraId="1780ADEE" w14:textId="77777777" w:rsidR="00B21682" w:rsidRPr="00600A6D" w:rsidRDefault="00B21682" w:rsidP="00B21682">
      <w:pPr>
        <w:spacing w:line="276" w:lineRule="auto"/>
        <w:jc w:val="both"/>
        <w:rPr>
          <w:rFonts w:cstheme="minorHAnsi"/>
          <w:sz w:val="21"/>
          <w:szCs w:val="21"/>
        </w:rPr>
      </w:pPr>
      <w:r w:rsidRPr="00600A6D">
        <w:rPr>
          <w:rFonts w:cstheme="minorHAnsi"/>
          <w:sz w:val="21"/>
          <w:szCs w:val="21"/>
        </w:rPr>
        <w:t xml:space="preserve">Oferujemy wykonanie  </w:t>
      </w:r>
      <w:r w:rsidRPr="00600A6D">
        <w:rPr>
          <w:rFonts w:cstheme="minorHAnsi"/>
          <w:b/>
          <w:bCs/>
          <w:sz w:val="21"/>
          <w:szCs w:val="21"/>
        </w:rPr>
        <w:t>Część I</w:t>
      </w:r>
      <w:r w:rsidRPr="00600A6D">
        <w:rPr>
          <w:rFonts w:cstheme="minorHAnsi"/>
          <w:sz w:val="21"/>
          <w:szCs w:val="21"/>
        </w:rPr>
        <w:t xml:space="preserve"> zamówienia w cenie ryczałtowej ………………………….. zł netto + podatek VAT (23%) ……………………, co daje </w:t>
      </w:r>
      <w:r w:rsidRPr="00600A6D">
        <w:rPr>
          <w:rFonts w:cstheme="minorHAnsi"/>
          <w:b/>
          <w:bCs/>
          <w:sz w:val="21"/>
          <w:szCs w:val="21"/>
        </w:rPr>
        <w:t>Wartość  ………………………zł brutto</w:t>
      </w:r>
      <w:r w:rsidRPr="00600A6D">
        <w:rPr>
          <w:rFonts w:cstheme="minorHAnsi"/>
          <w:sz w:val="21"/>
          <w:szCs w:val="21"/>
        </w:rPr>
        <w:t xml:space="preserve"> </w:t>
      </w:r>
    </w:p>
    <w:p w14:paraId="3E9D4805" w14:textId="77777777" w:rsidR="00B21682" w:rsidRPr="00600A6D" w:rsidRDefault="00B21682" w:rsidP="00B21682">
      <w:pPr>
        <w:spacing w:line="276" w:lineRule="auto"/>
        <w:jc w:val="both"/>
        <w:rPr>
          <w:rFonts w:cstheme="minorHAnsi"/>
          <w:sz w:val="21"/>
          <w:szCs w:val="21"/>
        </w:rPr>
      </w:pPr>
      <w:r w:rsidRPr="00600A6D">
        <w:rPr>
          <w:rFonts w:cstheme="minorHAnsi"/>
          <w:sz w:val="21"/>
          <w:szCs w:val="21"/>
        </w:rPr>
        <w:t xml:space="preserve">Słownie: …………………………………………………………………………………………………………………………………………zł brutto </w:t>
      </w:r>
    </w:p>
    <w:p w14:paraId="32E0C960" w14:textId="7031404F" w:rsidR="00B21682" w:rsidRDefault="00B21682" w:rsidP="00B21682">
      <w:pPr>
        <w:spacing w:line="276" w:lineRule="auto"/>
        <w:jc w:val="both"/>
        <w:rPr>
          <w:rFonts w:cstheme="minorHAnsi"/>
          <w:sz w:val="21"/>
          <w:szCs w:val="21"/>
        </w:rPr>
      </w:pPr>
      <w:r w:rsidRPr="00600A6D">
        <w:rPr>
          <w:rFonts w:cstheme="minorHAnsi"/>
          <w:b/>
          <w:sz w:val="21"/>
          <w:szCs w:val="21"/>
        </w:rPr>
        <w:t xml:space="preserve">Oferujemy termin wykonania robót </w:t>
      </w:r>
      <w:r>
        <w:rPr>
          <w:rFonts w:cstheme="minorHAnsi"/>
          <w:b/>
          <w:sz w:val="21"/>
          <w:szCs w:val="21"/>
        </w:rPr>
        <w:t xml:space="preserve">(ilość dni) </w:t>
      </w:r>
      <w:r w:rsidRPr="00600A6D">
        <w:rPr>
          <w:rFonts w:cstheme="minorHAnsi"/>
          <w:b/>
          <w:sz w:val="21"/>
          <w:szCs w:val="21"/>
        </w:rPr>
        <w:t xml:space="preserve">…………............... </w:t>
      </w:r>
      <w:r w:rsidRPr="00600A6D">
        <w:rPr>
          <w:rFonts w:cstheme="minorHAnsi"/>
          <w:sz w:val="21"/>
          <w:szCs w:val="21"/>
        </w:rPr>
        <w:t xml:space="preserve">(uzupełnić zgodnie z </w:t>
      </w:r>
      <w:proofErr w:type="spellStart"/>
      <w:r w:rsidRPr="00600A6D">
        <w:rPr>
          <w:rFonts w:cstheme="minorHAnsi"/>
          <w:sz w:val="21"/>
          <w:szCs w:val="21"/>
        </w:rPr>
        <w:t>Rozd</w:t>
      </w:r>
      <w:proofErr w:type="spellEnd"/>
      <w:r w:rsidRPr="00600A6D">
        <w:rPr>
          <w:rFonts w:cstheme="minorHAnsi"/>
          <w:sz w:val="21"/>
          <w:szCs w:val="21"/>
        </w:rPr>
        <w:t>. 14 SWZ pkt. 2).</w:t>
      </w:r>
    </w:p>
    <w:p w14:paraId="375CBEB5" w14:textId="01CE68C6" w:rsidR="00AB0BDF" w:rsidRPr="00AB0BDF" w:rsidRDefault="00AB0BDF" w:rsidP="00B21682">
      <w:pPr>
        <w:spacing w:line="276" w:lineRule="auto"/>
        <w:jc w:val="both"/>
        <w:rPr>
          <w:rFonts w:cstheme="minorHAnsi"/>
          <w:color w:val="EE0000"/>
          <w:sz w:val="21"/>
          <w:szCs w:val="21"/>
        </w:rPr>
      </w:pPr>
      <w:r w:rsidRPr="00AB0BDF">
        <w:rPr>
          <w:rFonts w:cstheme="minorHAnsi"/>
          <w:color w:val="EE0000"/>
          <w:sz w:val="21"/>
          <w:szCs w:val="21"/>
        </w:rPr>
        <w:t>Uwaga: Należy wypełnić tylko dla części w której składana jest oferta. Informacje dotyczące części, w których nie jest składana oferta należy wykreślić lub usunąć w wersji edytowalne</w:t>
      </w:r>
    </w:p>
    <w:p w14:paraId="3B473E00" w14:textId="7DAE756B" w:rsidR="00CC27AD" w:rsidRPr="003244D3" w:rsidRDefault="00CC27AD" w:rsidP="00A442C6">
      <w:pPr>
        <w:numPr>
          <w:ilvl w:val="0"/>
          <w:numId w:val="1"/>
        </w:num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lastRenderedPageBreak/>
        <w:t>Oświadczam, że jesteśmy związani niniejszą ofertą przez okres 30 dni od upływu terminu składania ofert.</w:t>
      </w:r>
    </w:p>
    <w:p w14:paraId="3C958ED9" w14:textId="2E3790ED" w:rsidR="00CC27AD" w:rsidRPr="003244D3" w:rsidRDefault="00CC27AD" w:rsidP="00A442C6">
      <w:pPr>
        <w:numPr>
          <w:ilvl w:val="0"/>
          <w:numId w:val="1"/>
        </w:num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 xml:space="preserve">Oświadczam, że w razie wybrania naszej oferty zobowiązujemy się do podpisania umowy na warunkach zawartych we wzorze umowy dołączonym do </w:t>
      </w:r>
      <w:r w:rsidR="00642E34" w:rsidRPr="003244D3">
        <w:rPr>
          <w:rFonts w:ascii="Calibri" w:hAnsi="Calibri" w:cs="Calibri"/>
          <w:color w:val="000000" w:themeColor="text1"/>
          <w:sz w:val="21"/>
          <w:szCs w:val="21"/>
        </w:rPr>
        <w:t>SWZ</w:t>
      </w:r>
      <w:r w:rsidRPr="003244D3">
        <w:rPr>
          <w:rFonts w:ascii="Calibri" w:hAnsi="Calibri" w:cs="Calibri"/>
          <w:color w:val="000000" w:themeColor="text1"/>
          <w:sz w:val="21"/>
          <w:szCs w:val="21"/>
        </w:rPr>
        <w:t xml:space="preserve"> oraz w miejscu</w:t>
      </w:r>
      <w:r w:rsidR="00B477BE" w:rsidRPr="003244D3">
        <w:rPr>
          <w:rFonts w:ascii="Calibri" w:hAnsi="Calibri" w:cs="Calibri"/>
          <w:color w:val="000000" w:themeColor="text1"/>
          <w:sz w:val="21"/>
          <w:szCs w:val="21"/>
        </w:rPr>
        <w:t xml:space="preserve"> </w:t>
      </w:r>
      <w:r w:rsidRPr="003244D3">
        <w:rPr>
          <w:rFonts w:ascii="Calibri" w:hAnsi="Calibri" w:cs="Calibri"/>
          <w:color w:val="000000" w:themeColor="text1"/>
          <w:sz w:val="21"/>
          <w:szCs w:val="21"/>
        </w:rPr>
        <w:t>i terminie określonym przez zamawiającego.</w:t>
      </w:r>
    </w:p>
    <w:p w14:paraId="29AD8DE9" w14:textId="77777777" w:rsidR="009B64A0" w:rsidRPr="003244D3" w:rsidRDefault="009B64A0" w:rsidP="00AC6F4F">
      <w:pPr>
        <w:numPr>
          <w:ilvl w:val="0"/>
          <w:numId w:val="2"/>
        </w:numPr>
        <w:tabs>
          <w:tab w:val="clear" w:pos="360"/>
          <w:tab w:val="left" w:pos="284"/>
        </w:tabs>
        <w:spacing w:after="0" w:line="276" w:lineRule="auto"/>
        <w:ind w:left="426" w:hanging="426"/>
        <w:jc w:val="both"/>
        <w:rPr>
          <w:rFonts w:ascii="Calibri" w:hAnsi="Calibri" w:cs="Calibri"/>
          <w:color w:val="000000" w:themeColor="text1"/>
          <w:sz w:val="21"/>
          <w:szCs w:val="21"/>
        </w:rPr>
      </w:pPr>
      <w:r w:rsidRPr="003244D3">
        <w:rPr>
          <w:rFonts w:ascii="Calibri" w:hAnsi="Calibri" w:cs="Calibri"/>
          <w:color w:val="000000" w:themeColor="text1"/>
          <w:sz w:val="21"/>
          <w:szCs w:val="21"/>
        </w:rPr>
        <w:t>Oświadczam (-y), że jesteśmy (należy zaznaczyć właściwe):</w:t>
      </w:r>
    </w:p>
    <w:p w14:paraId="0229F7B8" w14:textId="77777777" w:rsidR="009B64A0" w:rsidRPr="003244D3" w:rsidRDefault="009B64A0">
      <w:pPr>
        <w:pStyle w:val="Akapitzlist"/>
        <w:numPr>
          <w:ilvl w:val="0"/>
          <w:numId w:val="34"/>
        </w:numPr>
        <w:tabs>
          <w:tab w:val="left" w:pos="426"/>
        </w:tabs>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mikroprzedsiębiorstwem,</w:t>
      </w:r>
    </w:p>
    <w:p w14:paraId="1F10F9AE" w14:textId="77777777" w:rsidR="009B64A0" w:rsidRPr="003244D3" w:rsidRDefault="009B64A0">
      <w:pPr>
        <w:pStyle w:val="Akapitzlist"/>
        <w:numPr>
          <w:ilvl w:val="0"/>
          <w:numId w:val="34"/>
        </w:numPr>
        <w:tabs>
          <w:tab w:val="left" w:pos="426"/>
        </w:tabs>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małym przedsiębiorstwem,</w:t>
      </w:r>
    </w:p>
    <w:p w14:paraId="694745A7" w14:textId="77777777" w:rsidR="009B64A0" w:rsidRPr="003244D3" w:rsidRDefault="009B64A0">
      <w:pPr>
        <w:pStyle w:val="Akapitzlist"/>
        <w:numPr>
          <w:ilvl w:val="0"/>
          <w:numId w:val="34"/>
        </w:numPr>
        <w:tabs>
          <w:tab w:val="left" w:pos="426"/>
        </w:tabs>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średnim przedsiębiorstwem,</w:t>
      </w:r>
    </w:p>
    <w:p w14:paraId="6E480669" w14:textId="77777777" w:rsidR="009B64A0" w:rsidRPr="003244D3" w:rsidRDefault="009B64A0">
      <w:pPr>
        <w:pStyle w:val="Akapitzlist"/>
        <w:numPr>
          <w:ilvl w:val="0"/>
          <w:numId w:val="34"/>
        </w:numPr>
        <w:tabs>
          <w:tab w:val="left" w:pos="426"/>
        </w:tabs>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innym rodzajem podmiotu.</w:t>
      </w:r>
    </w:p>
    <w:p w14:paraId="40281F12" w14:textId="77777777" w:rsidR="00CC27AD" w:rsidRPr="003244D3" w:rsidRDefault="00CC27AD" w:rsidP="00A442C6">
      <w:pPr>
        <w:numPr>
          <w:ilvl w:val="0"/>
          <w:numId w:val="3"/>
        </w:num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 xml:space="preserve">Oświadczam, że powierzymy niżej wymienionym podwykonawcom wykonanie niżej wskazanych części zamówienia: </w:t>
      </w:r>
    </w:p>
    <w:p w14:paraId="5E3CDD17" w14:textId="77777777" w:rsidR="00CC27AD" w:rsidRPr="003244D3" w:rsidRDefault="00CC27AD" w:rsidP="00A442C6">
      <w:pPr>
        <w:pStyle w:val="Akapitzlist"/>
        <w:spacing w:line="276" w:lineRule="auto"/>
        <w:rPr>
          <w:rFonts w:ascii="Calibri" w:hAnsi="Calibri" w:cs="Calibri"/>
          <w:color w:val="000000" w:themeColor="text1"/>
          <w:sz w:val="21"/>
          <w:szCs w:val="21"/>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10"/>
        <w:gridCol w:w="3976"/>
        <w:gridCol w:w="1696"/>
      </w:tblGrid>
      <w:tr w:rsidR="00EA1383" w:rsidRPr="003244D3" w14:paraId="7903986A" w14:textId="26309E9E" w:rsidTr="009C0897">
        <w:trPr>
          <w:jc w:val="center"/>
        </w:trPr>
        <w:tc>
          <w:tcPr>
            <w:tcW w:w="580" w:type="dxa"/>
            <w:tcBorders>
              <w:top w:val="single" w:sz="4" w:space="0" w:color="auto"/>
              <w:left w:val="single" w:sz="4" w:space="0" w:color="auto"/>
              <w:bottom w:val="single" w:sz="4" w:space="0" w:color="auto"/>
              <w:right w:val="single" w:sz="4" w:space="0" w:color="auto"/>
            </w:tcBorders>
            <w:hideMark/>
          </w:tcPr>
          <w:p w14:paraId="5FFA963E" w14:textId="77777777" w:rsidR="001C0376" w:rsidRPr="003244D3" w:rsidRDefault="001C0376" w:rsidP="00A442C6">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Lp.</w:t>
            </w:r>
          </w:p>
        </w:tc>
        <w:tc>
          <w:tcPr>
            <w:tcW w:w="2810" w:type="dxa"/>
            <w:tcBorders>
              <w:top w:val="single" w:sz="4" w:space="0" w:color="auto"/>
              <w:left w:val="single" w:sz="4" w:space="0" w:color="auto"/>
              <w:bottom w:val="single" w:sz="4" w:space="0" w:color="auto"/>
              <w:right w:val="single" w:sz="4" w:space="0" w:color="auto"/>
            </w:tcBorders>
            <w:hideMark/>
          </w:tcPr>
          <w:p w14:paraId="2B62AF07" w14:textId="77777777" w:rsidR="001C0376" w:rsidRPr="003244D3" w:rsidRDefault="001C0376" w:rsidP="00A442C6">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Firma (nazwa) podwykonawcy</w:t>
            </w:r>
          </w:p>
        </w:tc>
        <w:tc>
          <w:tcPr>
            <w:tcW w:w="3976" w:type="dxa"/>
            <w:tcBorders>
              <w:top w:val="single" w:sz="4" w:space="0" w:color="auto"/>
              <w:left w:val="single" w:sz="4" w:space="0" w:color="auto"/>
              <w:bottom w:val="single" w:sz="4" w:space="0" w:color="auto"/>
              <w:right w:val="single" w:sz="4" w:space="0" w:color="auto"/>
            </w:tcBorders>
            <w:hideMark/>
          </w:tcPr>
          <w:p w14:paraId="03E1659B" w14:textId="77777777" w:rsidR="001C0376" w:rsidRPr="003244D3" w:rsidRDefault="001C0376" w:rsidP="00A442C6">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Część (zakres) zamówienia</w:t>
            </w:r>
          </w:p>
        </w:tc>
        <w:tc>
          <w:tcPr>
            <w:tcW w:w="1696" w:type="dxa"/>
            <w:tcBorders>
              <w:top w:val="single" w:sz="4" w:space="0" w:color="auto"/>
              <w:left w:val="single" w:sz="4" w:space="0" w:color="auto"/>
              <w:bottom w:val="single" w:sz="4" w:space="0" w:color="auto"/>
              <w:right w:val="single" w:sz="4" w:space="0" w:color="auto"/>
            </w:tcBorders>
          </w:tcPr>
          <w:p w14:paraId="3241E4B2" w14:textId="70891DFF" w:rsidR="001C0376" w:rsidRPr="003244D3" w:rsidRDefault="001C0376" w:rsidP="00A442C6">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Wartość</w:t>
            </w:r>
          </w:p>
        </w:tc>
      </w:tr>
      <w:tr w:rsidR="00D07DB4" w:rsidRPr="003244D3" w14:paraId="31AAB753" w14:textId="24EF5D94" w:rsidTr="009C0897">
        <w:trPr>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19FB01B0" w14:textId="77777777" w:rsidR="00D07DB4" w:rsidRPr="003244D3" w:rsidRDefault="00D07DB4" w:rsidP="00D07DB4">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1.</w:t>
            </w:r>
          </w:p>
        </w:tc>
        <w:tc>
          <w:tcPr>
            <w:tcW w:w="2810" w:type="dxa"/>
            <w:tcBorders>
              <w:top w:val="single" w:sz="4" w:space="0" w:color="auto"/>
              <w:left w:val="single" w:sz="4" w:space="0" w:color="auto"/>
              <w:bottom w:val="single" w:sz="4" w:space="0" w:color="auto"/>
              <w:right w:val="single" w:sz="4" w:space="0" w:color="auto"/>
            </w:tcBorders>
            <w:vAlign w:val="center"/>
          </w:tcPr>
          <w:p w14:paraId="4D7C750F" w14:textId="2058A938" w:rsidR="00D07DB4" w:rsidRPr="003244D3" w:rsidRDefault="00D07DB4" w:rsidP="00D07DB4">
            <w:pPr>
              <w:spacing w:line="276" w:lineRule="auto"/>
              <w:jc w:val="center"/>
              <w:rPr>
                <w:rFonts w:ascii="Calibri" w:hAnsi="Calibri" w:cs="Calibri"/>
                <w:b/>
                <w:color w:val="000000" w:themeColor="text1"/>
                <w:sz w:val="21"/>
                <w:szCs w:val="21"/>
              </w:rPr>
            </w:pPr>
          </w:p>
        </w:tc>
        <w:tc>
          <w:tcPr>
            <w:tcW w:w="3976" w:type="dxa"/>
            <w:tcBorders>
              <w:top w:val="single" w:sz="4" w:space="0" w:color="auto"/>
              <w:left w:val="single" w:sz="4" w:space="0" w:color="auto"/>
              <w:bottom w:val="single" w:sz="4" w:space="0" w:color="auto"/>
              <w:right w:val="single" w:sz="4" w:space="0" w:color="auto"/>
            </w:tcBorders>
            <w:vAlign w:val="center"/>
          </w:tcPr>
          <w:p w14:paraId="3AA39C29" w14:textId="1EF4AB8D" w:rsidR="00D07DB4" w:rsidRPr="00D07DB4" w:rsidRDefault="00D07DB4" w:rsidP="00D07DB4">
            <w:pPr>
              <w:spacing w:line="276" w:lineRule="auto"/>
              <w:jc w:val="center"/>
              <w:rPr>
                <w:rFonts w:ascii="Calibri" w:hAnsi="Calibri" w:cs="Calibri"/>
                <w:bCs/>
                <w:color w:val="000000" w:themeColor="text1"/>
                <w:sz w:val="21"/>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0DE5B33C" w14:textId="77777777" w:rsidR="00D07DB4" w:rsidRPr="003244D3" w:rsidRDefault="00D07DB4" w:rsidP="00D07DB4">
            <w:pPr>
              <w:spacing w:line="276" w:lineRule="auto"/>
              <w:jc w:val="center"/>
              <w:rPr>
                <w:rFonts w:ascii="Calibri" w:hAnsi="Calibri" w:cs="Calibri"/>
                <w:b/>
                <w:color w:val="000000" w:themeColor="text1"/>
                <w:sz w:val="21"/>
                <w:szCs w:val="21"/>
              </w:rPr>
            </w:pPr>
          </w:p>
        </w:tc>
      </w:tr>
      <w:tr w:rsidR="00D07DB4" w:rsidRPr="003244D3" w14:paraId="066B8C0C" w14:textId="4019CEAD" w:rsidTr="009C0897">
        <w:trPr>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7D47AA3D" w14:textId="77777777" w:rsidR="00D07DB4" w:rsidRPr="003244D3" w:rsidRDefault="00D07DB4" w:rsidP="00D07DB4">
            <w:pPr>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2.</w:t>
            </w:r>
          </w:p>
        </w:tc>
        <w:tc>
          <w:tcPr>
            <w:tcW w:w="2810" w:type="dxa"/>
            <w:tcBorders>
              <w:top w:val="single" w:sz="4" w:space="0" w:color="auto"/>
              <w:left w:val="single" w:sz="4" w:space="0" w:color="auto"/>
              <w:bottom w:val="single" w:sz="4" w:space="0" w:color="auto"/>
              <w:right w:val="single" w:sz="4" w:space="0" w:color="auto"/>
            </w:tcBorders>
            <w:vAlign w:val="center"/>
          </w:tcPr>
          <w:p w14:paraId="415AE41D" w14:textId="04609E64" w:rsidR="00D07DB4" w:rsidRPr="003244D3" w:rsidRDefault="00D07DB4" w:rsidP="00D07DB4">
            <w:pPr>
              <w:pStyle w:val="Bezodstpw"/>
              <w:spacing w:line="276" w:lineRule="auto"/>
              <w:jc w:val="both"/>
              <w:rPr>
                <w:rFonts w:ascii="Calibri" w:hAnsi="Calibri" w:cs="Calibri"/>
                <w:b/>
                <w:color w:val="000000" w:themeColor="text1"/>
                <w:sz w:val="21"/>
                <w:szCs w:val="21"/>
              </w:rPr>
            </w:pPr>
          </w:p>
        </w:tc>
        <w:tc>
          <w:tcPr>
            <w:tcW w:w="3976" w:type="dxa"/>
            <w:tcBorders>
              <w:top w:val="single" w:sz="4" w:space="0" w:color="auto"/>
              <w:left w:val="single" w:sz="4" w:space="0" w:color="auto"/>
              <w:bottom w:val="single" w:sz="4" w:space="0" w:color="auto"/>
              <w:right w:val="single" w:sz="4" w:space="0" w:color="auto"/>
            </w:tcBorders>
            <w:vAlign w:val="center"/>
          </w:tcPr>
          <w:p w14:paraId="56EE1369" w14:textId="2B661472" w:rsidR="00D07DB4" w:rsidRPr="00D07DB4" w:rsidRDefault="00D07DB4" w:rsidP="00D07DB4">
            <w:pPr>
              <w:spacing w:line="276" w:lineRule="auto"/>
              <w:jc w:val="center"/>
              <w:rPr>
                <w:rFonts w:ascii="Calibri" w:hAnsi="Calibri" w:cs="Calibri"/>
                <w:bCs/>
                <w:color w:val="000000" w:themeColor="text1"/>
                <w:sz w:val="21"/>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391AA06F" w14:textId="77777777" w:rsidR="00D07DB4" w:rsidRPr="003244D3" w:rsidRDefault="00D07DB4" w:rsidP="00D07DB4">
            <w:pPr>
              <w:spacing w:line="276" w:lineRule="auto"/>
              <w:jc w:val="center"/>
              <w:rPr>
                <w:rFonts w:ascii="Calibri" w:hAnsi="Calibri" w:cs="Calibri"/>
                <w:b/>
                <w:color w:val="000000" w:themeColor="text1"/>
                <w:sz w:val="21"/>
                <w:szCs w:val="21"/>
              </w:rPr>
            </w:pPr>
          </w:p>
        </w:tc>
      </w:tr>
      <w:tr w:rsidR="00D07DB4" w:rsidRPr="003244D3" w14:paraId="42E3E86B" w14:textId="77777777" w:rsidTr="009C0897">
        <w:trPr>
          <w:jc w:val="center"/>
        </w:trPr>
        <w:tc>
          <w:tcPr>
            <w:tcW w:w="580" w:type="dxa"/>
            <w:tcBorders>
              <w:top w:val="single" w:sz="4" w:space="0" w:color="auto"/>
              <w:left w:val="single" w:sz="4" w:space="0" w:color="auto"/>
              <w:bottom w:val="single" w:sz="4" w:space="0" w:color="auto"/>
              <w:right w:val="single" w:sz="4" w:space="0" w:color="auto"/>
            </w:tcBorders>
            <w:vAlign w:val="center"/>
          </w:tcPr>
          <w:p w14:paraId="6977401F" w14:textId="1C65C58F" w:rsidR="00D07DB4" w:rsidRPr="003244D3" w:rsidRDefault="00D07DB4" w:rsidP="00D07DB4">
            <w:pPr>
              <w:spacing w:line="276" w:lineRule="auto"/>
              <w:jc w:val="center"/>
              <w:rPr>
                <w:rFonts w:ascii="Calibri" w:hAnsi="Calibri" w:cs="Calibri"/>
                <w:b/>
                <w:color w:val="000000" w:themeColor="text1"/>
                <w:sz w:val="21"/>
                <w:szCs w:val="21"/>
              </w:rPr>
            </w:pPr>
            <w:r>
              <w:rPr>
                <w:rFonts w:ascii="Calibri" w:hAnsi="Calibri" w:cs="Calibri"/>
                <w:b/>
                <w:color w:val="000000" w:themeColor="text1"/>
                <w:sz w:val="21"/>
                <w:szCs w:val="21"/>
              </w:rPr>
              <w:t>3.</w:t>
            </w:r>
          </w:p>
        </w:tc>
        <w:tc>
          <w:tcPr>
            <w:tcW w:w="2810" w:type="dxa"/>
            <w:tcBorders>
              <w:top w:val="single" w:sz="4" w:space="0" w:color="auto"/>
              <w:left w:val="single" w:sz="4" w:space="0" w:color="auto"/>
              <w:bottom w:val="single" w:sz="4" w:space="0" w:color="auto"/>
              <w:right w:val="single" w:sz="4" w:space="0" w:color="auto"/>
            </w:tcBorders>
            <w:vAlign w:val="center"/>
          </w:tcPr>
          <w:p w14:paraId="1EE3DD26" w14:textId="77777777" w:rsidR="00D07DB4" w:rsidRPr="00B21682" w:rsidRDefault="00D07DB4" w:rsidP="00D07DB4">
            <w:pPr>
              <w:pStyle w:val="Bezodstpw"/>
              <w:spacing w:line="276" w:lineRule="auto"/>
              <w:jc w:val="both"/>
              <w:rPr>
                <w:rFonts w:ascii="Calibri" w:hAnsi="Calibri" w:cs="Calibri"/>
                <w:b/>
                <w:bCs/>
                <w:sz w:val="21"/>
                <w:szCs w:val="21"/>
                <w:u w:val="single"/>
              </w:rPr>
            </w:pPr>
          </w:p>
        </w:tc>
        <w:tc>
          <w:tcPr>
            <w:tcW w:w="3976" w:type="dxa"/>
            <w:tcBorders>
              <w:top w:val="single" w:sz="4" w:space="0" w:color="auto"/>
              <w:left w:val="single" w:sz="4" w:space="0" w:color="auto"/>
              <w:bottom w:val="single" w:sz="4" w:space="0" w:color="auto"/>
              <w:right w:val="single" w:sz="4" w:space="0" w:color="auto"/>
            </w:tcBorders>
            <w:vAlign w:val="center"/>
          </w:tcPr>
          <w:p w14:paraId="26A7C642" w14:textId="062B1330" w:rsidR="00D07DB4" w:rsidRPr="00D07DB4" w:rsidRDefault="00D07DB4" w:rsidP="00D07DB4">
            <w:pPr>
              <w:pStyle w:val="Bezodstpw"/>
              <w:spacing w:line="276" w:lineRule="auto"/>
              <w:jc w:val="center"/>
              <w:rPr>
                <w:rFonts w:ascii="Calibri" w:hAnsi="Calibri" w:cs="Calibri"/>
                <w:bCs/>
                <w:color w:val="000000" w:themeColor="text1"/>
                <w:sz w:val="21"/>
                <w:szCs w:val="21"/>
              </w:rPr>
            </w:pPr>
          </w:p>
        </w:tc>
        <w:tc>
          <w:tcPr>
            <w:tcW w:w="1696" w:type="dxa"/>
            <w:tcBorders>
              <w:top w:val="single" w:sz="4" w:space="0" w:color="auto"/>
              <w:left w:val="single" w:sz="4" w:space="0" w:color="auto"/>
              <w:bottom w:val="single" w:sz="4" w:space="0" w:color="auto"/>
              <w:right w:val="single" w:sz="4" w:space="0" w:color="auto"/>
            </w:tcBorders>
            <w:vAlign w:val="center"/>
          </w:tcPr>
          <w:p w14:paraId="0D6DA872" w14:textId="77777777" w:rsidR="00D07DB4" w:rsidRPr="003244D3" w:rsidRDefault="00D07DB4" w:rsidP="00D07DB4">
            <w:pPr>
              <w:spacing w:line="276" w:lineRule="auto"/>
              <w:jc w:val="center"/>
              <w:rPr>
                <w:rFonts w:ascii="Calibri" w:hAnsi="Calibri" w:cs="Calibri"/>
                <w:b/>
                <w:color w:val="000000" w:themeColor="text1"/>
                <w:sz w:val="21"/>
                <w:szCs w:val="21"/>
              </w:rPr>
            </w:pPr>
          </w:p>
        </w:tc>
      </w:tr>
    </w:tbl>
    <w:p w14:paraId="66E86739" w14:textId="288850D6" w:rsidR="00CC27AD" w:rsidRPr="003244D3" w:rsidRDefault="009B64A0" w:rsidP="00A442C6">
      <w:pPr>
        <w:spacing w:line="276" w:lineRule="auto"/>
        <w:ind w:left="360" w:hanging="360"/>
        <w:jc w:val="both"/>
        <w:rPr>
          <w:rFonts w:ascii="Calibri" w:hAnsi="Calibri" w:cs="Calibri"/>
          <w:color w:val="000000" w:themeColor="text1"/>
          <w:sz w:val="21"/>
          <w:szCs w:val="21"/>
        </w:rPr>
      </w:pPr>
      <w:r w:rsidRPr="003244D3">
        <w:rPr>
          <w:rFonts w:ascii="Calibri" w:hAnsi="Calibri" w:cs="Calibri"/>
          <w:color w:val="000000" w:themeColor="text1"/>
          <w:sz w:val="21"/>
          <w:szCs w:val="21"/>
        </w:rPr>
        <w:tab/>
      </w:r>
      <w:r w:rsidR="00CC27AD" w:rsidRPr="003244D3">
        <w:rPr>
          <w:rFonts w:ascii="Calibri" w:hAnsi="Calibri" w:cs="Calibri"/>
          <w:color w:val="000000" w:themeColor="text1"/>
          <w:sz w:val="21"/>
          <w:szCs w:val="21"/>
        </w:rPr>
        <w:t>(należy wypełnić, jeżeli wykonawca przewiduje udział podwykonawców)</w:t>
      </w:r>
    </w:p>
    <w:p w14:paraId="5A8A8547" w14:textId="53BC1BFA" w:rsidR="00CC27AD" w:rsidRPr="003244D3" w:rsidRDefault="00CC27AD" w:rsidP="001A084B">
      <w:pPr>
        <w:pStyle w:val="Akapitzlist"/>
        <w:numPr>
          <w:ilvl w:val="0"/>
          <w:numId w:val="3"/>
        </w:num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Oświadczam, że oferta nie zawiera/zawiera (właściwe podkreślić) informacji stanowiących tajemnicę przedsiębiorstwa w rozumieniu przepisów o zwalczaniu nieuczciwej konkurencji. Informacje takie zawarte są w następujących dokumentach:</w:t>
      </w:r>
    </w:p>
    <w:p w14:paraId="0F27D5AE" w14:textId="77777777" w:rsidR="00CC27AD" w:rsidRPr="003244D3" w:rsidRDefault="00CC27AD" w:rsidP="00A442C6">
      <w:pPr>
        <w:spacing w:line="276" w:lineRule="auto"/>
        <w:ind w:left="360"/>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063D225F" w14:textId="77777777" w:rsidR="00CC27AD" w:rsidRPr="003244D3" w:rsidRDefault="00CC27AD" w:rsidP="00A442C6">
      <w:pPr>
        <w:spacing w:line="276" w:lineRule="auto"/>
        <w:ind w:left="360"/>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58EE47D3" w14:textId="4B1A3114" w:rsidR="00CC27AD" w:rsidRPr="003244D3" w:rsidRDefault="00CC27AD" w:rsidP="00ED5EA9">
      <w:pPr>
        <w:spacing w:after="240" w:line="276" w:lineRule="auto"/>
        <w:jc w:val="both"/>
        <w:rPr>
          <w:rFonts w:ascii="Calibri" w:hAnsi="Calibri" w:cs="Calibri"/>
          <w:b/>
          <w:color w:val="000000" w:themeColor="text1"/>
          <w:sz w:val="21"/>
          <w:szCs w:val="21"/>
        </w:rPr>
      </w:pPr>
      <w:r w:rsidRPr="003244D3">
        <w:rPr>
          <w:rFonts w:ascii="Calibri" w:hAnsi="Calibri" w:cs="Calibri"/>
          <w:b/>
          <w:color w:val="000000" w:themeColor="text1"/>
          <w:sz w:val="21"/>
          <w:szCs w:val="21"/>
        </w:rPr>
        <w:t>Uwaga! W przypadku braku wykazania, że informacje zastrzeżone stanowią tajemnice przedsiębiorstwa lub niewystarczającego uzasadnienia, informacje te zostaną uznane za jawne</w:t>
      </w:r>
      <w:r w:rsidR="001C0376" w:rsidRPr="003244D3">
        <w:rPr>
          <w:rFonts w:ascii="Calibri" w:hAnsi="Calibri" w:cs="Calibri"/>
          <w:b/>
          <w:color w:val="000000" w:themeColor="text1"/>
          <w:sz w:val="21"/>
          <w:szCs w:val="21"/>
        </w:rPr>
        <w:t>.</w:t>
      </w:r>
    </w:p>
    <w:p w14:paraId="07DE10C0" w14:textId="558A1E1E" w:rsidR="001C0376" w:rsidRPr="003244D3" w:rsidRDefault="001C0376">
      <w:pPr>
        <w:pStyle w:val="Akapitzlist"/>
        <w:numPr>
          <w:ilvl w:val="0"/>
          <w:numId w:val="35"/>
        </w:numPr>
        <w:tabs>
          <w:tab w:val="left" w:pos="284"/>
        </w:tabs>
        <w:autoSpaceDE w:val="0"/>
        <w:autoSpaceDN w:val="0"/>
        <w:adjustRightInd w:val="0"/>
        <w:spacing w:before="120" w:line="276" w:lineRule="auto"/>
        <w:ind w:hanging="720"/>
        <w:jc w:val="both"/>
        <w:rPr>
          <w:rFonts w:ascii="Calibri" w:hAnsi="Calibri" w:cs="Calibri"/>
          <w:color w:val="000000" w:themeColor="text1"/>
          <w:sz w:val="21"/>
          <w:szCs w:val="21"/>
        </w:rPr>
      </w:pPr>
      <w:r w:rsidRPr="003244D3">
        <w:rPr>
          <w:rFonts w:ascii="Calibri" w:hAnsi="Calibri" w:cs="Calibri"/>
          <w:color w:val="000000" w:themeColor="text1"/>
          <w:sz w:val="21"/>
          <w:szCs w:val="21"/>
        </w:rPr>
        <w:t>Oświadczamy, że</w:t>
      </w:r>
      <w:r w:rsidRPr="003244D3">
        <w:rPr>
          <w:rFonts w:ascii="Calibri" w:hAnsi="Calibri" w:cs="Calibri"/>
          <w:b/>
          <w:bCs/>
          <w:color w:val="000000" w:themeColor="text1"/>
          <w:sz w:val="21"/>
          <w:szCs w:val="21"/>
        </w:rPr>
        <w:t xml:space="preserve"> </w:t>
      </w:r>
      <w:r w:rsidRPr="003244D3">
        <w:rPr>
          <w:rFonts w:ascii="Calibri" w:hAnsi="Calibri" w:cs="Calibri"/>
          <w:color w:val="000000" w:themeColor="text1"/>
          <w:sz w:val="21"/>
          <w:szCs w:val="21"/>
        </w:rPr>
        <w:t>jesteśmy / nie jesteśmy * podatnikiem podatku VAT.</w:t>
      </w:r>
      <w:r w:rsidRPr="003244D3">
        <w:rPr>
          <w:rFonts w:ascii="Calibri" w:hAnsi="Calibri" w:cs="Calibri"/>
          <w:b/>
          <w:bCs/>
          <w:color w:val="000000" w:themeColor="text1"/>
          <w:sz w:val="21"/>
          <w:szCs w:val="21"/>
        </w:rPr>
        <w:t xml:space="preserve"> </w:t>
      </w:r>
    </w:p>
    <w:p w14:paraId="2C3D165F" w14:textId="791B9EB2" w:rsidR="001C0376" w:rsidRPr="003244D3" w:rsidRDefault="001C0376">
      <w:pPr>
        <w:pStyle w:val="Akapitzlist"/>
        <w:numPr>
          <w:ilvl w:val="0"/>
          <w:numId w:val="35"/>
        </w:numPr>
        <w:tabs>
          <w:tab w:val="left" w:pos="284"/>
        </w:tabs>
        <w:autoSpaceDE w:val="0"/>
        <w:autoSpaceDN w:val="0"/>
        <w:adjustRightInd w:val="0"/>
        <w:spacing w:line="276" w:lineRule="auto"/>
        <w:ind w:hanging="720"/>
        <w:rPr>
          <w:rFonts w:ascii="Calibri" w:hAnsi="Calibri" w:cs="Calibri"/>
          <w:color w:val="000000" w:themeColor="text1"/>
          <w:sz w:val="21"/>
          <w:szCs w:val="21"/>
        </w:rPr>
      </w:pPr>
      <w:r w:rsidRPr="003244D3">
        <w:rPr>
          <w:rFonts w:ascii="Calibri" w:hAnsi="Calibri" w:cs="Calibri"/>
          <w:color w:val="000000" w:themeColor="text1"/>
          <w:sz w:val="21"/>
          <w:szCs w:val="21"/>
        </w:rPr>
        <w:t>Oświadczamy, że w przypadku wybrania oferty, umowę podpisywały będą:</w:t>
      </w:r>
    </w:p>
    <w:p w14:paraId="3E9002E5" w14:textId="4D06FF2D" w:rsidR="001C0376" w:rsidRPr="003244D3" w:rsidRDefault="001C0376" w:rsidP="00A442C6">
      <w:pPr>
        <w:autoSpaceDE w:val="0"/>
        <w:autoSpaceDN w:val="0"/>
        <w:adjustRightInd w:val="0"/>
        <w:spacing w:before="120"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xml:space="preserve">  1. …………………………………….………             …….………………………………………….</w:t>
      </w:r>
    </w:p>
    <w:p w14:paraId="35CBD080" w14:textId="77777777" w:rsidR="001C0376" w:rsidRPr="00AB0BDF" w:rsidRDefault="001C0376" w:rsidP="00A442C6">
      <w:pPr>
        <w:autoSpaceDE w:val="0"/>
        <w:autoSpaceDN w:val="0"/>
        <w:adjustRightInd w:val="0"/>
        <w:spacing w:after="0" w:line="276" w:lineRule="auto"/>
        <w:ind w:left="283"/>
        <w:rPr>
          <w:rFonts w:ascii="Calibri" w:hAnsi="Calibri" w:cs="Calibri"/>
          <w:color w:val="000000" w:themeColor="text1"/>
          <w:sz w:val="16"/>
          <w:szCs w:val="16"/>
        </w:rPr>
      </w:pPr>
      <w:r w:rsidRPr="00AB0BDF">
        <w:rPr>
          <w:rFonts w:ascii="Calibri" w:hAnsi="Calibri" w:cs="Calibri"/>
          <w:color w:val="000000" w:themeColor="text1"/>
          <w:sz w:val="16"/>
          <w:szCs w:val="16"/>
        </w:rPr>
        <w:t xml:space="preserve"> (imię i nazwisko)                                                          (pełniona funkcja)</w:t>
      </w:r>
    </w:p>
    <w:p w14:paraId="670A9903" w14:textId="616DDDBF" w:rsidR="001C0376" w:rsidRPr="003244D3" w:rsidRDefault="001C0376" w:rsidP="00A442C6">
      <w:pPr>
        <w:autoSpaceDE w:val="0"/>
        <w:autoSpaceDN w:val="0"/>
        <w:adjustRightInd w:val="0"/>
        <w:spacing w:before="120"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xml:space="preserve">  2. ………………………………….…………             ..…….……………..………………………….</w:t>
      </w:r>
    </w:p>
    <w:p w14:paraId="1C9CF21E" w14:textId="77777777" w:rsidR="001C0376" w:rsidRPr="00AB0BDF" w:rsidRDefault="001C0376" w:rsidP="00A442C6">
      <w:pPr>
        <w:autoSpaceDE w:val="0"/>
        <w:autoSpaceDN w:val="0"/>
        <w:adjustRightInd w:val="0"/>
        <w:spacing w:after="0" w:line="276" w:lineRule="auto"/>
        <w:ind w:left="283"/>
        <w:rPr>
          <w:rFonts w:ascii="Calibri" w:hAnsi="Calibri" w:cs="Calibri"/>
          <w:color w:val="000000" w:themeColor="text1"/>
          <w:sz w:val="16"/>
          <w:szCs w:val="16"/>
        </w:rPr>
      </w:pPr>
      <w:r w:rsidRPr="00AB0BDF">
        <w:rPr>
          <w:rFonts w:ascii="Calibri" w:hAnsi="Calibri" w:cs="Calibri"/>
          <w:color w:val="000000" w:themeColor="text1"/>
          <w:sz w:val="16"/>
          <w:szCs w:val="16"/>
        </w:rPr>
        <w:t xml:space="preserve"> (imię i nazwisko)                                                           (pełniona funkcja)</w:t>
      </w:r>
    </w:p>
    <w:p w14:paraId="4C011D33" w14:textId="77777777" w:rsidR="001C0376" w:rsidRPr="003244D3" w:rsidRDefault="001C0376" w:rsidP="00A442C6">
      <w:pPr>
        <w:autoSpaceDE w:val="0"/>
        <w:autoSpaceDN w:val="0"/>
        <w:adjustRightInd w:val="0"/>
        <w:spacing w:after="0" w:line="276" w:lineRule="auto"/>
        <w:ind w:left="283"/>
        <w:rPr>
          <w:rFonts w:ascii="Calibri" w:hAnsi="Calibri" w:cs="Calibri"/>
          <w:color w:val="000000" w:themeColor="text1"/>
          <w:sz w:val="21"/>
          <w:szCs w:val="21"/>
        </w:rPr>
      </w:pPr>
    </w:p>
    <w:p w14:paraId="1D4D410C" w14:textId="5B36268A" w:rsidR="001C0376" w:rsidRPr="003244D3" w:rsidRDefault="001C0376">
      <w:pPr>
        <w:pStyle w:val="Akapitzlist"/>
        <w:numPr>
          <w:ilvl w:val="0"/>
          <w:numId w:val="36"/>
        </w:numPr>
        <w:autoSpaceDE w:val="0"/>
        <w:autoSpaceDN w:val="0"/>
        <w:adjustRightInd w:val="0"/>
        <w:spacing w:before="120" w:line="276" w:lineRule="auto"/>
        <w:ind w:left="284" w:hanging="284"/>
        <w:rPr>
          <w:rFonts w:ascii="Calibri" w:hAnsi="Calibri" w:cs="Calibri"/>
          <w:color w:val="000000" w:themeColor="text1"/>
          <w:sz w:val="21"/>
          <w:szCs w:val="21"/>
        </w:rPr>
      </w:pPr>
      <w:r w:rsidRPr="003244D3">
        <w:rPr>
          <w:rFonts w:ascii="Calibri" w:hAnsi="Calibri" w:cs="Calibri"/>
          <w:color w:val="000000" w:themeColor="text1"/>
          <w:sz w:val="21"/>
          <w:szCs w:val="21"/>
        </w:rPr>
        <w:t>Osoba do kontaktu………………………………………  te</w:t>
      </w:r>
      <w:r w:rsidR="0067487B" w:rsidRPr="003244D3">
        <w:rPr>
          <w:rFonts w:ascii="Calibri" w:hAnsi="Calibri" w:cs="Calibri"/>
          <w:color w:val="000000" w:themeColor="text1"/>
          <w:sz w:val="21"/>
          <w:szCs w:val="21"/>
        </w:rPr>
        <w:t xml:space="preserve">l. </w:t>
      </w:r>
      <w:r w:rsidRPr="003244D3">
        <w:rPr>
          <w:rFonts w:ascii="Calibri" w:hAnsi="Calibri" w:cs="Calibri"/>
          <w:color w:val="000000" w:themeColor="text1"/>
          <w:sz w:val="21"/>
          <w:szCs w:val="21"/>
        </w:rPr>
        <w:t>…………………</w:t>
      </w:r>
      <w:r w:rsidR="0092264B" w:rsidRPr="003244D3">
        <w:rPr>
          <w:rFonts w:ascii="Calibri" w:hAnsi="Calibri" w:cs="Calibri"/>
          <w:color w:val="000000" w:themeColor="text1"/>
          <w:sz w:val="21"/>
          <w:szCs w:val="21"/>
        </w:rPr>
        <w:t xml:space="preserve"> e</w:t>
      </w:r>
      <w:r w:rsidRPr="003244D3">
        <w:rPr>
          <w:rFonts w:ascii="Calibri" w:hAnsi="Calibri" w:cs="Calibri"/>
          <w:color w:val="000000" w:themeColor="text1"/>
          <w:sz w:val="21"/>
          <w:szCs w:val="21"/>
        </w:rPr>
        <w:t>-mail:</w:t>
      </w:r>
      <w:r w:rsidR="00F6059F" w:rsidRPr="003244D3">
        <w:rPr>
          <w:rFonts w:ascii="Calibri" w:hAnsi="Calibri" w:cs="Calibri"/>
          <w:color w:val="000000" w:themeColor="text1"/>
          <w:sz w:val="21"/>
          <w:szCs w:val="21"/>
        </w:rPr>
        <w:t xml:space="preserve"> ………….</w:t>
      </w:r>
      <w:r w:rsidRPr="003244D3">
        <w:rPr>
          <w:rFonts w:ascii="Calibri" w:hAnsi="Calibri" w:cs="Calibri"/>
          <w:color w:val="000000" w:themeColor="text1"/>
          <w:sz w:val="21"/>
          <w:szCs w:val="21"/>
        </w:rPr>
        <w:t>………………………………</w:t>
      </w:r>
    </w:p>
    <w:p w14:paraId="484643CA" w14:textId="68AEB617" w:rsidR="00CC27AD" w:rsidRPr="003244D3" w:rsidRDefault="00CC27AD">
      <w:pPr>
        <w:pStyle w:val="NormalnyWeb"/>
        <w:numPr>
          <w:ilvl w:val="0"/>
          <w:numId w:val="36"/>
        </w:numPr>
        <w:spacing w:line="276" w:lineRule="auto"/>
        <w:ind w:left="284" w:hanging="284"/>
        <w:jc w:val="both"/>
        <w:rPr>
          <w:rFonts w:ascii="Calibri" w:hAnsi="Calibri" w:cs="Calibri"/>
          <w:color w:val="000000" w:themeColor="text1"/>
          <w:sz w:val="21"/>
          <w:szCs w:val="21"/>
        </w:rPr>
      </w:pPr>
      <w:r w:rsidRPr="003244D3">
        <w:rPr>
          <w:rFonts w:ascii="Calibri" w:hAnsi="Calibri" w:cs="Calibri"/>
          <w:color w:val="000000" w:themeColor="text1"/>
          <w:sz w:val="21"/>
          <w:szCs w:val="21"/>
        </w:rPr>
        <w:t>Oświadczam, że wypełniłem obowiązki informacyjne przewidziane w art. 13 lub art. 14 RODO</w:t>
      </w:r>
      <w:r w:rsidRPr="003244D3">
        <w:rPr>
          <w:rFonts w:ascii="Calibri" w:hAnsi="Calibri" w:cs="Calibri"/>
          <w:color w:val="000000" w:themeColor="text1"/>
          <w:sz w:val="21"/>
          <w:szCs w:val="21"/>
          <w:vertAlign w:val="superscript"/>
        </w:rPr>
        <w:t>1)</w:t>
      </w:r>
      <w:r w:rsidRPr="003244D3">
        <w:rPr>
          <w:rFonts w:ascii="Calibri" w:hAnsi="Calibri" w:cs="Calibri"/>
          <w:color w:val="000000" w:themeColor="text1"/>
          <w:sz w:val="21"/>
          <w:szCs w:val="21"/>
        </w:rPr>
        <w:t xml:space="preserve"> wobec osób fizycznych, od których dane osobowe bezpośrednio lub pośrednio pozyskałem w celu ubiegania się o udzielenie zamówienia publicznego w niniejszym postępowaniu.</w:t>
      </w:r>
      <w:r w:rsidRPr="003244D3">
        <w:rPr>
          <w:rStyle w:val="Odwoanieprzypisudolnego"/>
          <w:rFonts w:ascii="Calibri" w:hAnsi="Calibri" w:cs="Calibri"/>
          <w:color w:val="000000" w:themeColor="text1"/>
          <w:sz w:val="21"/>
          <w:szCs w:val="21"/>
        </w:rPr>
        <w:footnoteReference w:id="1"/>
      </w:r>
    </w:p>
    <w:p w14:paraId="001C780C" w14:textId="3EA5B2D1" w:rsidR="00CC27AD" w:rsidRPr="003244D3" w:rsidRDefault="00905400" w:rsidP="00905400">
      <w:pPr>
        <w:pStyle w:val="Tekstpodstawowy3"/>
        <w:spacing w:line="276" w:lineRule="auto"/>
        <w:ind w:left="284" w:hanging="284"/>
        <w:rPr>
          <w:rFonts w:ascii="Calibri" w:hAnsi="Calibri" w:cs="Calibri"/>
          <w:b/>
          <w:bCs/>
          <w:color w:val="000000" w:themeColor="text1"/>
          <w:sz w:val="21"/>
          <w:szCs w:val="21"/>
        </w:rPr>
      </w:pPr>
      <w:r w:rsidRPr="003244D3">
        <w:rPr>
          <w:rFonts w:ascii="Calibri" w:hAnsi="Calibri" w:cs="Calibri"/>
          <w:b/>
          <w:bCs/>
          <w:color w:val="000000" w:themeColor="text1"/>
          <w:sz w:val="21"/>
          <w:szCs w:val="21"/>
        </w:rPr>
        <w:tab/>
      </w:r>
      <w:r w:rsidR="00CC27AD" w:rsidRPr="003244D3">
        <w:rPr>
          <w:rFonts w:ascii="Calibri" w:hAnsi="Calibri" w:cs="Calibri"/>
          <w:b/>
          <w:bCs/>
          <w:color w:val="000000" w:themeColor="text1"/>
          <w:sz w:val="21"/>
          <w:szCs w:val="21"/>
        </w:rPr>
        <w:t xml:space="preserve">Ofertę składamy na ................................ kolejno ponumerowanych stronach. </w:t>
      </w:r>
    </w:p>
    <w:p w14:paraId="364F002C" w14:textId="77777777" w:rsidR="00CC27AD" w:rsidRPr="003244D3" w:rsidRDefault="00CC27AD" w:rsidP="00A442C6">
      <w:pPr>
        <w:pStyle w:val="Tekstpodstawowywcity2"/>
        <w:tabs>
          <w:tab w:val="left" w:pos="708"/>
        </w:tabs>
        <w:spacing w:line="276" w:lineRule="auto"/>
        <w:rPr>
          <w:rFonts w:ascii="Calibri" w:hAnsi="Calibri" w:cs="Calibri"/>
          <w:b w:val="0"/>
          <w:bCs w:val="0"/>
          <w:color w:val="000000" w:themeColor="text1"/>
          <w:sz w:val="21"/>
          <w:szCs w:val="21"/>
        </w:rPr>
      </w:pPr>
    </w:p>
    <w:p w14:paraId="0FC65AD3" w14:textId="77777777" w:rsidR="00CC27AD" w:rsidRPr="003244D3" w:rsidRDefault="00CC27AD" w:rsidP="00A442C6">
      <w:pPr>
        <w:pStyle w:val="Tekstpodstawowywcity2"/>
        <w:tabs>
          <w:tab w:val="left" w:pos="708"/>
        </w:tabs>
        <w:spacing w:line="276" w:lineRule="auto"/>
        <w:ind w:firstLine="0"/>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t>Na ofertę składają się następujące dokumenty/oświadczenia:</w:t>
      </w:r>
    </w:p>
    <w:p w14:paraId="47970507" w14:textId="77777777" w:rsidR="00CC27AD" w:rsidRPr="003244D3" w:rsidRDefault="00CC27AD" w:rsidP="006C53FC">
      <w:pPr>
        <w:pStyle w:val="Tekstpodstawowywcity2"/>
        <w:numPr>
          <w:ilvl w:val="0"/>
          <w:numId w:val="4"/>
        </w:numPr>
        <w:spacing w:line="276" w:lineRule="auto"/>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lastRenderedPageBreak/>
        <w:t>...................................</w:t>
      </w:r>
    </w:p>
    <w:p w14:paraId="07A8B61D" w14:textId="77777777" w:rsidR="00CC27AD" w:rsidRPr="003244D3" w:rsidRDefault="00CC27AD" w:rsidP="006C53FC">
      <w:pPr>
        <w:pStyle w:val="Tekstpodstawowywcity2"/>
        <w:numPr>
          <w:ilvl w:val="0"/>
          <w:numId w:val="4"/>
        </w:numPr>
        <w:spacing w:line="276" w:lineRule="auto"/>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t>...................................</w:t>
      </w:r>
    </w:p>
    <w:p w14:paraId="6E5F1E78" w14:textId="77777777" w:rsidR="00CC27AD" w:rsidRPr="003244D3" w:rsidRDefault="00CC27AD" w:rsidP="006C53FC">
      <w:pPr>
        <w:pStyle w:val="Tekstpodstawowywcity2"/>
        <w:numPr>
          <w:ilvl w:val="0"/>
          <w:numId w:val="4"/>
        </w:numPr>
        <w:spacing w:line="276" w:lineRule="auto"/>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t>...................................</w:t>
      </w:r>
    </w:p>
    <w:p w14:paraId="5220DAAD" w14:textId="77777777" w:rsidR="00CC27AD" w:rsidRPr="003244D3" w:rsidRDefault="00CC27AD" w:rsidP="006C53FC">
      <w:pPr>
        <w:pStyle w:val="Tekstpodstawowywcity2"/>
        <w:numPr>
          <w:ilvl w:val="0"/>
          <w:numId w:val="4"/>
        </w:numPr>
        <w:spacing w:line="276" w:lineRule="auto"/>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t>...................................</w:t>
      </w:r>
    </w:p>
    <w:p w14:paraId="51720D11" w14:textId="77777777" w:rsidR="00CC27AD" w:rsidRPr="003244D3" w:rsidRDefault="00CC27AD" w:rsidP="006C53FC">
      <w:pPr>
        <w:pStyle w:val="Tekstpodstawowywcity2"/>
        <w:numPr>
          <w:ilvl w:val="0"/>
          <w:numId w:val="4"/>
        </w:numPr>
        <w:spacing w:line="276" w:lineRule="auto"/>
        <w:rPr>
          <w:rFonts w:ascii="Calibri" w:hAnsi="Calibri" w:cs="Calibri"/>
          <w:b w:val="0"/>
          <w:bCs w:val="0"/>
          <w:color w:val="000000" w:themeColor="text1"/>
          <w:sz w:val="21"/>
          <w:szCs w:val="21"/>
        </w:rPr>
      </w:pPr>
      <w:r w:rsidRPr="003244D3">
        <w:rPr>
          <w:rFonts w:ascii="Calibri" w:hAnsi="Calibri" w:cs="Calibri"/>
          <w:b w:val="0"/>
          <w:bCs w:val="0"/>
          <w:color w:val="000000" w:themeColor="text1"/>
          <w:sz w:val="21"/>
          <w:szCs w:val="21"/>
        </w:rPr>
        <w:t>...................................</w:t>
      </w:r>
    </w:p>
    <w:p w14:paraId="1F6C266F" w14:textId="77777777" w:rsidR="00CC27AD" w:rsidRPr="003244D3" w:rsidRDefault="00CC27AD" w:rsidP="00A442C6">
      <w:pPr>
        <w:pStyle w:val="Tekstpodstawowywcity2"/>
        <w:tabs>
          <w:tab w:val="left" w:pos="708"/>
        </w:tabs>
        <w:spacing w:line="276" w:lineRule="auto"/>
        <w:ind w:firstLine="0"/>
        <w:rPr>
          <w:rFonts w:ascii="Calibri" w:hAnsi="Calibri" w:cs="Calibri"/>
          <w:b w:val="0"/>
          <w:bCs w:val="0"/>
          <w:color w:val="000000" w:themeColor="text1"/>
          <w:sz w:val="21"/>
          <w:szCs w:val="21"/>
        </w:rPr>
      </w:pPr>
    </w:p>
    <w:p w14:paraId="130B4153" w14:textId="77777777" w:rsidR="00CC27AD" w:rsidRPr="003244D3" w:rsidRDefault="00CC27AD"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t>.....................................................................</w:t>
      </w:r>
    </w:p>
    <w:p w14:paraId="176679C3" w14:textId="161549A3" w:rsidR="00FC6119" w:rsidRPr="003244D3" w:rsidRDefault="00CC27AD" w:rsidP="003417FF">
      <w:pPr>
        <w:pStyle w:val="Tekstpodstawowywcity3"/>
        <w:spacing w:line="276" w:lineRule="auto"/>
        <w:ind w:left="4695"/>
        <w:rPr>
          <w:rFonts w:ascii="Calibri" w:hAnsi="Calibri" w:cs="Calibri"/>
          <w:color w:val="000000" w:themeColor="text1"/>
          <w:sz w:val="21"/>
          <w:szCs w:val="21"/>
        </w:rPr>
      </w:pPr>
      <w:r w:rsidRPr="003244D3">
        <w:rPr>
          <w:rFonts w:ascii="Calibri" w:hAnsi="Calibri" w:cs="Calibri"/>
          <w:color w:val="000000" w:themeColor="text1"/>
          <w:sz w:val="21"/>
          <w:szCs w:val="21"/>
        </w:rPr>
        <w:t>(podpis(y) osób uprawnionych do reprezentacji wykonawcy, w przypadku oferty wspólnej- podpis pełnomocnika wykonawców)</w:t>
      </w:r>
    </w:p>
    <w:p w14:paraId="19F1685F" w14:textId="77777777" w:rsidR="003417FF" w:rsidRPr="003244D3" w:rsidRDefault="003417FF">
      <w:pPr>
        <w:rPr>
          <w:rFonts w:ascii="Calibri" w:hAnsi="Calibri" w:cs="Calibri"/>
          <w:b/>
          <w:bCs/>
          <w:color w:val="000000" w:themeColor="text1"/>
          <w:sz w:val="21"/>
          <w:szCs w:val="21"/>
        </w:rPr>
      </w:pPr>
      <w:r w:rsidRPr="003244D3">
        <w:rPr>
          <w:rFonts w:ascii="Calibri" w:hAnsi="Calibri" w:cs="Calibri"/>
          <w:b/>
          <w:bCs/>
          <w:color w:val="000000" w:themeColor="text1"/>
          <w:sz w:val="21"/>
          <w:szCs w:val="21"/>
        </w:rPr>
        <w:br w:type="page"/>
      </w:r>
    </w:p>
    <w:p w14:paraId="3E788703" w14:textId="77777777" w:rsidR="00C266B5" w:rsidRPr="003244D3" w:rsidRDefault="00C266B5" w:rsidP="008F4F2A">
      <w:pPr>
        <w:spacing w:after="0" w:line="276" w:lineRule="auto"/>
        <w:jc w:val="right"/>
        <w:rPr>
          <w:rFonts w:ascii="Calibri" w:hAnsi="Calibri" w:cs="Calibri"/>
          <w:b/>
          <w:bCs/>
          <w:color w:val="000000" w:themeColor="text1"/>
          <w:sz w:val="21"/>
          <w:szCs w:val="21"/>
        </w:rPr>
      </w:pPr>
      <w:bookmarkStart w:id="0" w:name="_Hlk102985492"/>
    </w:p>
    <w:p w14:paraId="35F88706" w14:textId="77777777" w:rsidR="00041EE8" w:rsidRPr="003244D3" w:rsidRDefault="00041EE8" w:rsidP="00041EE8">
      <w:pPr>
        <w:spacing w:after="0" w:line="276" w:lineRule="auto"/>
        <w:jc w:val="right"/>
        <w:rPr>
          <w:rFonts w:ascii="Calibri" w:hAnsi="Calibri" w:cs="Calibri"/>
          <w:b/>
          <w:bCs/>
          <w:sz w:val="21"/>
          <w:szCs w:val="21"/>
        </w:rPr>
      </w:pPr>
      <w:r w:rsidRPr="003244D3">
        <w:rPr>
          <w:rFonts w:ascii="Calibri" w:hAnsi="Calibri" w:cs="Calibri"/>
          <w:b/>
          <w:bCs/>
          <w:sz w:val="21"/>
          <w:szCs w:val="21"/>
        </w:rPr>
        <w:t xml:space="preserve">Załącznik nr 2 do SWZ </w:t>
      </w:r>
    </w:p>
    <w:p w14:paraId="6B7C4CEB" w14:textId="33C07DE7" w:rsidR="00D07DB4" w:rsidRPr="00600A6D" w:rsidRDefault="00D07DB4" w:rsidP="00D07DB4">
      <w:pPr>
        <w:pStyle w:val="Bezodstpw"/>
        <w:spacing w:line="276" w:lineRule="auto"/>
        <w:jc w:val="center"/>
        <w:rPr>
          <w:rFonts w:cstheme="minorHAnsi"/>
          <w:sz w:val="21"/>
          <w:szCs w:val="21"/>
          <w:u w:val="single"/>
        </w:rPr>
      </w:pPr>
      <w:r w:rsidRPr="00600A6D">
        <w:rPr>
          <w:rFonts w:cstheme="minorHAnsi"/>
          <w:sz w:val="21"/>
          <w:szCs w:val="21"/>
          <w:u w:val="single"/>
        </w:rPr>
        <w:t xml:space="preserve">Umowa ZP </w:t>
      </w:r>
      <w:r w:rsidR="00471820">
        <w:rPr>
          <w:rFonts w:cstheme="minorHAnsi"/>
          <w:sz w:val="21"/>
          <w:szCs w:val="21"/>
          <w:u w:val="single"/>
        </w:rPr>
        <w:t xml:space="preserve">09/2026 </w:t>
      </w:r>
      <w:r w:rsidR="00022447">
        <w:rPr>
          <w:rFonts w:cstheme="minorHAnsi"/>
          <w:sz w:val="21"/>
          <w:szCs w:val="21"/>
          <w:u w:val="single"/>
        </w:rPr>
        <w:t>Część 1.</w:t>
      </w:r>
      <w:r w:rsidRPr="00600A6D">
        <w:rPr>
          <w:rFonts w:cstheme="minorHAnsi"/>
          <w:sz w:val="21"/>
          <w:szCs w:val="21"/>
          <w:u w:val="single"/>
        </w:rPr>
        <w:t xml:space="preserve"> (</w:t>
      </w:r>
      <w:r w:rsidRPr="00600A6D">
        <w:rPr>
          <w:rFonts w:cstheme="minorHAnsi"/>
          <w:i/>
          <w:sz w:val="21"/>
          <w:szCs w:val="21"/>
          <w:u w:val="single"/>
        </w:rPr>
        <w:t xml:space="preserve">Wzór </w:t>
      </w:r>
      <w:r w:rsidRPr="00600A6D">
        <w:rPr>
          <w:rFonts w:cstheme="minorHAnsi"/>
          <w:sz w:val="21"/>
          <w:szCs w:val="21"/>
          <w:u w:val="single"/>
        </w:rPr>
        <w:t>)</w:t>
      </w:r>
    </w:p>
    <w:p w14:paraId="1A9FC74A" w14:textId="77777777" w:rsidR="00D07DB4" w:rsidRPr="00600A6D" w:rsidRDefault="00D07DB4" w:rsidP="00D07DB4">
      <w:pPr>
        <w:pStyle w:val="Bezodstpw"/>
        <w:spacing w:line="276" w:lineRule="auto"/>
        <w:rPr>
          <w:rFonts w:cstheme="minorHAnsi"/>
          <w:sz w:val="21"/>
          <w:szCs w:val="21"/>
        </w:rPr>
      </w:pPr>
    </w:p>
    <w:p w14:paraId="7EAD155B" w14:textId="096339CE" w:rsidR="00D07DB4" w:rsidRPr="00600A6D" w:rsidRDefault="00D07DB4" w:rsidP="00D07DB4">
      <w:pPr>
        <w:pStyle w:val="Bezodstpw"/>
        <w:spacing w:line="276" w:lineRule="auto"/>
        <w:rPr>
          <w:rFonts w:cstheme="minorHAnsi"/>
          <w:sz w:val="21"/>
          <w:szCs w:val="21"/>
        </w:rPr>
      </w:pPr>
      <w:r w:rsidRPr="00600A6D">
        <w:rPr>
          <w:rFonts w:cstheme="minorHAnsi"/>
          <w:sz w:val="21"/>
          <w:szCs w:val="21"/>
        </w:rPr>
        <w:t>Zawarta w dniu .............. 202</w:t>
      </w:r>
      <w:r w:rsidR="00471820">
        <w:rPr>
          <w:rFonts w:cstheme="minorHAnsi"/>
          <w:sz w:val="21"/>
          <w:szCs w:val="21"/>
        </w:rPr>
        <w:t>6</w:t>
      </w:r>
      <w:r w:rsidRPr="00600A6D">
        <w:rPr>
          <w:rFonts w:cstheme="minorHAnsi"/>
          <w:sz w:val="21"/>
          <w:szCs w:val="21"/>
        </w:rPr>
        <w:t xml:space="preserve"> r. w Stargardzie pomiędzy:</w:t>
      </w:r>
    </w:p>
    <w:p w14:paraId="51193C18" w14:textId="77777777" w:rsidR="00D07DB4" w:rsidRPr="00600A6D" w:rsidRDefault="00D07DB4" w:rsidP="00D07DB4">
      <w:pPr>
        <w:pStyle w:val="Bezodstpw"/>
        <w:spacing w:line="276" w:lineRule="auto"/>
        <w:rPr>
          <w:rFonts w:cstheme="minorHAnsi"/>
          <w:sz w:val="21"/>
          <w:szCs w:val="21"/>
        </w:rPr>
      </w:pPr>
    </w:p>
    <w:p w14:paraId="4D1E5A7B" w14:textId="77777777" w:rsidR="00471820" w:rsidRPr="005F5076" w:rsidRDefault="00471820" w:rsidP="00471820">
      <w:pPr>
        <w:spacing w:line="276" w:lineRule="auto"/>
        <w:jc w:val="both"/>
        <w:rPr>
          <w:rFonts w:cstheme="minorHAnsi"/>
          <w:sz w:val="21"/>
          <w:szCs w:val="21"/>
        </w:rPr>
      </w:pPr>
      <w:proofErr w:type="spellStart"/>
      <w:r w:rsidRPr="005F5076">
        <w:rPr>
          <w:rFonts w:cstheme="minorHAnsi"/>
          <w:b/>
          <w:sz w:val="21"/>
          <w:szCs w:val="21"/>
        </w:rPr>
        <w:t>Bio</w:t>
      </w:r>
      <w:proofErr w:type="spellEnd"/>
      <w:r w:rsidRPr="005F5076">
        <w:rPr>
          <w:rFonts w:cstheme="minorHAnsi"/>
          <w:b/>
          <w:sz w:val="21"/>
          <w:szCs w:val="21"/>
        </w:rPr>
        <w:t xml:space="preserve"> Star Sp. z o.o.</w:t>
      </w:r>
      <w:r w:rsidRPr="005F5076">
        <w:rPr>
          <w:rFonts w:cstheme="minorHAnsi"/>
          <w:sz w:val="21"/>
          <w:szCs w:val="21"/>
        </w:rPr>
        <w:t xml:space="preserve">, ul. Bogusława IV 15, 73-110 Stargard, nr rejestrowy 000004383, NIP 854-23-64-961, REGON 320737738, kapitał zakładowy 36.6611.000,00 zł, wpisaną przez Sąd Rejonowy Szczecin-Centrum w Szczecinie, XIII Wydział Gospodarczy Krajowego Rejestru Sądowego do KRS pod nr 0000340114, zwaną dalej </w:t>
      </w:r>
      <w:r w:rsidRPr="005F5076">
        <w:rPr>
          <w:rFonts w:cstheme="minorHAnsi"/>
          <w:b/>
          <w:sz w:val="21"/>
          <w:szCs w:val="21"/>
        </w:rPr>
        <w:t>„ZAMAWIAJĄCYM”,</w:t>
      </w:r>
      <w:r w:rsidRPr="005F5076">
        <w:rPr>
          <w:rFonts w:cstheme="minorHAnsi"/>
          <w:sz w:val="21"/>
          <w:szCs w:val="21"/>
        </w:rPr>
        <w:t xml:space="preserve"> którą reprezentuje:</w:t>
      </w:r>
    </w:p>
    <w:p w14:paraId="2081F7D4" w14:textId="77777777" w:rsidR="00471820" w:rsidRPr="005F5076" w:rsidRDefault="00471820" w:rsidP="00471820">
      <w:pPr>
        <w:pStyle w:val="Bezodstpw"/>
        <w:spacing w:line="276" w:lineRule="auto"/>
        <w:rPr>
          <w:rFonts w:cstheme="minorHAnsi"/>
          <w:sz w:val="21"/>
          <w:szCs w:val="21"/>
        </w:rPr>
      </w:pPr>
      <w:r w:rsidRPr="005F5076">
        <w:rPr>
          <w:rFonts w:cstheme="minorHAnsi"/>
          <w:sz w:val="21"/>
          <w:szCs w:val="21"/>
        </w:rPr>
        <w:t>…………………………………………….</w:t>
      </w:r>
    </w:p>
    <w:p w14:paraId="350D3D02" w14:textId="77777777" w:rsidR="00471820" w:rsidRPr="005F5076" w:rsidRDefault="00471820" w:rsidP="00471820">
      <w:pPr>
        <w:pStyle w:val="Bezodstpw"/>
        <w:spacing w:line="276" w:lineRule="auto"/>
        <w:rPr>
          <w:rFonts w:cstheme="minorHAnsi"/>
          <w:sz w:val="21"/>
          <w:szCs w:val="21"/>
        </w:rPr>
      </w:pPr>
      <w:r w:rsidRPr="005F5076">
        <w:rPr>
          <w:rFonts w:cstheme="minorHAnsi"/>
          <w:sz w:val="21"/>
          <w:szCs w:val="21"/>
        </w:rPr>
        <w:t xml:space="preserve">a </w:t>
      </w:r>
    </w:p>
    <w:p w14:paraId="57EA4A05" w14:textId="77777777" w:rsidR="00471820" w:rsidRPr="005F5076" w:rsidRDefault="00471820" w:rsidP="00471820">
      <w:pPr>
        <w:spacing w:after="0" w:line="276" w:lineRule="auto"/>
        <w:rPr>
          <w:rFonts w:cstheme="minorHAnsi"/>
          <w:sz w:val="21"/>
          <w:szCs w:val="21"/>
        </w:rPr>
      </w:pPr>
      <w:r w:rsidRPr="005F5076">
        <w:rPr>
          <w:rFonts w:cstheme="minorHAnsi"/>
          <w:sz w:val="21"/>
          <w:szCs w:val="21"/>
        </w:rPr>
        <w:t>............................................ z siedzibą w ..................................................... przy ul. .....................................,</w:t>
      </w:r>
    </w:p>
    <w:p w14:paraId="522688EB" w14:textId="77777777" w:rsidR="00471820" w:rsidRPr="005F5076" w:rsidRDefault="00471820" w:rsidP="00471820">
      <w:pPr>
        <w:spacing w:after="0" w:line="276" w:lineRule="auto"/>
        <w:rPr>
          <w:rFonts w:cstheme="minorHAnsi"/>
          <w:sz w:val="21"/>
          <w:szCs w:val="21"/>
        </w:rPr>
      </w:pPr>
      <w:r w:rsidRPr="005F5076">
        <w:rPr>
          <w:rFonts w:cstheme="minorHAnsi"/>
          <w:sz w:val="21"/>
          <w:szCs w:val="21"/>
        </w:rPr>
        <w:t xml:space="preserve">tel. …………….,  fax. ………………., e-mail  …………….., NIP ……………..……, REGON …………., kapitał zakładowy …………….….. wpisanym do ....................................................pod nr .................................. zwanym dalej </w:t>
      </w:r>
      <w:r w:rsidRPr="005F5076">
        <w:rPr>
          <w:rFonts w:cstheme="minorHAnsi"/>
          <w:b/>
          <w:bCs/>
          <w:sz w:val="21"/>
          <w:szCs w:val="21"/>
        </w:rPr>
        <w:t>„WYKONAWCĄ”,</w:t>
      </w:r>
      <w:r w:rsidRPr="005F5076">
        <w:rPr>
          <w:rFonts w:cstheme="minorHAnsi"/>
          <w:sz w:val="21"/>
          <w:szCs w:val="21"/>
        </w:rPr>
        <w:t xml:space="preserve"> reprezentowanym przez:</w:t>
      </w:r>
    </w:p>
    <w:p w14:paraId="2B5F76D0" w14:textId="77777777" w:rsidR="00471820" w:rsidRPr="005F5076" w:rsidRDefault="00471820" w:rsidP="00471820">
      <w:pPr>
        <w:pStyle w:val="Bezodstpw"/>
        <w:spacing w:line="276" w:lineRule="auto"/>
        <w:jc w:val="center"/>
        <w:rPr>
          <w:rFonts w:cstheme="minorHAnsi"/>
          <w:sz w:val="21"/>
          <w:szCs w:val="21"/>
        </w:rPr>
      </w:pPr>
    </w:p>
    <w:p w14:paraId="085DE26E"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1</w:t>
      </w:r>
    </w:p>
    <w:p w14:paraId="14C459C6"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rPr>
        <w:t xml:space="preserve">  </w:t>
      </w:r>
      <w:r w:rsidRPr="005F5076">
        <w:rPr>
          <w:rFonts w:cstheme="minorHAnsi"/>
          <w:sz w:val="21"/>
          <w:szCs w:val="21"/>
          <w:u w:val="single"/>
        </w:rPr>
        <w:t>PRZEDMIOT UMOWY:</w:t>
      </w:r>
    </w:p>
    <w:p w14:paraId="235955D1" w14:textId="65D702BA" w:rsidR="00471820" w:rsidRPr="005F5076" w:rsidRDefault="00471820" w:rsidP="00471820">
      <w:pPr>
        <w:pStyle w:val="Bezodstpw"/>
        <w:spacing w:line="276" w:lineRule="auto"/>
        <w:jc w:val="both"/>
        <w:rPr>
          <w:rFonts w:ascii="Calibri" w:hAnsi="Calibri" w:cs="Calibri"/>
          <w:sz w:val="21"/>
          <w:szCs w:val="21"/>
        </w:rPr>
      </w:pPr>
      <w:r w:rsidRPr="005F5076">
        <w:rPr>
          <w:sz w:val="21"/>
          <w:szCs w:val="21"/>
        </w:rPr>
        <w:t>1. Zamawiający zleca, a Wykonawca przyjmuje do wykonania</w:t>
      </w:r>
      <w:r w:rsidRPr="005F5076">
        <w:rPr>
          <w:snapToGrid w:val="0"/>
          <w:sz w:val="21"/>
          <w:szCs w:val="21"/>
        </w:rPr>
        <w:t xml:space="preserve"> na zasadach określonych w specyfikacji warunków zamówienia (SWZ </w:t>
      </w:r>
      <w:r w:rsidRPr="005F5076">
        <w:rPr>
          <w:sz w:val="21"/>
          <w:szCs w:val="21"/>
        </w:rPr>
        <w:t xml:space="preserve">ZP </w:t>
      </w:r>
      <w:r>
        <w:rPr>
          <w:sz w:val="21"/>
          <w:szCs w:val="21"/>
        </w:rPr>
        <w:t>06/2026</w:t>
      </w:r>
      <w:r w:rsidRPr="005F5076">
        <w:rPr>
          <w:snapToGrid w:val="0"/>
          <w:sz w:val="21"/>
          <w:szCs w:val="21"/>
        </w:rPr>
        <w:t>) wykonanie robót budowlanych</w:t>
      </w:r>
      <w:r>
        <w:rPr>
          <w:snapToGrid w:val="0"/>
          <w:sz w:val="21"/>
          <w:szCs w:val="21"/>
        </w:rPr>
        <w:t xml:space="preserve"> polegających na remoncie pomieszczeń </w:t>
      </w:r>
      <w:proofErr w:type="spellStart"/>
      <w:r>
        <w:rPr>
          <w:snapToGrid w:val="0"/>
          <w:sz w:val="21"/>
          <w:szCs w:val="21"/>
        </w:rPr>
        <w:t>higieniczno</w:t>
      </w:r>
      <w:proofErr w:type="spellEnd"/>
      <w:r>
        <w:rPr>
          <w:snapToGrid w:val="0"/>
          <w:sz w:val="21"/>
          <w:szCs w:val="21"/>
        </w:rPr>
        <w:t xml:space="preserve"> – sanitarnych na parterze budynku </w:t>
      </w:r>
      <w:proofErr w:type="spellStart"/>
      <w:r>
        <w:rPr>
          <w:snapToGrid w:val="0"/>
          <w:sz w:val="21"/>
          <w:szCs w:val="21"/>
        </w:rPr>
        <w:t>administracyjno</w:t>
      </w:r>
      <w:proofErr w:type="spellEnd"/>
      <w:r>
        <w:rPr>
          <w:snapToGrid w:val="0"/>
          <w:sz w:val="21"/>
          <w:szCs w:val="21"/>
        </w:rPr>
        <w:t xml:space="preserve"> – socjalnego należącego do </w:t>
      </w:r>
      <w:proofErr w:type="spellStart"/>
      <w:r>
        <w:rPr>
          <w:snapToGrid w:val="0"/>
          <w:sz w:val="21"/>
          <w:szCs w:val="21"/>
        </w:rPr>
        <w:t>Bio</w:t>
      </w:r>
      <w:proofErr w:type="spellEnd"/>
      <w:r>
        <w:rPr>
          <w:snapToGrid w:val="0"/>
          <w:sz w:val="21"/>
          <w:szCs w:val="21"/>
        </w:rPr>
        <w:t xml:space="preserve"> Star Sp. z o.o. zlokalizowanego w Stargardzie przy ul. Bogusława IV 15</w:t>
      </w:r>
      <w:r w:rsidRPr="005F5076">
        <w:rPr>
          <w:sz w:val="21"/>
          <w:szCs w:val="21"/>
        </w:rPr>
        <w:t xml:space="preserve"> i </w:t>
      </w:r>
      <w:r w:rsidRPr="005F5076">
        <w:rPr>
          <w:snapToGrid w:val="0"/>
          <w:sz w:val="21"/>
          <w:szCs w:val="21"/>
        </w:rPr>
        <w:t>obejmują</w:t>
      </w:r>
      <w:r w:rsidR="004C2745">
        <w:rPr>
          <w:snapToGrid w:val="0"/>
          <w:sz w:val="21"/>
          <w:szCs w:val="21"/>
        </w:rPr>
        <w:t xml:space="preserve"> zakres zgodnie z Opisem przedmiotu zamówienia dla części 1. </w:t>
      </w:r>
      <w:r w:rsidRPr="005F5076">
        <w:rPr>
          <w:rFonts w:ascii="Calibri" w:hAnsi="Calibri" w:cs="Calibri"/>
          <w:sz w:val="21"/>
          <w:szCs w:val="21"/>
        </w:rPr>
        <w:t xml:space="preserve">Prace mają charakter odtworzeniowy i służą poprawie bezpieczeństwa użytkowego budynku: </w:t>
      </w:r>
    </w:p>
    <w:p w14:paraId="040C9F72" w14:textId="27A66408" w:rsidR="00471820" w:rsidRPr="005F5076" w:rsidRDefault="004C2745" w:rsidP="00471820">
      <w:pPr>
        <w:pStyle w:val="Bezodstpw"/>
        <w:spacing w:line="276" w:lineRule="auto"/>
        <w:jc w:val="both"/>
        <w:rPr>
          <w:rFonts w:cstheme="minorHAnsi"/>
          <w:sz w:val="21"/>
          <w:szCs w:val="21"/>
        </w:rPr>
      </w:pPr>
      <w:r>
        <w:rPr>
          <w:rFonts w:cstheme="minorHAnsi"/>
          <w:snapToGrid w:val="0"/>
          <w:sz w:val="21"/>
          <w:szCs w:val="21"/>
        </w:rPr>
        <w:t>2</w:t>
      </w:r>
      <w:r w:rsidR="00471820" w:rsidRPr="005F5076">
        <w:rPr>
          <w:rFonts w:cstheme="minorHAnsi"/>
          <w:snapToGrid w:val="0"/>
          <w:sz w:val="21"/>
          <w:szCs w:val="21"/>
        </w:rPr>
        <w:t xml:space="preserve">. </w:t>
      </w:r>
      <w:r w:rsidR="00471820" w:rsidRPr="005F5076">
        <w:rPr>
          <w:rFonts w:cstheme="minorHAnsi"/>
          <w:sz w:val="21"/>
          <w:szCs w:val="21"/>
        </w:rPr>
        <w:t>Wykonawca zobowiązuje się wykonać wszystkie prace zgodnie ze sztuką budowlaną, obowiązującymi normami i przepisami budowlanymi oraz przepisami bezpieczeństwa i higieny pracy.</w:t>
      </w:r>
    </w:p>
    <w:p w14:paraId="734D78B5" w14:textId="17E96F11" w:rsidR="00471820" w:rsidRPr="005F5076" w:rsidRDefault="004C2745" w:rsidP="00471820">
      <w:pPr>
        <w:pStyle w:val="Bezodstpw"/>
        <w:spacing w:line="276" w:lineRule="auto"/>
        <w:jc w:val="both"/>
        <w:rPr>
          <w:rFonts w:cstheme="minorHAnsi"/>
          <w:sz w:val="21"/>
          <w:szCs w:val="21"/>
        </w:rPr>
      </w:pPr>
      <w:r>
        <w:rPr>
          <w:rFonts w:cstheme="minorHAnsi"/>
          <w:sz w:val="21"/>
          <w:szCs w:val="21"/>
        </w:rPr>
        <w:t>3</w:t>
      </w:r>
      <w:r w:rsidR="00471820" w:rsidRPr="005F5076">
        <w:rPr>
          <w:rFonts w:cstheme="minorHAnsi"/>
          <w:sz w:val="21"/>
          <w:szCs w:val="21"/>
        </w:rPr>
        <w:t>. Od chwili przejęcia terenu budowy do czasu oddania obiektu wykonawca jest obowiązany w szczególności do koordynowania podwykonawców, ochrony mienia i zabezpieczenia przeciwpożarowego, nadzoru nad bezpieczeństwem i higiena pracy oraz ustalania i utrzymania ogólnego porządku.</w:t>
      </w:r>
    </w:p>
    <w:p w14:paraId="7E1C9C9B" w14:textId="4B5F2789" w:rsidR="00471820" w:rsidRPr="005F5076" w:rsidRDefault="004C2745" w:rsidP="00471820">
      <w:pPr>
        <w:pStyle w:val="Bezodstpw"/>
        <w:spacing w:line="276" w:lineRule="auto"/>
        <w:jc w:val="both"/>
        <w:rPr>
          <w:rFonts w:cstheme="minorHAnsi"/>
          <w:sz w:val="21"/>
          <w:szCs w:val="21"/>
        </w:rPr>
      </w:pPr>
      <w:r>
        <w:rPr>
          <w:rFonts w:cstheme="minorHAnsi"/>
          <w:sz w:val="21"/>
          <w:szCs w:val="21"/>
        </w:rPr>
        <w:t>4</w:t>
      </w:r>
      <w:r w:rsidR="00471820" w:rsidRPr="005F5076">
        <w:rPr>
          <w:rFonts w:cstheme="minorHAnsi"/>
          <w:sz w:val="21"/>
          <w:szCs w:val="21"/>
        </w:rPr>
        <w:t xml:space="preserve">. Wykonawca na </w:t>
      </w:r>
      <w:r>
        <w:rPr>
          <w:rFonts w:cstheme="minorHAnsi"/>
          <w:sz w:val="21"/>
          <w:szCs w:val="21"/>
        </w:rPr>
        <w:t>5</w:t>
      </w:r>
      <w:r w:rsidR="00471820" w:rsidRPr="005F5076">
        <w:rPr>
          <w:rFonts w:cstheme="minorHAnsi"/>
          <w:sz w:val="21"/>
          <w:szCs w:val="21"/>
        </w:rPr>
        <w:t xml:space="preserve"> dni przed planowanym terminem wbudowania materiałów przedłoży  do akceptacji wnioski materiałowe planowanych do wbudowania materiałów budowlanych wraz z kartami technicznymi, deklaracjami właściwości użytkowych, atestami i aprobatami technicznymi.</w:t>
      </w:r>
    </w:p>
    <w:p w14:paraId="5C9CA2F6" w14:textId="6019DC0D" w:rsidR="00471820" w:rsidRPr="005F5076" w:rsidRDefault="004C2745" w:rsidP="00471820">
      <w:pPr>
        <w:pStyle w:val="Bezodstpw"/>
        <w:spacing w:line="276" w:lineRule="auto"/>
        <w:jc w:val="both"/>
        <w:rPr>
          <w:rFonts w:cstheme="minorHAnsi"/>
          <w:sz w:val="21"/>
          <w:szCs w:val="21"/>
        </w:rPr>
      </w:pPr>
      <w:r>
        <w:rPr>
          <w:rFonts w:ascii="Calibri" w:hAnsi="Calibri" w:cs="Calibri"/>
        </w:rPr>
        <w:t>5</w:t>
      </w:r>
      <w:r w:rsidR="00471820" w:rsidRPr="005F5076">
        <w:rPr>
          <w:rFonts w:ascii="Calibri" w:hAnsi="Calibri" w:cs="Calibri"/>
        </w:rPr>
        <w:t xml:space="preserve">. </w:t>
      </w:r>
      <w:r w:rsidR="00471820" w:rsidRPr="005F5076">
        <w:rPr>
          <w:rFonts w:cstheme="minorHAnsi"/>
          <w:sz w:val="21"/>
          <w:szCs w:val="21"/>
          <w:lang w:val="pl"/>
        </w:rPr>
        <w:t xml:space="preserve">W razie wątpliwości przyjmuje się, że </w:t>
      </w:r>
      <w:r w:rsidR="00471820" w:rsidRPr="005F5076">
        <w:rPr>
          <w:rFonts w:cstheme="minorHAnsi"/>
          <w:sz w:val="21"/>
          <w:szCs w:val="21"/>
        </w:rPr>
        <w:t xml:space="preserve">Wykonawca przyjął do wykonania przedmiotu zamówienia wykonanie wszystkich prac wszystkie zadania dążące do uzyskania celu opisanego  w Załączniku nr </w:t>
      </w:r>
      <w:r>
        <w:rPr>
          <w:rFonts w:cstheme="minorHAnsi"/>
          <w:sz w:val="21"/>
          <w:szCs w:val="21"/>
        </w:rPr>
        <w:t xml:space="preserve">1a – Opis </w:t>
      </w:r>
      <w:r w:rsidR="00471820" w:rsidRPr="005F5076">
        <w:rPr>
          <w:rFonts w:cstheme="minorHAnsi"/>
          <w:sz w:val="21"/>
          <w:szCs w:val="21"/>
        </w:rPr>
        <w:t xml:space="preserve">   - opis przedmiotu zamówienia </w:t>
      </w:r>
      <w:r>
        <w:rPr>
          <w:rFonts w:cstheme="minorHAnsi"/>
          <w:sz w:val="21"/>
          <w:szCs w:val="21"/>
        </w:rPr>
        <w:t>dla części 1.</w:t>
      </w:r>
    </w:p>
    <w:p w14:paraId="16760955" w14:textId="77777777" w:rsidR="00471820" w:rsidRPr="005F5076" w:rsidRDefault="00471820" w:rsidP="00471820">
      <w:pPr>
        <w:pStyle w:val="Bezodstpw"/>
        <w:spacing w:line="276" w:lineRule="auto"/>
        <w:rPr>
          <w:rFonts w:cstheme="minorHAnsi"/>
          <w:sz w:val="21"/>
          <w:szCs w:val="21"/>
        </w:rPr>
      </w:pPr>
    </w:p>
    <w:p w14:paraId="4950C8EA"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2</w:t>
      </w:r>
    </w:p>
    <w:p w14:paraId="3B388258"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TERMINY:</w:t>
      </w:r>
    </w:p>
    <w:p w14:paraId="01ED4503" w14:textId="3C15AD18" w:rsidR="00471820" w:rsidRPr="005F5076" w:rsidRDefault="00471820" w:rsidP="00471820">
      <w:pPr>
        <w:pStyle w:val="Bezodstpw"/>
        <w:spacing w:line="276" w:lineRule="auto"/>
        <w:rPr>
          <w:rFonts w:cstheme="minorHAnsi"/>
          <w:sz w:val="21"/>
          <w:szCs w:val="21"/>
        </w:rPr>
      </w:pPr>
      <w:r w:rsidRPr="005F5076">
        <w:rPr>
          <w:rFonts w:cstheme="minorHAnsi"/>
          <w:sz w:val="21"/>
          <w:szCs w:val="21"/>
        </w:rPr>
        <w:t xml:space="preserve">1.Termin realizacji przedmiotu umowy </w:t>
      </w:r>
      <w:r w:rsidRPr="005F5076">
        <w:rPr>
          <w:rFonts w:cstheme="minorHAnsi"/>
          <w:b/>
          <w:bCs/>
          <w:sz w:val="21"/>
          <w:szCs w:val="21"/>
        </w:rPr>
        <w:t xml:space="preserve">-  do ……. </w:t>
      </w:r>
      <w:r w:rsidR="003A68E5">
        <w:rPr>
          <w:rFonts w:cstheme="minorHAnsi"/>
          <w:b/>
          <w:bCs/>
          <w:sz w:val="21"/>
          <w:szCs w:val="21"/>
        </w:rPr>
        <w:t>dni</w:t>
      </w:r>
      <w:r w:rsidRPr="005F5076">
        <w:rPr>
          <w:rFonts w:cstheme="minorHAnsi"/>
          <w:b/>
          <w:bCs/>
          <w:sz w:val="21"/>
          <w:szCs w:val="21"/>
        </w:rPr>
        <w:t xml:space="preserve"> </w:t>
      </w:r>
      <w:r w:rsidR="003A68E5">
        <w:rPr>
          <w:rFonts w:cstheme="minorHAnsi"/>
          <w:b/>
          <w:bCs/>
          <w:sz w:val="21"/>
          <w:szCs w:val="21"/>
        </w:rPr>
        <w:t>od podpisania umowy.</w:t>
      </w:r>
    </w:p>
    <w:p w14:paraId="067D2BC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Przez termin realizacji przedmiotu umowy rozumie się termin protokolarnego odbioru końcowego robót składających się na przedmiot umowy, po usunięciu wszystkich stwierdzonych podczas dokonywania czynności odbiorowych wad lub termin pisemnego powiadomienia Zamawiającego przez Wykonawcę o gotowości do odbioru końcowego przedmiotu umowy (w przypadku, gdy wady nie zostaną stwierdzone, a przedłożona dokumentacja odbiorowa była kompletna). </w:t>
      </w:r>
    </w:p>
    <w:p w14:paraId="0B063BA8" w14:textId="77777777" w:rsidR="00471820" w:rsidRPr="005F5076" w:rsidRDefault="00471820" w:rsidP="00471820">
      <w:pPr>
        <w:pStyle w:val="Bezodstpw"/>
        <w:spacing w:line="276" w:lineRule="auto"/>
        <w:rPr>
          <w:rFonts w:cstheme="minorHAnsi"/>
          <w:sz w:val="21"/>
          <w:szCs w:val="21"/>
        </w:rPr>
      </w:pPr>
    </w:p>
    <w:p w14:paraId="092B60E2"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§3</w:t>
      </w:r>
    </w:p>
    <w:p w14:paraId="603085E9"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ZMIANA ISTOTNYCH WARUNKÓW UMOWY:</w:t>
      </w:r>
    </w:p>
    <w:p w14:paraId="408E1D58"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Termin o którym mowa w §2 ust 1, może ulec zmianie w szczególności w przypadku:</w:t>
      </w:r>
    </w:p>
    <w:p w14:paraId="27087E21" w14:textId="77777777" w:rsidR="00471820" w:rsidRPr="005F5076" w:rsidRDefault="00471820" w:rsidP="00471820">
      <w:pPr>
        <w:pStyle w:val="Bezodstpw"/>
        <w:jc w:val="both"/>
        <w:rPr>
          <w:rFonts w:cstheme="minorHAnsi"/>
          <w:sz w:val="21"/>
          <w:szCs w:val="21"/>
        </w:rPr>
      </w:pPr>
      <w:r w:rsidRPr="005F5076">
        <w:rPr>
          <w:rFonts w:cstheme="minorHAnsi"/>
          <w:sz w:val="21"/>
          <w:szCs w:val="21"/>
        </w:rPr>
        <w:lastRenderedPageBreak/>
        <w:t>1) konieczności przedłużenia terminu wykonania przedmiotu umowy o czas opóźnienia, jeżeli takie opóźnienie jest lub będzie miało wpływ na wykonanie przedmiotu umowy w przypadku:</w:t>
      </w:r>
    </w:p>
    <w:p w14:paraId="0BDB8492" w14:textId="77777777" w:rsidR="00471820" w:rsidRPr="005F5076" w:rsidRDefault="00471820" w:rsidP="00471820">
      <w:pPr>
        <w:pStyle w:val="Bezodstpw"/>
        <w:jc w:val="both"/>
        <w:rPr>
          <w:rFonts w:cstheme="minorHAnsi"/>
          <w:sz w:val="21"/>
          <w:szCs w:val="21"/>
        </w:rPr>
      </w:pPr>
      <w:r w:rsidRPr="005F5076">
        <w:rPr>
          <w:rFonts w:cstheme="minorHAnsi"/>
          <w:sz w:val="21"/>
          <w:szCs w:val="21"/>
        </w:rPr>
        <w:t>a) siły wyższej np. klęski żywiołowej itp.,</w:t>
      </w:r>
    </w:p>
    <w:p w14:paraId="726059AD" w14:textId="71E83C80" w:rsidR="00471820" w:rsidRPr="005F5076" w:rsidRDefault="00471820" w:rsidP="00471820">
      <w:pPr>
        <w:pStyle w:val="Bezodstpw"/>
        <w:jc w:val="both"/>
        <w:rPr>
          <w:rFonts w:cstheme="minorHAnsi"/>
          <w:sz w:val="21"/>
          <w:szCs w:val="21"/>
        </w:rPr>
      </w:pPr>
      <w:r w:rsidRPr="005F5076">
        <w:rPr>
          <w:rFonts w:cstheme="minorHAnsi"/>
          <w:sz w:val="21"/>
          <w:szCs w:val="21"/>
        </w:rPr>
        <w:t>b) wstrzymania robót przez  Zamawiającego,</w:t>
      </w:r>
    </w:p>
    <w:p w14:paraId="755D40D9"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Zmiana umowy nastąpić może z inicjatywy Zamawiającego albo Wykonawcy poprzez przedstawienie drugiej stronie propozycji zmian w formie pisemnej, które powinny zawierać: </w:t>
      </w:r>
    </w:p>
    <w:p w14:paraId="158DC08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opis zmiany,</w:t>
      </w:r>
    </w:p>
    <w:p w14:paraId="7A2043C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uzasadnienie zmiany,</w:t>
      </w:r>
    </w:p>
    <w:p w14:paraId="42D4F45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czas wykonania zmiany oraz wpływ zmiany na termin zakończenia umowy.</w:t>
      </w:r>
    </w:p>
    <w:p w14:paraId="7EAFBAA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Warunkiem wprowadzenia zmian do umowy będzie potwierdzenie powstałych  okoliczności w formie opisowej i właściwie umotywowanej (protokół wraz z uzasadnieniem) przez powołaną przez Zamawiającego komisję techniczną, w składzie której będą m.in. upoważniony przedstawiciel Zamawiającego oraz przedstawiciela Wykonawcy.</w:t>
      </w:r>
    </w:p>
    <w:p w14:paraId="36985FD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Niezależnie od powyższego, Zamawiający i Wykonawca dopuszczają możliwość zmian redakcyjnych umowy oraz zmian będących następstwem zmian danych stron ujawnionych w rejestrach publicznych.</w:t>
      </w:r>
    </w:p>
    <w:p w14:paraId="0EA1F741" w14:textId="48E8A917" w:rsidR="00471820" w:rsidRPr="005F5076" w:rsidRDefault="00471820" w:rsidP="00471820">
      <w:pPr>
        <w:pStyle w:val="Bezodstpw"/>
        <w:spacing w:line="276" w:lineRule="auto"/>
        <w:jc w:val="both"/>
        <w:rPr>
          <w:rFonts w:cstheme="minorHAnsi"/>
          <w:sz w:val="21"/>
          <w:szCs w:val="21"/>
          <w:lang w:val="pl"/>
        </w:rPr>
      </w:pPr>
      <w:r w:rsidRPr="005F5076">
        <w:rPr>
          <w:rFonts w:cstheme="minorHAnsi"/>
          <w:sz w:val="21"/>
          <w:szCs w:val="21"/>
        </w:rPr>
        <w:t>5. Roboty dodatkowe lub zamienne  - w</w:t>
      </w:r>
      <w:r w:rsidRPr="005F5076">
        <w:rPr>
          <w:rFonts w:cstheme="minorHAnsi"/>
          <w:sz w:val="21"/>
          <w:szCs w:val="21"/>
          <w:lang w:val="pl"/>
        </w:rPr>
        <w:t xml:space="preserve"> przypadku, gdy stan faktyczny budynku będzie się różnił znacznie od opisanego przez Zamawiającego lub realizacja podstawowego przedmiotu zamówienia opisanego przez Zamawiającego będzie wymagał wykonania dodatkowych robót budowlanych/zamiennych, Zamawiający dopuszcza roboty dodatkowe lub zamienne, których wartość nie przekroczy </w:t>
      </w:r>
      <w:r w:rsidR="003A68E5">
        <w:rPr>
          <w:rFonts w:cstheme="minorHAnsi"/>
          <w:sz w:val="21"/>
          <w:szCs w:val="21"/>
          <w:lang w:val="pl"/>
        </w:rPr>
        <w:t>2</w:t>
      </w:r>
      <w:r w:rsidRPr="005F5076">
        <w:rPr>
          <w:rFonts w:cstheme="minorHAnsi"/>
          <w:sz w:val="21"/>
          <w:szCs w:val="21"/>
          <w:lang w:val="pl"/>
        </w:rPr>
        <w:t>0% zamówienia podstawowego. Realizacja robót dodatkowych lub zamiennych musi zostać poprzedzona zawarciem stosownego Aneksu do Umowy o roboty budowlane.</w:t>
      </w:r>
    </w:p>
    <w:p w14:paraId="76972FE8" w14:textId="6487D9FE" w:rsidR="00471820" w:rsidRPr="005F5076" w:rsidRDefault="00471820" w:rsidP="00471820">
      <w:pPr>
        <w:pStyle w:val="Bezodstpw"/>
        <w:spacing w:line="276" w:lineRule="auto"/>
        <w:jc w:val="both"/>
        <w:rPr>
          <w:rFonts w:cstheme="minorHAnsi"/>
          <w:sz w:val="21"/>
          <w:szCs w:val="21"/>
          <w:lang w:val="pl"/>
        </w:rPr>
      </w:pPr>
      <w:r w:rsidRPr="005F5076">
        <w:rPr>
          <w:rFonts w:cstheme="minorHAnsi"/>
          <w:sz w:val="21"/>
          <w:szCs w:val="21"/>
          <w:lang w:val="pl"/>
        </w:rPr>
        <w:t xml:space="preserve">6. Roboty dodatkowe/zamienne nie mogą zmieniać charakteru zamówienia podstawowego ani zmieniać podstawowego celu jakim jest </w:t>
      </w:r>
      <w:r w:rsidR="00165AE7">
        <w:rPr>
          <w:rFonts w:cstheme="minorHAnsi"/>
          <w:sz w:val="21"/>
          <w:szCs w:val="21"/>
          <w:lang w:val="pl"/>
        </w:rPr>
        <w:t>remont pomieszczeń higieniczno- sanitarnych.</w:t>
      </w:r>
    </w:p>
    <w:p w14:paraId="2115D96F" w14:textId="04529E6C" w:rsidR="00471820" w:rsidRPr="005F5076" w:rsidRDefault="00471820" w:rsidP="00471820">
      <w:pPr>
        <w:pStyle w:val="Bezodstpw"/>
        <w:spacing w:line="276" w:lineRule="auto"/>
        <w:jc w:val="both"/>
        <w:rPr>
          <w:rFonts w:cstheme="minorHAnsi"/>
          <w:sz w:val="21"/>
          <w:szCs w:val="21"/>
          <w:lang w:val="pl"/>
        </w:rPr>
      </w:pPr>
      <w:r w:rsidRPr="005F5076">
        <w:rPr>
          <w:rFonts w:cstheme="minorHAnsi"/>
          <w:sz w:val="21"/>
          <w:szCs w:val="21"/>
          <w:lang w:val="pl"/>
        </w:rPr>
        <w:t xml:space="preserve">7. Wszystkie zmiany umowy prowadzące do zmiany zakresu zamówienia oraz jego wartości podstawowej  musza uzyskać ostateczną zgodę zamawiającego. </w:t>
      </w:r>
    </w:p>
    <w:p w14:paraId="5E433E6E" w14:textId="77777777" w:rsidR="00471820" w:rsidRPr="005F5076" w:rsidRDefault="00471820" w:rsidP="00471820">
      <w:pPr>
        <w:pStyle w:val="Bezodstpw"/>
        <w:spacing w:line="276" w:lineRule="auto"/>
        <w:jc w:val="both"/>
        <w:rPr>
          <w:rFonts w:cstheme="minorHAnsi"/>
          <w:sz w:val="21"/>
          <w:szCs w:val="21"/>
          <w:lang w:val="pl"/>
        </w:rPr>
      </w:pPr>
    </w:p>
    <w:p w14:paraId="54BEEA43" w14:textId="77777777" w:rsidR="00471820" w:rsidRPr="005F5076" w:rsidRDefault="00471820" w:rsidP="00471820">
      <w:pPr>
        <w:pStyle w:val="Bezodstpw"/>
        <w:spacing w:line="276" w:lineRule="auto"/>
        <w:jc w:val="both"/>
        <w:rPr>
          <w:rFonts w:cstheme="minorHAnsi"/>
          <w:i/>
          <w:iCs/>
          <w:sz w:val="21"/>
          <w:szCs w:val="21"/>
        </w:rPr>
      </w:pPr>
    </w:p>
    <w:p w14:paraId="3B2DE02F"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4</w:t>
      </w:r>
    </w:p>
    <w:p w14:paraId="69FE4EBA" w14:textId="77777777" w:rsidR="00471820" w:rsidRPr="005F5076" w:rsidRDefault="00471820" w:rsidP="00471820">
      <w:pPr>
        <w:pStyle w:val="Bezodstpw"/>
        <w:spacing w:line="276" w:lineRule="auto"/>
        <w:jc w:val="both"/>
        <w:rPr>
          <w:rFonts w:cstheme="minorHAnsi"/>
          <w:sz w:val="21"/>
          <w:szCs w:val="21"/>
          <w:u w:val="single"/>
        </w:rPr>
      </w:pPr>
      <w:r w:rsidRPr="005F5076">
        <w:rPr>
          <w:rFonts w:cstheme="minorHAnsi"/>
          <w:sz w:val="21"/>
          <w:szCs w:val="21"/>
          <w:u w:val="single"/>
        </w:rPr>
        <w:t>ZOBOWIĄZANIA STRON:</w:t>
      </w:r>
    </w:p>
    <w:p w14:paraId="5C1F25B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Zamawiający zobowiązuje się do:</w:t>
      </w:r>
    </w:p>
    <w:p w14:paraId="31F79A47" w14:textId="70CA6E98"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1.1.Przekazania terenu  budowy w terminie</w:t>
      </w:r>
      <w:r w:rsidR="00165AE7">
        <w:rPr>
          <w:rFonts w:cstheme="minorHAnsi"/>
          <w:sz w:val="21"/>
          <w:szCs w:val="21"/>
        </w:rPr>
        <w:t xml:space="preserve"> 5</w:t>
      </w:r>
      <w:r w:rsidRPr="005F5076">
        <w:rPr>
          <w:rFonts w:cstheme="minorHAnsi"/>
          <w:sz w:val="21"/>
          <w:szCs w:val="21"/>
        </w:rPr>
        <w:t xml:space="preserve"> dni od daty zawarcia umowy;</w:t>
      </w:r>
    </w:p>
    <w:p w14:paraId="02E66EB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1.2 Odbioru prawidłowo wykonanych robót od Wykonawcy oraz zapłacenia wynagrodzenia za wykonane i odebrane Roboty.</w:t>
      </w:r>
    </w:p>
    <w:p w14:paraId="5D32ED1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1.3 Zapewnienia pomieszczeń socjalnych z doprowadzoną wodą i energią elektryczną.</w:t>
      </w:r>
    </w:p>
    <w:p w14:paraId="05BDD66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1.4 Odbiór  i zagospodarowanie odpadów wytworzonych przez Wykonawcę w wyniku realizacji umowy.</w:t>
      </w:r>
    </w:p>
    <w:p w14:paraId="5ED64E5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Wykonawca zrealizuje na swój koszt: </w:t>
      </w:r>
    </w:p>
    <w:p w14:paraId="5E87FFD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2.1- tymczasowe obiekty i urządzenia związane z terenem prowadzonych robót, które uzna za  konieczne  przy  realizacji przedmiotu umowy oraz ponosił będzie koszty ich utrzymania i konserwacji,</w:t>
      </w:r>
    </w:p>
    <w:p w14:paraId="226E1F8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2.2 - doprowadzenie energii elektrycznej na potrzeby zaplecza budowy (wg uzyskanych własnym staraniem warunków z Rejonu Energetycznego), a także będzie ponosił koszty jej zużycia,</w:t>
      </w:r>
    </w:p>
    <w:p w14:paraId="75BCBB7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2.3 - zaopatrzenie w wodę na potrzeby budowy</w:t>
      </w:r>
    </w:p>
    <w:p w14:paraId="64707EE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2.4 - zabezpieczenie zgodnie z odnośnymi przepisami BHP w budownictwie teren prowadzonych robót, </w:t>
      </w:r>
    </w:p>
    <w:p w14:paraId="4AC1201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2.5 - uporządkowanie terenu robót i przekaże go Zamawiającemu w terminie odbioru robót. </w:t>
      </w:r>
    </w:p>
    <w:p w14:paraId="6DF8C05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Ponadto Wykonawca zobowiązuje się do:</w:t>
      </w:r>
    </w:p>
    <w:p w14:paraId="7AF8777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3.1. sporządzenia lub zapewnienia sporządzenia, przed rozpoczęciem robót, planu bezpieczeństwa i ochrony zdrowia, zgodnie z rozporządzeniem Ministra Infrastruktury z dnia 23 czerwca 2003 r. w sprawie informacji dotyczącej bezpieczeństwa i ochrony zdrowia oraz planu bezpieczeństwa i ochrony zdrowia (Dz. U.2003.120.1126),   </w:t>
      </w:r>
    </w:p>
    <w:p w14:paraId="290CF02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3.2. wykonania przedmiotu umowy z materiałów odpowiadających wymogom wyrobów dopuszczonych do obrotu i wymaganiom dokumentacji projektowej, na które to materiały i urządzenia posiadał atesty i </w:t>
      </w:r>
      <w:r w:rsidRPr="005F5076">
        <w:rPr>
          <w:rFonts w:cstheme="minorHAnsi"/>
          <w:sz w:val="21"/>
          <w:szCs w:val="21"/>
        </w:rPr>
        <w:lastRenderedPageBreak/>
        <w:t>świadectwa ich dopuszczenia do stosowania w budownictwie lub certyfikaty zgodności względnie aprobaty techniczne,</w:t>
      </w:r>
    </w:p>
    <w:p w14:paraId="706681E7" w14:textId="105FABF6"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3.3. posiadania przez cały okres realizacji umowy ważnej polisy ubezpieczenia od OC z tytułu prowadzonej działalności gospodarczej na sumę co najmniej </w:t>
      </w:r>
      <w:r w:rsidR="00165AE7">
        <w:rPr>
          <w:rFonts w:cstheme="minorHAnsi"/>
          <w:sz w:val="21"/>
          <w:szCs w:val="21"/>
        </w:rPr>
        <w:t>450</w:t>
      </w:r>
      <w:r w:rsidRPr="005F5076">
        <w:rPr>
          <w:rFonts w:cstheme="minorHAnsi"/>
          <w:sz w:val="21"/>
          <w:szCs w:val="21"/>
        </w:rPr>
        <w:t xml:space="preserve">.000 zł (słownie: </w:t>
      </w:r>
      <w:r w:rsidR="00165AE7">
        <w:rPr>
          <w:rFonts w:cstheme="minorHAnsi"/>
          <w:sz w:val="21"/>
          <w:szCs w:val="21"/>
        </w:rPr>
        <w:t>czterystu pięćdziesięciu tysięcy</w:t>
      </w:r>
      <w:r w:rsidRPr="005F5076">
        <w:rPr>
          <w:rFonts w:cstheme="minorHAnsi"/>
          <w:sz w:val="21"/>
          <w:szCs w:val="21"/>
        </w:rPr>
        <w:t xml:space="preserve"> złotych).</w:t>
      </w:r>
    </w:p>
    <w:p w14:paraId="2792646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Niezależnie od obowiązków wymienionych w ust. 2 i 3 Wykonawca przyjmuje na siebie następujące obowiązki szczegółowe, poniesienia kosztów:</w:t>
      </w:r>
    </w:p>
    <w:p w14:paraId="36232D1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1)  uporządkowanie terenu po zakończeniu robót zgodnie z zapisami SWZ, </w:t>
      </w:r>
    </w:p>
    <w:p w14:paraId="7E86C657"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poniesienia pełnej odpowiedzialności odszkodowawczej w stosunku do Zamawiającego i osób trzecich z tytułu szkód wyrządzonych przy wykonywaniu przedmiotu umowy.</w:t>
      </w:r>
    </w:p>
    <w:p w14:paraId="1373EDC5" w14:textId="77777777" w:rsidR="00471820" w:rsidRPr="005F5076" w:rsidRDefault="00471820" w:rsidP="00471820">
      <w:pPr>
        <w:pStyle w:val="Bezodstpw"/>
        <w:spacing w:line="276" w:lineRule="auto"/>
        <w:jc w:val="center"/>
        <w:rPr>
          <w:rFonts w:cstheme="minorHAnsi"/>
          <w:sz w:val="21"/>
          <w:szCs w:val="21"/>
        </w:rPr>
      </w:pPr>
    </w:p>
    <w:p w14:paraId="61756346"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§5</w:t>
      </w:r>
    </w:p>
    <w:p w14:paraId="6F6E63EC"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PRZEDSTAWICIELE STRON:</w:t>
      </w:r>
    </w:p>
    <w:p w14:paraId="78FC395C" w14:textId="77777777" w:rsidR="00471820" w:rsidRPr="005F5076" w:rsidRDefault="00471820" w:rsidP="00471820">
      <w:pPr>
        <w:pStyle w:val="Bezodstpw"/>
        <w:spacing w:line="276" w:lineRule="auto"/>
        <w:rPr>
          <w:rFonts w:cstheme="minorHAnsi"/>
          <w:sz w:val="21"/>
          <w:szCs w:val="21"/>
        </w:rPr>
      </w:pPr>
    </w:p>
    <w:p w14:paraId="7F317C8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1. Przedstawicielem </w:t>
      </w:r>
      <w:r w:rsidRPr="005F5076">
        <w:rPr>
          <w:rFonts w:cstheme="minorHAnsi"/>
          <w:iCs/>
          <w:sz w:val="21"/>
          <w:szCs w:val="21"/>
        </w:rPr>
        <w:t xml:space="preserve">Zamawiającego jest p.  …………………………………………………………………………………….….   , </w:t>
      </w:r>
    </w:p>
    <w:p w14:paraId="2883157F" w14:textId="70AC8848"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Przedstawicielem Wykonawcy na budowie jest</w:t>
      </w:r>
      <w:r w:rsidR="00165AE7">
        <w:rPr>
          <w:rFonts w:cstheme="minorHAnsi"/>
          <w:sz w:val="21"/>
          <w:szCs w:val="21"/>
        </w:rPr>
        <w:t xml:space="preserve"> p.…………………………….</w:t>
      </w:r>
    </w:p>
    <w:p w14:paraId="47DC6381" w14:textId="77777777" w:rsidR="00471820" w:rsidRPr="005F5076" w:rsidRDefault="00471820" w:rsidP="00471820">
      <w:pPr>
        <w:pStyle w:val="Bezodstpw"/>
        <w:spacing w:line="276" w:lineRule="auto"/>
        <w:rPr>
          <w:rFonts w:cstheme="minorHAnsi"/>
          <w:sz w:val="21"/>
          <w:szCs w:val="21"/>
          <w:highlight w:val="yellow"/>
        </w:rPr>
      </w:pPr>
    </w:p>
    <w:p w14:paraId="6CE238CE"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§6</w:t>
      </w:r>
    </w:p>
    <w:p w14:paraId="3DAA3B16"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PODWYKONAWCY:</w:t>
      </w:r>
    </w:p>
    <w:p w14:paraId="46A9856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Wykonawca może wykonać przedmiot umowy przy udziale podwykonawców, zawierając z nimi stosowne umowy w formie pisemnej pod rygorem nieważności.</w:t>
      </w:r>
    </w:p>
    <w:p w14:paraId="706F5BB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Wykonawca ponosi wobec Zamawiaj</w:t>
      </w:r>
      <w:r w:rsidRPr="005F5076">
        <w:rPr>
          <w:rFonts w:eastAsia="TimesNewRoman" w:cstheme="minorHAnsi"/>
          <w:sz w:val="21"/>
          <w:szCs w:val="21"/>
        </w:rPr>
        <w:t>ą</w:t>
      </w:r>
      <w:r w:rsidRPr="005F5076">
        <w:rPr>
          <w:rFonts w:cstheme="minorHAnsi"/>
          <w:sz w:val="21"/>
          <w:szCs w:val="21"/>
        </w:rPr>
        <w:t>cego pełn</w:t>
      </w:r>
      <w:r w:rsidRPr="005F5076">
        <w:rPr>
          <w:rFonts w:eastAsia="TimesNewRoman" w:cstheme="minorHAnsi"/>
          <w:sz w:val="21"/>
          <w:szCs w:val="21"/>
        </w:rPr>
        <w:t xml:space="preserve">ą </w:t>
      </w:r>
      <w:r w:rsidRPr="005F5076">
        <w:rPr>
          <w:rFonts w:cstheme="minorHAnsi"/>
          <w:sz w:val="21"/>
          <w:szCs w:val="21"/>
        </w:rPr>
        <w:t>odpowiedzialno</w:t>
      </w:r>
      <w:r w:rsidRPr="005F5076">
        <w:rPr>
          <w:rFonts w:eastAsia="TimesNewRoman" w:cstheme="minorHAnsi"/>
          <w:sz w:val="21"/>
          <w:szCs w:val="21"/>
        </w:rPr>
        <w:t xml:space="preserve">ść </w:t>
      </w:r>
      <w:r w:rsidRPr="005F5076">
        <w:rPr>
          <w:rFonts w:cstheme="minorHAnsi"/>
          <w:sz w:val="21"/>
          <w:szCs w:val="21"/>
        </w:rPr>
        <w:t>za Roboty, które wykonuje przy pomocy podwykonawców, jak za działania własne. Wykonawca jest zobowiązany przedstawić Zamawiającemu projekt umowy lub projekt zmiany umowy o podwykonawstwo, której przedmiotem są roboty budowlane w terminie 7 dni od sporządzenia projektu lub projektu zmiany. Niezgłoszenie przez  Zamawiającego w terminie 30 dni od dnia otrzymania projektu lub jego zmian pisemnego  sprzeciwu, uważa się za akceptację projektu umowy lub jego zmiany.</w:t>
      </w:r>
    </w:p>
    <w:p w14:paraId="7B1D73A2"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Umowa na roboty budowlane z Podwykonawcą musi zawierać w szczególności:</w:t>
      </w:r>
    </w:p>
    <w:p w14:paraId="33EA0211"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zakres robót powierzony Podwykonawcy wraz z częścią dokumentacji dotyczącą wykonania robót objętych umową,</w:t>
      </w:r>
    </w:p>
    <w:p w14:paraId="335E1587"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kwotę wynagrodzenia - kwota ta nie powinna być wyższa, niż wartość tego zakresu robót wynikająca z oferty Wykonawcy,</w:t>
      </w:r>
    </w:p>
    <w:p w14:paraId="3B6C9D3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termin wykonania robót objętych umową wraz z harmonogramem - harmonogram robót musi być zgodny umową na roboty  z Wykonawcą Generalny,</w:t>
      </w:r>
    </w:p>
    <w:p w14:paraId="50D8BB52"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4) 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 </w:t>
      </w:r>
    </w:p>
    <w:p w14:paraId="25971F4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14:paraId="3198464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Umowa pomiędzy Podwykonawcą a dalszym Podwykonawcą musi zawierać zapisy określone  w ust. 3 niniejszego paragrafu. Załącznikiem do umowy jest zgoda Wykonawcy na zawarcie umowy o podwykonawstwo.</w:t>
      </w:r>
    </w:p>
    <w:p w14:paraId="39CDF1C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Wykonawca zobowiązany jest na żądanie Zamawiającego udzielić mu wszelkich informacji dotyczących Podwykonawców.</w:t>
      </w:r>
    </w:p>
    <w:p w14:paraId="2CC2530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6. Wykonawca ponosi wobec Zamawiającego pełną odpowiedzialność za roboty, które wykonuje przy pomocy Podwykonawców.</w:t>
      </w:r>
    </w:p>
    <w:p w14:paraId="35F7788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lastRenderedPageBreak/>
        <w:t>7. Niezależnie od postanowień ust. 2,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postępowanie Wykonawcy poczytywane będzie za nienależyte wykonanie umowy.</w:t>
      </w:r>
    </w:p>
    <w:p w14:paraId="71D69B3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8. Zamawiający  zastrzega sobie, że łączna wartość umów o podwykonawstwo, które wykonawca będzie zawierał na potrzeby realizacji przedmiotu zamówienia, nie może przekroczyć 50% wartości zamówienia udzielonego Wykonawcy;</w:t>
      </w:r>
    </w:p>
    <w:p w14:paraId="510E8412" w14:textId="77777777" w:rsidR="00471820" w:rsidRPr="005F5076" w:rsidRDefault="00471820" w:rsidP="00471820">
      <w:pPr>
        <w:pStyle w:val="Bezodstpw"/>
        <w:spacing w:line="276" w:lineRule="auto"/>
        <w:rPr>
          <w:rFonts w:cstheme="minorHAnsi"/>
          <w:sz w:val="21"/>
          <w:szCs w:val="21"/>
        </w:rPr>
      </w:pPr>
    </w:p>
    <w:p w14:paraId="34ED8BC5"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§7</w:t>
      </w:r>
    </w:p>
    <w:p w14:paraId="1817C741"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WYNAGRODZENIE:</w:t>
      </w:r>
    </w:p>
    <w:p w14:paraId="6343D56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1. Za wykonanie przedmiotu umowy, Wykonawca otrzyma wynagrodzenie ryczałtowe zgodnie ze złożoną ofertą przetargową w wysokości ....... zł (słownie:......... złotych) + podatek VAT 23 % zgodnie z obowiązującymi przepisami. </w:t>
      </w:r>
    </w:p>
    <w:p w14:paraId="620A7932" w14:textId="405A7045"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Wynagrodzenie będzie płatne </w:t>
      </w:r>
      <w:r w:rsidR="00165AE7">
        <w:rPr>
          <w:rFonts w:cstheme="minorHAnsi"/>
          <w:sz w:val="21"/>
          <w:szCs w:val="21"/>
        </w:rPr>
        <w:t>po</w:t>
      </w:r>
      <w:r w:rsidRPr="005F5076">
        <w:rPr>
          <w:rFonts w:cstheme="minorHAnsi"/>
          <w:sz w:val="21"/>
          <w:szCs w:val="21"/>
        </w:rPr>
        <w:t xml:space="preserve"> wykonanie wszystkich prac składających się na przedmiot umowy potwierdzonych protokołem odbioru, przez przedstawicieli Stron oraz spełnieniu pozostałych warunków o których mowa w ust 3. </w:t>
      </w:r>
    </w:p>
    <w:p w14:paraId="46D850AD" w14:textId="6891D584"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 Warunki płatności: Faktura płatna przelewem w terminie do 21 dni, od dnia jej otrzymania przez Zamawiającego. Podstawą wystawienia faktury będzie protokół końcowego przedmiotu umowy bez stwierdzonych wad oraz potwierdzenie złożenia zawiadomień właściwym organom o zakończeniu robót wraz z wymaganymi załącznikami. Za dzień zapłaty uważa się dzień obciążenia rachunku bankowego Zamawiającego. </w:t>
      </w:r>
    </w:p>
    <w:p w14:paraId="739BCAB2" w14:textId="77777777" w:rsidR="00471820" w:rsidRPr="005F5076" w:rsidRDefault="00471820" w:rsidP="00471820">
      <w:pPr>
        <w:pStyle w:val="Bezodstpw"/>
        <w:spacing w:line="276" w:lineRule="auto"/>
        <w:jc w:val="both"/>
        <w:rPr>
          <w:rFonts w:cstheme="minorHAnsi"/>
          <w:snapToGrid w:val="0"/>
          <w:sz w:val="21"/>
          <w:szCs w:val="21"/>
        </w:rPr>
      </w:pPr>
      <w:r w:rsidRPr="005F5076">
        <w:rPr>
          <w:rFonts w:cstheme="minorHAnsi"/>
          <w:sz w:val="21"/>
          <w:szCs w:val="21"/>
        </w:rPr>
        <w:t>Wykonawca wraz z fakturą składa</w:t>
      </w:r>
      <w:r w:rsidRPr="005F5076">
        <w:rPr>
          <w:rFonts w:cstheme="minorHAnsi"/>
          <w:snapToGrid w:val="0"/>
          <w:sz w:val="21"/>
          <w:szCs w:val="21"/>
        </w:rPr>
        <w:t xml:space="preserve"> pisemne</w:t>
      </w:r>
      <w:r w:rsidRPr="005F5076">
        <w:rPr>
          <w:rFonts w:cstheme="minorHAnsi"/>
          <w:sz w:val="21"/>
          <w:szCs w:val="21"/>
        </w:rPr>
        <w:t xml:space="preserve"> </w:t>
      </w:r>
      <w:r w:rsidRPr="005F5076">
        <w:rPr>
          <w:rFonts w:cstheme="minorHAnsi"/>
          <w:snapToGrid w:val="0"/>
          <w:sz w:val="21"/>
          <w:szCs w:val="21"/>
        </w:rPr>
        <w:t>oświadczenia podwykonawców o otrzymaniu przez nich całości zapłaty za wykonane Roboty (w przypadku korzystania z usług podwykonawców)</w:t>
      </w:r>
      <w:r w:rsidRPr="005F5076">
        <w:rPr>
          <w:rFonts w:cstheme="minorHAnsi"/>
          <w:sz w:val="21"/>
          <w:szCs w:val="21"/>
        </w:rPr>
        <w:t>, z zastrzeżeniem ust. 9.</w:t>
      </w:r>
    </w:p>
    <w:p w14:paraId="3ABC044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4. Wykonawca oświadcza, że zapoznał się z warunkami miejscowymi panującymi na terenie placu budowy i uwzględnił je w wynagrodzeniu ofertowym. </w:t>
      </w:r>
    </w:p>
    <w:p w14:paraId="59FDDEB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Wykonawca oświadcza, że jest płatnikiem podatku VAT i posiada NIP:  ............................................ .</w:t>
      </w:r>
    </w:p>
    <w:p w14:paraId="7B558C5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6. Wykonawca nie może bez zgody Zamawiającego, wyrażonej na piśmie pod rygorem nieważności, przenieść wierzytelności wynikającej z niniejszej umowy na osobę trzecią, zgodnie z art. 509 par.1 Kodeksu Cywilnego.</w:t>
      </w:r>
    </w:p>
    <w:p w14:paraId="1BF59D21"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7. Za dzień zapłaty uznaje się dzień obciążenia rachunku bankowego Zamawiającego.</w:t>
      </w:r>
    </w:p>
    <w:p w14:paraId="3899C56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8. W przypadku zatrudnienia Podwykonawców i dalszych Podwykonawców, dodatkowym, warunkującym wypłatę wynagrodzenia załącznikiem do faktur, jest oświadczenie podwykonawcy zgodnie z wzorem załączonym do umowy, dowód zapłaty wymagalnego wynagrodzenia dla Podwykonawcy i dalszych Podwykonawców wynikającego z zawartych i zaakceptowanych przez Zamawiającego umów. Za dowód zapłaty należy rozumieć potwierdzoną za zgodność z oryginałem kopię przelewu płatności na konto Podwykonawcy lub dalszego Podwykonawcy.</w:t>
      </w:r>
    </w:p>
    <w:p w14:paraId="7E36755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9. W przypadku uchylania się od obowiązku zapłaty odpowiednio przez Wykonawcę, Podwykonawcę lub dalszego Podwykonawcę, Zamawiający dokona bezpośrednio zapłaty wymagalnego wynagrodzenia Podwykonawcy lub dalszemu Podwykonawcy, zgodnie z zaakceptowanymi przez siebie umowami o Podwykonawstwo, którego przedmiotem są roboty budowlane, dostawy lub usługi.</w:t>
      </w:r>
    </w:p>
    <w:p w14:paraId="0A3FF5D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10. Bezpośrednia zapłata wg ust. 9 obejmuje wyłącznie należne wynagrodzenie, bez odsetek  należnych Podwykonawcy lub dalszemu Podwykonawcy.</w:t>
      </w:r>
    </w:p>
    <w:p w14:paraId="52C77A0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11. W przypadku realizacji umowy przez Wykonawcę siłami własnymi, dodatkowym, warunkującym wypłatę wynagrodzenia załącznikiem do faktur, jest oświadczenie Wykonawcy, zgodne z wzorem  załączonym do umowy.</w:t>
      </w:r>
    </w:p>
    <w:p w14:paraId="49A1EDA2"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12. Przed dokonaniem bezpośredniej zapłaty Zamawiający umożliwi Wykonawcy zgłoszenie pisemnych uwag dotyczących zasadności bezpośredniej zapłaty wynagrodzenia Podwykonawcy lub dalszemu </w:t>
      </w:r>
      <w:r w:rsidRPr="005F5076">
        <w:rPr>
          <w:rFonts w:cstheme="minorHAnsi"/>
          <w:sz w:val="21"/>
          <w:szCs w:val="21"/>
        </w:rPr>
        <w:lastRenderedPageBreak/>
        <w:t>Podwykonawcy, o których mowa w ust. 9. Termin zgłaszania uwag – 7 dni od daty doręczenia tej informacji do Wykonawcy.</w:t>
      </w:r>
    </w:p>
    <w:p w14:paraId="6426406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13. W przypadku zgłoszenia uwag, o których mowa w ust. 12, Zamawiający może: </w:t>
      </w:r>
    </w:p>
    <w:p w14:paraId="2A82C15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 nie dokonać bezpośredniej zapłaty wynagrodzenia Podwykonawcy lub dalszemu Podwykonawcy, jeżeli wykonawca wykaże niezasadność takiej zapłaty, </w:t>
      </w:r>
    </w:p>
    <w:p w14:paraId="753FC001"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 albo złożyć do depozytu sądowego kwotę potrzebną na pokrycie wynagrodzenia Podwykonawcy lub dalszemu Podwykonawcy w przypadku istnienia zasadniczej wątpliwości Zamawiającego co do wysokości należnej zapłaty lub podmiotu, któremu płatność się należy, </w:t>
      </w:r>
    </w:p>
    <w:p w14:paraId="29B5D64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 albo dokonać bezpośredniej zapłaty wynagrodzenia Podwykonawcy lub dalszemu Podwykonawcy, jeżeli Podwykonawca lub dalszy Podwykonawca wykaże zasadność takiej zapłaty.   </w:t>
      </w:r>
    </w:p>
    <w:p w14:paraId="3FEB569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14. W przypadku dokonania bezpośredniej zapłaty wynagrodzenia Podwykonawcy lub dalszemu Podwykonawcy, o których mowa w ust. 9, Zamawiający potrąci kwotę wypłaconego wynagrodzenia z wynagrodzenia należnego Wykonawcy.</w:t>
      </w:r>
    </w:p>
    <w:p w14:paraId="42649F3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15. Zamawiający wstrzyma, do czasu ustania przyczyny, płatność faktury - w całości lub w części - w przypadku nie wywiązania się Wykonawcy, z któregokolwiek ze zobowiązań wynikających z umowy. W takim przypadku Wykonawcy nie przysługują odsetki z tytułu opóźnienia w zapłacie.</w:t>
      </w:r>
    </w:p>
    <w:p w14:paraId="293BDC37" w14:textId="77777777" w:rsidR="00471820" w:rsidRPr="005F5076" w:rsidRDefault="00471820" w:rsidP="00471820">
      <w:pPr>
        <w:pStyle w:val="Bezodstpw"/>
        <w:spacing w:line="276" w:lineRule="auto"/>
        <w:rPr>
          <w:rFonts w:cstheme="minorHAnsi"/>
          <w:sz w:val="21"/>
          <w:szCs w:val="21"/>
        </w:rPr>
      </w:pPr>
    </w:p>
    <w:p w14:paraId="787BF368"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8</w:t>
      </w:r>
    </w:p>
    <w:p w14:paraId="4635DD49"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ODBIÓR PRZEDMIOTU UMOWY:</w:t>
      </w:r>
    </w:p>
    <w:p w14:paraId="1B7700C7" w14:textId="22A44150" w:rsidR="00471820" w:rsidRPr="005F5076" w:rsidRDefault="00471820" w:rsidP="00471820">
      <w:pPr>
        <w:pStyle w:val="Bezodstpw"/>
        <w:spacing w:line="276" w:lineRule="auto"/>
        <w:jc w:val="both"/>
        <w:rPr>
          <w:rFonts w:cstheme="minorHAnsi"/>
          <w:strike/>
          <w:snapToGrid w:val="0"/>
          <w:sz w:val="21"/>
          <w:szCs w:val="21"/>
        </w:rPr>
      </w:pPr>
      <w:r w:rsidRPr="005F5076">
        <w:rPr>
          <w:rFonts w:cstheme="minorHAnsi"/>
          <w:sz w:val="21"/>
          <w:szCs w:val="21"/>
        </w:rPr>
        <w:t xml:space="preserve">1. Wykonawca zgłosi gotowość do odbioru przedmiotu umowy po zakończeniu robót składających się na przedmiot umowy i uznania ich przez  przedstawiciela Zamawiającego za prawidłowo </w:t>
      </w:r>
      <w:bookmarkStart w:id="1" w:name="_Hlk192237403"/>
      <w:r w:rsidRPr="005F5076">
        <w:rPr>
          <w:rFonts w:cstheme="minorHAnsi"/>
          <w:sz w:val="21"/>
          <w:szCs w:val="21"/>
        </w:rPr>
        <w:t>wykonane i przedłoży dokumenty:</w:t>
      </w:r>
    </w:p>
    <w:p w14:paraId="3F65A22B"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potwierdzające jakość i pochodzenie wykorzystanych materiałów oraz ich dopuszczenie do stosowania w Polsce,</w:t>
      </w:r>
    </w:p>
    <w:p w14:paraId="390B1739"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dokumenty atestacyjne – świadectwa dopuszczenia do stosowania w budownictwie na terenie Polski,</w:t>
      </w:r>
    </w:p>
    <w:p w14:paraId="7986CA1C" w14:textId="77777777" w:rsidR="00471820" w:rsidRPr="005F5076" w:rsidRDefault="00471820" w:rsidP="00471820">
      <w:pPr>
        <w:pStyle w:val="Bezodstpw"/>
        <w:spacing w:line="276" w:lineRule="auto"/>
        <w:jc w:val="both"/>
        <w:rPr>
          <w:rFonts w:cstheme="minorHAnsi"/>
          <w:i/>
          <w:iCs/>
          <w:sz w:val="21"/>
          <w:szCs w:val="21"/>
          <w:u w:val="single"/>
        </w:rPr>
      </w:pPr>
      <w:r w:rsidRPr="005F5076">
        <w:rPr>
          <w:rFonts w:cstheme="minorHAnsi"/>
          <w:i/>
          <w:iCs/>
          <w:sz w:val="21"/>
          <w:szCs w:val="21"/>
          <w:u w:val="single"/>
        </w:rPr>
        <w:t xml:space="preserve">Kompletność ww. dokumentów odbiorowych oraz zawarte w nich pozytywne oceny stanowić będą podstawę do sporządzenia protokołu odbioru końcowego przedmiotu umowy. </w:t>
      </w:r>
    </w:p>
    <w:bookmarkEnd w:id="1"/>
    <w:p w14:paraId="43047D4C" w14:textId="0D04676E"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Zamawiający wyznaczy termin i rozpocznie odbiór </w:t>
      </w:r>
      <w:r w:rsidR="00165AE7">
        <w:rPr>
          <w:rFonts w:cstheme="minorHAnsi"/>
          <w:sz w:val="21"/>
          <w:szCs w:val="21"/>
        </w:rPr>
        <w:t>r</w:t>
      </w:r>
      <w:r w:rsidRPr="005F5076">
        <w:rPr>
          <w:rFonts w:cstheme="minorHAnsi"/>
          <w:sz w:val="21"/>
          <w:szCs w:val="21"/>
        </w:rPr>
        <w:t>obót składających się na przedmiot umowy, nie później jednak niż w ciągu 3 dni roboczych od daty pisemnego zawiadomienia go o osiągnięciu gotowości do odbioru.</w:t>
      </w:r>
    </w:p>
    <w:p w14:paraId="1E47A07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 Jeżeli w toku czynności odbioru końcowego przedmiotu umowy nie zostaną stwierdzone żadne wady w wykonanym przedmiocie umowy, Zamawiający dokona niezwłocznie jego odbioru, potwierdzonego na protokole odbioru. </w:t>
      </w:r>
    </w:p>
    <w:p w14:paraId="3CE365C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Jeżeli w toku czynności odbioru końcowego przedmiotu umowy zostaną stwierdzone wady, to Zamawiającemu przysługują następujące uprawnienia:</w:t>
      </w:r>
    </w:p>
    <w:p w14:paraId="7AC50CE9"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4.1 - jeżeli wady nadają się do usunięcia to wyznaczony zostanie nowy termin odbioru końcowego przedmiotu umowy do czasu usunięcia wad, przy czym wyznaczenie nowego terminu nie powoduje przesunięcia wyznaczonego w §2 terminu realizacji przedmiotu umowy i nie powoduje utraty prawa do naliczenia przez Zamawiającego kary umownej za niedotrzymanie terminu jego realizacji.</w:t>
      </w:r>
    </w:p>
    <w:p w14:paraId="748D439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4.2 - jeżeli wady nie nadają się do usunięcia to Zamawiający:</w:t>
      </w:r>
    </w:p>
    <w:p w14:paraId="6A682A1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a) może odstąpić od umowy, </w:t>
      </w:r>
    </w:p>
    <w:p w14:paraId="39229908"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b) może żądać wykonania wadliwej części przedmiotu umowy po raz drugi ustalając nowy termin odbioru końcowego przedmiotu umowy (przy czym wyznaczenie nowego terminu nie powoduje przesunięcia wyznaczonego w §2 terminu realizacji przedmiotu umowy i nie powoduje utraty prawa do naliczenia przez Zamawiającego kary umownej za niedotrzymanie terminu jego realizacji),</w:t>
      </w:r>
    </w:p>
    <w:p w14:paraId="7F558CF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c) może przedmiot umowy odebrać po obniżeniu wynagrodzenia stosownie do zmniejszenia się jego wartości użytkowej na skutek jego wadliwego wykonania (w przypadku, gdy Wykonawca zgodzi się na obniżkę wynagrodzenia w wysokości proponowanej przez Zamawiającego).</w:t>
      </w:r>
    </w:p>
    <w:p w14:paraId="100EB1E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lastRenderedPageBreak/>
        <w:t xml:space="preserve">5. W przypadku nie usunięcia wad w terminie, wady usunie Zamawiający, obciążając pełnymi kosztami ich usunięcia Wykonawcę. </w:t>
      </w:r>
    </w:p>
    <w:p w14:paraId="1ECAFB3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6. Strony postanawiają, że z czynności odbioru przedmiotu umowy (końcowego) będzie spisany protokół, zawierający wszelkie ustalenia dokonane w toku odbioru, jak też terminy wyznaczone na usunięcie stwierdzonych podczas odbioru wad.</w:t>
      </w:r>
    </w:p>
    <w:p w14:paraId="6C13B408" w14:textId="77777777" w:rsidR="00471820" w:rsidRPr="005F5076" w:rsidRDefault="00471820" w:rsidP="00471820">
      <w:pPr>
        <w:pStyle w:val="Bezodstpw"/>
        <w:spacing w:line="276" w:lineRule="auto"/>
        <w:rPr>
          <w:rFonts w:cstheme="minorHAnsi"/>
          <w:sz w:val="21"/>
          <w:szCs w:val="21"/>
        </w:rPr>
      </w:pPr>
    </w:p>
    <w:p w14:paraId="4AEE954F"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9</w:t>
      </w:r>
    </w:p>
    <w:p w14:paraId="3DE2E206"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ZABEZPIECZENIE NALEŻYTEGO WYKONANIA UMOWY:</w:t>
      </w:r>
    </w:p>
    <w:p w14:paraId="4405D05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Wraz z podpisaniem umowy wykonawca wniósł zabezpieczenia należytego wykonania umowy w wysokości 5 % ceny ofertowej brutto z zaokrągleniem do pełnych dziesiątek złotych w dół.</w:t>
      </w:r>
    </w:p>
    <w:p w14:paraId="2E16F42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Zabezpieczenie przeznaczone jest na zabezpieczenie roszczeń z tytułu niewykonania lub nienależytego wykonania przedmiotu umowy.</w:t>
      </w:r>
    </w:p>
    <w:p w14:paraId="41A20FE7"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Wykonawca wnosi zabezpieczenie w formie ....................................................................</w:t>
      </w:r>
    </w:p>
    <w:p w14:paraId="0148FB8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4. Zabezpieczenie zostanie zwrócone w następujący sposób: 70% wartości zabezpieczenia zostanie zwrócone w ciągu 30 dni od odbioru końcowego przedmiotu umowy, pozostałe 30% wartości zabezpieczenia zostanie zwrócone w ciągu 15 dni od daty upływu okresu gwarancji jakości na wykonany przedmiot umowy. </w:t>
      </w:r>
    </w:p>
    <w:p w14:paraId="67E6C92D"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10</w:t>
      </w:r>
    </w:p>
    <w:p w14:paraId="1BC0C0B5" w14:textId="77777777" w:rsidR="00471820" w:rsidRPr="005F5076" w:rsidRDefault="00471820" w:rsidP="00471820">
      <w:pPr>
        <w:pStyle w:val="Bezodstpw"/>
        <w:spacing w:line="276" w:lineRule="auto"/>
        <w:rPr>
          <w:rFonts w:cstheme="minorHAnsi"/>
          <w:sz w:val="21"/>
          <w:szCs w:val="21"/>
        </w:rPr>
      </w:pPr>
    </w:p>
    <w:p w14:paraId="4CAD9A46"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GWARANCJA  I RĘKOJMIA NA WYKONANE ROBOTY:</w:t>
      </w:r>
    </w:p>
    <w:p w14:paraId="3B0443F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Wykonawca udziela Zamawiającemu gwarancji jakości na wykonany przedmiot umowy na okres 60 miesięcy od daty protokolarnego odbioru końcowego przedmiotu umowy.</w:t>
      </w:r>
    </w:p>
    <w:p w14:paraId="2DAF96E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w:t>
      </w:r>
      <w:r w:rsidRPr="005F5076">
        <w:rPr>
          <w:rFonts w:cstheme="minorHAnsi"/>
          <w:snapToGrid w:val="0"/>
          <w:sz w:val="21"/>
          <w:szCs w:val="21"/>
        </w:rPr>
        <w:t xml:space="preserve">Termin przystąpienia do usuwania usterek stwierdzonych w okresie trwania gwarancji jakości: w ciągu 4 dni roboczych od momentu telefonicznego wezwania do ich usunięcia, potwierdzone pismem. </w:t>
      </w:r>
      <w:r w:rsidRPr="005F5076">
        <w:rPr>
          <w:rFonts w:cstheme="minorHAnsi"/>
          <w:sz w:val="21"/>
          <w:szCs w:val="21"/>
        </w:rPr>
        <w:t>Termin usunięcia usterki to 14 dni od dnia zgłoszenia.</w:t>
      </w:r>
    </w:p>
    <w:p w14:paraId="443DA6D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Wykonawca udziela Zamawiającemu 60 miesięcznej rękojmi na wykonane prace licząc od daty protokolarnego odbioru końcowego przedmiotu umowy.</w:t>
      </w:r>
    </w:p>
    <w:p w14:paraId="0C35538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Upływ okresów gwarancji i rękojmi nie zwalnia Wykonawcy z odpowiedzialności za wady, jeżeli wykonawca zawiadomił o nich Zamawiającego przed upływem tych okresów.</w:t>
      </w:r>
    </w:p>
    <w:p w14:paraId="74D327D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W przypadku gdy w okresie gwarancji Wykonawca usuwał wady w przedmiocie umowy, okres gwarancji biegnie na nowo w stosunku do tej części przedmiotu umowy, która była naprawiana.</w:t>
      </w:r>
    </w:p>
    <w:p w14:paraId="63ABE786" w14:textId="77777777" w:rsidR="00471820" w:rsidRPr="005F5076" w:rsidRDefault="00471820" w:rsidP="00471820">
      <w:pPr>
        <w:pStyle w:val="Bezodstpw"/>
        <w:spacing w:line="276" w:lineRule="auto"/>
        <w:rPr>
          <w:rFonts w:cstheme="minorHAnsi"/>
          <w:sz w:val="21"/>
          <w:szCs w:val="21"/>
        </w:rPr>
      </w:pPr>
    </w:p>
    <w:p w14:paraId="54DDF517"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11</w:t>
      </w:r>
    </w:p>
    <w:p w14:paraId="62106565" w14:textId="77777777" w:rsidR="00471820" w:rsidRPr="005F5076" w:rsidRDefault="00471820" w:rsidP="00471820">
      <w:pPr>
        <w:pStyle w:val="Bezodstpw"/>
        <w:spacing w:line="276" w:lineRule="auto"/>
        <w:rPr>
          <w:rFonts w:cstheme="minorHAnsi"/>
          <w:sz w:val="21"/>
          <w:szCs w:val="21"/>
        </w:rPr>
      </w:pPr>
    </w:p>
    <w:p w14:paraId="2A0EBF11"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KARY UMOWNE I ODSTAPIENIE OD UMOWY:</w:t>
      </w:r>
    </w:p>
    <w:p w14:paraId="12C4ADD2"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Zamawiający naliczy następujące kary:</w:t>
      </w:r>
    </w:p>
    <w:p w14:paraId="1E4CFF1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za odstąpienie od umowy z winy wykonawcy: 10 % wartości całkowitego wynagrodzenia umownego brutto,</w:t>
      </w:r>
    </w:p>
    <w:p w14:paraId="0AE22EB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za niedotrzymanie terminu wykonania przedmiotu umowy lub terminu usuwania awarii i usterek stwierdzonych przy odbiorze przedmiotu umowy  lub terminu usuwania awarii i usterek stwierdzonych w okresie trwania gwarancji jakości: 0,2 % wartości wynagrodzenia umownego brutto za wykonanie przedmiotu umowy - za każdy dzień zwłoki ponad podane w umowie odpowiednio terminy realizacji przedmiotu umowy,  termin przystąpienia usuwania awarii i usterek w okresie gwarancyjnym lub ich usunięcia lub termin usunięcia wad stwierdzonych przy odbiorze przedmiotu umowy.</w:t>
      </w:r>
    </w:p>
    <w:p w14:paraId="22268F1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a) za wprowadzenie na plac budowy Podwykonawcy, który nie został zgłoszony Zamawiającemu zgodnie z zapisami § 6 lub co do którego Zamawiający zgłosił sprzeciw,  w wysokości 5.000,00 zł za każde zdarzenie.</w:t>
      </w:r>
    </w:p>
    <w:p w14:paraId="3C4BA40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b) w przypadku braku lub nieterminowej zapłaty wynagrodzenia należnego Podwykonawcom lub dalszym Podwykonawcom w wysokości 0,5% całkowitego wynagrodzenia netto należnego Podwykonawcy określonego w umowie podwykonawczej i jemu niezapłaconego – za każdy dzień zwłoki,</w:t>
      </w:r>
    </w:p>
    <w:p w14:paraId="3CE01EA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lastRenderedPageBreak/>
        <w:t>c) w przypadku nieprzedłożenia do zaakceptowania projektu umowy o podwykonawstwo, której przedmiotem są roboty budowlane, dostawy lub usługi lub projektu jej zmiany, w wysokości  1.000,00 zł za każde zdarzenie.</w:t>
      </w:r>
    </w:p>
    <w:p w14:paraId="7D057191"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d) w przypadku braku zmiany umowy o podwykonawstwo w zakresie terminu zapłaty w wysokości  1.000,00 zł za każde zdarzenie.</w:t>
      </w:r>
    </w:p>
    <w:p w14:paraId="1812B768"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Wykonawca wyraża zgodę na potrącenie kar umownych z należnego mu wynagrodzenia za wykonane Roboty.</w:t>
      </w:r>
    </w:p>
    <w:p w14:paraId="2112CAE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3. Strony zastrzegają sobie prawo do odszkodowania uzupełniającego, określonego na zasadach ogólnych art. 471 Kodeksu cywilnego do pełnej wysokości szkody, jaką poniosły w wyniku nie wykonania lub nienależytego wykonania obowiązków wynikających z umowy przez drugą stronę w przypadku, gdyby szkoda przewyższała wysokość kar umownych. </w:t>
      </w:r>
    </w:p>
    <w:p w14:paraId="68FFBE2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Kary umowne stają się wymagalne z dniem zaistnienia podstaw do ich naliczenia.</w:t>
      </w:r>
    </w:p>
    <w:p w14:paraId="362E2EF7"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Odstąpienie od umowy nie ma wpływu na możliwość żądania kar umownych naliczonych do dnia odstąpienia od umowy.</w:t>
      </w:r>
    </w:p>
    <w:p w14:paraId="24CC82F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6. Kary umowne naliczane są niezależnie od siebie i podlegają kumulacji.</w:t>
      </w:r>
    </w:p>
    <w:p w14:paraId="54C7F66C" w14:textId="77777777" w:rsidR="00471820" w:rsidRPr="005F5076" w:rsidRDefault="00471820" w:rsidP="00471820">
      <w:pPr>
        <w:pStyle w:val="Akapitzlist"/>
        <w:spacing w:line="276" w:lineRule="auto"/>
        <w:ind w:left="0"/>
        <w:jc w:val="both"/>
        <w:rPr>
          <w:rFonts w:asciiTheme="minorHAnsi" w:eastAsia="Calibri" w:hAnsiTheme="minorHAnsi" w:cstheme="minorHAnsi"/>
          <w:sz w:val="21"/>
          <w:szCs w:val="21"/>
        </w:rPr>
      </w:pPr>
      <w:r w:rsidRPr="005F5076">
        <w:rPr>
          <w:rFonts w:asciiTheme="minorHAnsi" w:eastAsia="Calibri" w:hAnsiTheme="minorHAnsi" w:cstheme="minorHAnsi"/>
          <w:sz w:val="21"/>
          <w:szCs w:val="21"/>
        </w:rPr>
        <w:t>7. Kary umowne, o których mowa w ust. 1  pkt 2) a – d są liczone oddzielnie i mogą się kumulować. Łączna maksymalna wysokość naliczonych kar umownych nie może przekraczać 15% wartości przedmiotu umowy brutto.</w:t>
      </w:r>
    </w:p>
    <w:p w14:paraId="164560C8"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12</w:t>
      </w:r>
    </w:p>
    <w:p w14:paraId="7E9EA06F" w14:textId="77777777" w:rsidR="00471820" w:rsidRPr="005F5076" w:rsidRDefault="00471820" w:rsidP="00471820">
      <w:pPr>
        <w:pStyle w:val="Bezodstpw"/>
        <w:spacing w:line="276" w:lineRule="auto"/>
        <w:jc w:val="center"/>
        <w:rPr>
          <w:rFonts w:cstheme="minorHAnsi"/>
          <w:sz w:val="21"/>
          <w:szCs w:val="21"/>
        </w:rPr>
      </w:pPr>
    </w:p>
    <w:p w14:paraId="267DC2F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Zamawiający może odstąpić od zamówienia w całości lub niewykonanej części umowy jeżeli:</w:t>
      </w:r>
    </w:p>
    <w:p w14:paraId="41ADC604"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wystąpi istotna zmiana okoliczności powodująca, że wykonanie umowy nie leży w interesie publicznym, czego nie można było przewidzieć w chwili zawarcia umowy, złożenie oświadczenia o odstąpieniu od umowy może nastąpić w terminie 30 dni od dnia powzięcia wiadomości o zaistnieniu powyższych okoliczności;</w:t>
      </w:r>
    </w:p>
    <w:p w14:paraId="42924F1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2) wystąpiła konieczność wielokrotnego dokonywania bezpośredniej zapłaty Podwykonawcy lub dalszemu Podwykonawcy, o których mowa w § 7 ust. 9 lub 12 lub konieczność dokonania bezpośrednich zapłat na sumę większą niż 5% wartości umowy;</w:t>
      </w:r>
    </w:p>
    <w:p w14:paraId="01F0CB59"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Wykonawca nie rozpoczął robót  w terminie 14 dni od przekazania placu budowy lub przerwał je na dłużej niż 7 dni bez uzasadnionych przyczyn i nie rozpoczyna ich pomimo pisemnego wezwania go przez Zamawiającego do rozpoczęcia lub ponownego podjęcia robót;</w:t>
      </w:r>
    </w:p>
    <w:p w14:paraId="0DB5CC55"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4) sposób realizacji umowy nastąpił z usterkami lub niezgodnie ze sztuką budowlaną, co uniemożliwia użytkowanie przedmiotu umowy zgodnie z przeznaczeniem;</w:t>
      </w:r>
    </w:p>
    <w:p w14:paraId="126C98CC"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5) Wykonawca nie przestrzega innych postanowień umowy.</w:t>
      </w:r>
    </w:p>
    <w:p w14:paraId="6B2E9243"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Przed odstąpieniem od umowy z przyczyn określonych w ust. 1 pkt. 3-5 Zamawiający może udzielić Wykonawcy 7 – dniowego terminu do usunięcia przyczyn odstąpienia od umowy. Oświadczenie o odstąpieniu może zostać złożone w terminie 30 dni od dnia upływu udzielonego dodatkowego terminu. </w:t>
      </w:r>
    </w:p>
    <w:p w14:paraId="74AE1178"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 przypadku odstąpienia od umowy Wykonawcę i Zamawiającego obciążają następujące obowiązki szczegółowe:</w:t>
      </w:r>
    </w:p>
    <w:p w14:paraId="54E10F9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 terminie 7 dni od dnia złożenia oświadczenia o odstąpieniu od umowy Wykonawca przy udziale Zamawiającego sporządzi szczegółowy protokół inwentaryzacji robót w toku według stanu na dzień odstąpienia.</w:t>
      </w:r>
    </w:p>
    <w:p w14:paraId="5921174F"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Wykonawca zabezpieczy przerwane roboty oraz teren budowy. W przypadku uchybienia temu obowiązkowi, zabezpieczenia robót oraz terenu budowy dokona Zamawiający na koszt i ryzyko Wykonawcy. </w:t>
      </w:r>
    </w:p>
    <w:p w14:paraId="658815A7"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 przypadku określonym w ust. 1 pkt. 1 koszty zabezpieczenia przerwanych robót oraz terenu budowy poniesie Zamawiający.</w:t>
      </w:r>
    </w:p>
    <w:p w14:paraId="30B38D59"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lastRenderedPageBreak/>
        <w:t>4) Strony dokonują odbioru robót i rozliczenia wykonanych prac, przy czym Wykonawcy będzie przysługiwało wynagrodzenie za roboty wykonane i materiały do tego zużyte do dnia doręczenia oświadczenia o odstąpieniu od umowy, z zastrzeżeniem pkt. 3.</w:t>
      </w:r>
    </w:p>
    <w:p w14:paraId="73425576" w14:textId="77777777" w:rsidR="00471820" w:rsidRPr="005F5076" w:rsidRDefault="00471820" w:rsidP="00471820">
      <w:pPr>
        <w:pStyle w:val="Bezodstpw"/>
        <w:spacing w:line="276" w:lineRule="auto"/>
        <w:rPr>
          <w:rFonts w:cstheme="minorHAnsi"/>
          <w:sz w:val="21"/>
          <w:szCs w:val="21"/>
        </w:rPr>
      </w:pPr>
    </w:p>
    <w:p w14:paraId="52D590AB" w14:textId="77777777" w:rsidR="00471820" w:rsidRPr="005F5076" w:rsidRDefault="00471820" w:rsidP="00471820">
      <w:pPr>
        <w:pStyle w:val="Bezodstpw"/>
        <w:spacing w:line="276" w:lineRule="auto"/>
        <w:jc w:val="center"/>
        <w:rPr>
          <w:rFonts w:cstheme="minorHAnsi"/>
          <w:sz w:val="21"/>
          <w:szCs w:val="21"/>
        </w:rPr>
      </w:pPr>
      <w:r w:rsidRPr="005F5076">
        <w:rPr>
          <w:rFonts w:cstheme="minorHAnsi"/>
          <w:sz w:val="21"/>
          <w:szCs w:val="21"/>
        </w:rPr>
        <w:t>§ 13</w:t>
      </w:r>
    </w:p>
    <w:p w14:paraId="661BD340" w14:textId="77777777" w:rsidR="00471820" w:rsidRPr="005F5076" w:rsidRDefault="00471820" w:rsidP="00471820">
      <w:pPr>
        <w:pStyle w:val="Bezodstpw"/>
        <w:spacing w:line="276" w:lineRule="auto"/>
        <w:rPr>
          <w:rFonts w:cstheme="minorHAnsi"/>
          <w:sz w:val="21"/>
          <w:szCs w:val="21"/>
          <w:u w:val="single"/>
        </w:rPr>
      </w:pPr>
      <w:r w:rsidRPr="005F5076">
        <w:rPr>
          <w:rFonts w:cstheme="minorHAnsi"/>
          <w:sz w:val="21"/>
          <w:szCs w:val="21"/>
          <w:u w:val="single"/>
        </w:rPr>
        <w:t>USTALENIA KOŃCOWE:</w:t>
      </w:r>
    </w:p>
    <w:p w14:paraId="54842400"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1. Wszelkie zmiany niniejszej umowy mogą być dokonywane za zgodą obu stron wyrażoną na piśmie, pod rygorem ich nieważności.</w:t>
      </w:r>
    </w:p>
    <w:p w14:paraId="6C660776"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2. Spory wynikłe na tle niniejszej umowy będzie rozstrzygał sąd właściwy dla siedziby Zamawiającego.  </w:t>
      </w:r>
    </w:p>
    <w:p w14:paraId="2139368D"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3. W sprawach nieuregulowanych w niniejszej umowie będą miały zastosowanie właściwe przepisy, Kodeksu Cywilnego, a także Ustawy – Prawo budowlane.</w:t>
      </w:r>
      <w:r w:rsidRPr="005F5076">
        <w:rPr>
          <w:rFonts w:cstheme="minorHAnsi"/>
          <w:sz w:val="21"/>
          <w:szCs w:val="21"/>
        </w:rPr>
        <w:tab/>
      </w:r>
    </w:p>
    <w:p w14:paraId="2AEE7C4A"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4. Załącznikami do umowy są stanowiące jej integralną część: </w:t>
      </w:r>
    </w:p>
    <w:p w14:paraId="1A22FE26" w14:textId="3A59A743" w:rsidR="00471820" w:rsidRPr="005F5076" w:rsidRDefault="00471820">
      <w:pPr>
        <w:pStyle w:val="Bezodstpw"/>
        <w:numPr>
          <w:ilvl w:val="1"/>
          <w:numId w:val="53"/>
        </w:numPr>
        <w:spacing w:line="276" w:lineRule="auto"/>
        <w:jc w:val="both"/>
        <w:rPr>
          <w:rFonts w:cstheme="minorHAnsi"/>
          <w:sz w:val="21"/>
          <w:szCs w:val="21"/>
        </w:rPr>
      </w:pPr>
      <w:r w:rsidRPr="005F5076">
        <w:rPr>
          <w:rFonts w:cstheme="minorHAnsi"/>
          <w:sz w:val="21"/>
          <w:szCs w:val="21"/>
        </w:rPr>
        <w:t xml:space="preserve">Specyfikacja Warunków Zamówienia ZP </w:t>
      </w:r>
      <w:r w:rsidR="00165AE7">
        <w:rPr>
          <w:rFonts w:cstheme="minorHAnsi"/>
          <w:sz w:val="21"/>
          <w:szCs w:val="21"/>
        </w:rPr>
        <w:t>09/2026</w:t>
      </w:r>
      <w:r w:rsidRPr="005F5076">
        <w:rPr>
          <w:rFonts w:cstheme="minorHAnsi"/>
          <w:sz w:val="21"/>
          <w:szCs w:val="21"/>
        </w:rPr>
        <w:t>.</w:t>
      </w:r>
    </w:p>
    <w:p w14:paraId="4B7CB46C" w14:textId="490B09FB" w:rsidR="00471820" w:rsidRPr="005F5076" w:rsidRDefault="00165AE7">
      <w:pPr>
        <w:pStyle w:val="Bezodstpw"/>
        <w:numPr>
          <w:ilvl w:val="1"/>
          <w:numId w:val="53"/>
        </w:numPr>
        <w:spacing w:line="276" w:lineRule="auto"/>
        <w:jc w:val="both"/>
        <w:rPr>
          <w:rFonts w:cstheme="minorHAnsi"/>
          <w:sz w:val="21"/>
          <w:szCs w:val="21"/>
        </w:rPr>
      </w:pPr>
      <w:r>
        <w:rPr>
          <w:rFonts w:cstheme="minorHAnsi"/>
          <w:sz w:val="21"/>
          <w:szCs w:val="21"/>
        </w:rPr>
        <w:t>Opis przedmiotu zamówienia dla części 1</w:t>
      </w:r>
    </w:p>
    <w:p w14:paraId="0A226B0E" w14:textId="77777777" w:rsidR="00471820" w:rsidRPr="005F5076" w:rsidRDefault="00471820">
      <w:pPr>
        <w:pStyle w:val="Bezodstpw"/>
        <w:numPr>
          <w:ilvl w:val="1"/>
          <w:numId w:val="53"/>
        </w:numPr>
        <w:spacing w:line="276" w:lineRule="auto"/>
        <w:jc w:val="both"/>
        <w:rPr>
          <w:rFonts w:cstheme="minorHAnsi"/>
          <w:sz w:val="21"/>
          <w:szCs w:val="21"/>
        </w:rPr>
      </w:pPr>
      <w:r w:rsidRPr="005F5076">
        <w:rPr>
          <w:rFonts w:cstheme="minorHAnsi"/>
          <w:sz w:val="21"/>
          <w:szCs w:val="21"/>
        </w:rPr>
        <w:t>Oferta Przetargowa Wykonawcy.</w:t>
      </w:r>
    </w:p>
    <w:p w14:paraId="6571A710" w14:textId="77777777" w:rsidR="00471820" w:rsidRPr="005F5076" w:rsidRDefault="00471820">
      <w:pPr>
        <w:pStyle w:val="Bezodstpw"/>
        <w:numPr>
          <w:ilvl w:val="1"/>
          <w:numId w:val="53"/>
        </w:numPr>
        <w:spacing w:line="276" w:lineRule="auto"/>
        <w:jc w:val="both"/>
        <w:rPr>
          <w:rFonts w:cstheme="minorHAnsi"/>
          <w:sz w:val="21"/>
          <w:szCs w:val="21"/>
        </w:rPr>
      </w:pPr>
      <w:r w:rsidRPr="005F5076">
        <w:rPr>
          <w:rFonts w:cstheme="minorHAnsi"/>
          <w:sz w:val="21"/>
          <w:szCs w:val="21"/>
        </w:rPr>
        <w:t>Umowy Wykonawcy z podwykonawcami (jeżeli dotyczy).</w:t>
      </w:r>
    </w:p>
    <w:p w14:paraId="54230CBE" w14:textId="77777777" w:rsidR="00471820" w:rsidRPr="005F5076" w:rsidRDefault="00471820" w:rsidP="00471820">
      <w:pPr>
        <w:pStyle w:val="Bezodstpw"/>
        <w:spacing w:line="276" w:lineRule="auto"/>
        <w:jc w:val="both"/>
        <w:rPr>
          <w:rFonts w:cstheme="minorHAnsi"/>
          <w:sz w:val="21"/>
          <w:szCs w:val="21"/>
        </w:rPr>
      </w:pPr>
      <w:r w:rsidRPr="005F5076">
        <w:rPr>
          <w:rFonts w:cstheme="minorHAnsi"/>
          <w:sz w:val="21"/>
          <w:szCs w:val="21"/>
        </w:rPr>
        <w:t xml:space="preserve">5. Niniejszą umowę sporządzono w 2 jednobrzmiących egzemplarzach, po 1 egzemplarzu dla Zamawiającego, 1 dla Wykonawcy.   </w:t>
      </w:r>
    </w:p>
    <w:p w14:paraId="5FACBF7F" w14:textId="77777777" w:rsidR="00471820" w:rsidRPr="005F5076" w:rsidRDefault="00471820" w:rsidP="00471820">
      <w:pPr>
        <w:pStyle w:val="Bezodstpw"/>
        <w:spacing w:line="276" w:lineRule="auto"/>
        <w:rPr>
          <w:rFonts w:cstheme="minorHAnsi"/>
          <w:sz w:val="21"/>
          <w:szCs w:val="21"/>
        </w:rPr>
      </w:pPr>
    </w:p>
    <w:p w14:paraId="013B4940" w14:textId="7848C9C1" w:rsidR="00471820" w:rsidRPr="005F5076" w:rsidRDefault="00471820" w:rsidP="00471820">
      <w:pPr>
        <w:pStyle w:val="Bezodstpw"/>
        <w:spacing w:line="276" w:lineRule="auto"/>
        <w:jc w:val="center"/>
        <w:rPr>
          <w:rFonts w:cstheme="minorHAnsi"/>
          <w:b/>
          <w:bCs/>
          <w:sz w:val="21"/>
          <w:szCs w:val="21"/>
        </w:rPr>
      </w:pPr>
      <w:r w:rsidRPr="005F5076">
        <w:rPr>
          <w:rFonts w:cstheme="minorHAnsi"/>
          <w:b/>
          <w:bCs/>
          <w:sz w:val="21"/>
          <w:szCs w:val="21"/>
        </w:rPr>
        <w:t xml:space="preserve">ZAMAWIAJĄCY     </w:t>
      </w:r>
      <w:r w:rsidRPr="005F5076">
        <w:rPr>
          <w:rFonts w:cstheme="minorHAnsi"/>
          <w:b/>
          <w:bCs/>
          <w:sz w:val="21"/>
          <w:szCs w:val="21"/>
        </w:rPr>
        <w:tab/>
        <w:t xml:space="preserve">  </w:t>
      </w:r>
      <w:r w:rsidRPr="005F5076">
        <w:rPr>
          <w:rFonts w:cstheme="minorHAnsi"/>
          <w:b/>
          <w:bCs/>
          <w:sz w:val="21"/>
          <w:szCs w:val="21"/>
        </w:rPr>
        <w:tab/>
      </w:r>
      <w:r w:rsidRPr="005F5076">
        <w:rPr>
          <w:rFonts w:cstheme="minorHAnsi"/>
          <w:b/>
          <w:bCs/>
          <w:sz w:val="21"/>
          <w:szCs w:val="21"/>
        </w:rPr>
        <w:tab/>
        <w:t xml:space="preserve">    </w:t>
      </w:r>
      <w:r w:rsidRPr="005F5076">
        <w:rPr>
          <w:rFonts w:cstheme="minorHAnsi"/>
          <w:b/>
          <w:bCs/>
          <w:sz w:val="21"/>
          <w:szCs w:val="21"/>
        </w:rPr>
        <w:tab/>
      </w:r>
      <w:r w:rsidRPr="005F5076">
        <w:rPr>
          <w:rFonts w:cstheme="minorHAnsi"/>
          <w:b/>
          <w:bCs/>
          <w:sz w:val="21"/>
          <w:szCs w:val="21"/>
        </w:rPr>
        <w:tab/>
      </w:r>
      <w:r w:rsidRPr="005F5076">
        <w:rPr>
          <w:rFonts w:cstheme="minorHAnsi"/>
          <w:b/>
          <w:bCs/>
          <w:sz w:val="21"/>
          <w:szCs w:val="21"/>
        </w:rPr>
        <w:tab/>
      </w:r>
      <w:r w:rsidRPr="005F5076">
        <w:rPr>
          <w:rFonts w:cstheme="minorHAnsi"/>
          <w:b/>
          <w:bCs/>
          <w:sz w:val="21"/>
          <w:szCs w:val="21"/>
        </w:rPr>
        <w:tab/>
        <w:t xml:space="preserve">                   WYKONAWCA</w:t>
      </w:r>
      <w:bookmarkStart w:id="2" w:name="6"/>
      <w:bookmarkEnd w:id="2"/>
    </w:p>
    <w:p w14:paraId="5A75D51F" w14:textId="77777777" w:rsidR="00471820" w:rsidRPr="005F5076" w:rsidRDefault="00471820" w:rsidP="00471820">
      <w:pPr>
        <w:pStyle w:val="Bezodstpw"/>
        <w:spacing w:line="276" w:lineRule="auto"/>
        <w:rPr>
          <w:rFonts w:cstheme="minorHAnsi"/>
          <w:sz w:val="21"/>
          <w:szCs w:val="21"/>
        </w:rPr>
      </w:pPr>
    </w:p>
    <w:p w14:paraId="757DDAEE" w14:textId="77777777" w:rsidR="00471820" w:rsidRPr="005F5076" w:rsidRDefault="00471820" w:rsidP="00471820">
      <w:pPr>
        <w:pStyle w:val="Bezodstpw"/>
        <w:spacing w:line="276" w:lineRule="auto"/>
        <w:rPr>
          <w:rFonts w:cstheme="minorHAnsi"/>
          <w:sz w:val="21"/>
          <w:szCs w:val="21"/>
        </w:rPr>
      </w:pPr>
    </w:p>
    <w:p w14:paraId="0011DCAA" w14:textId="77777777" w:rsidR="00471820" w:rsidRPr="005F5076" w:rsidRDefault="00471820" w:rsidP="00471820">
      <w:pPr>
        <w:pStyle w:val="Bezodstpw"/>
        <w:spacing w:line="276" w:lineRule="auto"/>
        <w:jc w:val="right"/>
        <w:rPr>
          <w:rFonts w:ascii="Calibri" w:hAnsi="Calibri" w:cs="Calibri"/>
          <w:sz w:val="21"/>
          <w:szCs w:val="21"/>
        </w:rPr>
      </w:pPr>
      <w:r w:rsidRPr="005F5076">
        <w:rPr>
          <w:rFonts w:cstheme="minorHAnsi"/>
          <w:sz w:val="21"/>
          <w:szCs w:val="21"/>
        </w:rPr>
        <w:br w:type="page"/>
      </w:r>
      <w:r w:rsidRPr="005F5076">
        <w:rPr>
          <w:rFonts w:ascii="Calibri" w:hAnsi="Calibri" w:cs="Calibri"/>
          <w:sz w:val="21"/>
          <w:szCs w:val="21"/>
        </w:rPr>
        <w:lastRenderedPageBreak/>
        <w:t>Wzory załączników do umowy, które obowiązują Wykonawcę w trakcie realizacji umowy.</w:t>
      </w:r>
    </w:p>
    <w:p w14:paraId="484B1723" w14:textId="7D36ACBB" w:rsidR="00471820" w:rsidRPr="005F5076" w:rsidRDefault="00471820" w:rsidP="00471820">
      <w:pPr>
        <w:pStyle w:val="Bezodstpw"/>
        <w:spacing w:line="276" w:lineRule="auto"/>
        <w:jc w:val="right"/>
        <w:rPr>
          <w:rFonts w:ascii="Calibri" w:hAnsi="Calibri" w:cs="Calibri"/>
          <w:sz w:val="21"/>
          <w:szCs w:val="21"/>
        </w:rPr>
      </w:pPr>
      <w:r w:rsidRPr="005F5076">
        <w:rPr>
          <w:rFonts w:ascii="Calibri" w:hAnsi="Calibri" w:cs="Calibri"/>
          <w:sz w:val="21"/>
          <w:szCs w:val="21"/>
        </w:rPr>
        <w:t xml:space="preserve">                                                                             Załącznik nr 1 do Umowy ZP </w:t>
      </w:r>
      <w:r w:rsidR="00165AE7">
        <w:rPr>
          <w:rFonts w:ascii="Calibri" w:hAnsi="Calibri" w:cs="Calibri"/>
          <w:sz w:val="21"/>
          <w:szCs w:val="21"/>
        </w:rPr>
        <w:t>09/2026 część 1</w:t>
      </w:r>
    </w:p>
    <w:p w14:paraId="03C36818"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br/>
        <w:t>……………………………….</w:t>
      </w:r>
    </w:p>
    <w:p w14:paraId="7A7D21AE"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2D81FC8F" w14:textId="77777777" w:rsidR="00471820" w:rsidRPr="005F5076" w:rsidRDefault="00471820" w:rsidP="00471820">
      <w:pPr>
        <w:pStyle w:val="Bezodstpw"/>
        <w:spacing w:line="276" w:lineRule="auto"/>
        <w:rPr>
          <w:rFonts w:ascii="Calibri" w:hAnsi="Calibri" w:cs="Calibri"/>
          <w:sz w:val="21"/>
          <w:szCs w:val="21"/>
        </w:rPr>
      </w:pPr>
    </w:p>
    <w:p w14:paraId="6EC2C699" w14:textId="77777777" w:rsidR="00471820" w:rsidRPr="005F5076" w:rsidRDefault="00471820" w:rsidP="00471820">
      <w:pPr>
        <w:pStyle w:val="Bezodstpw"/>
        <w:spacing w:line="276" w:lineRule="auto"/>
        <w:rPr>
          <w:rFonts w:ascii="Calibri" w:hAnsi="Calibri" w:cs="Calibri"/>
          <w:sz w:val="21"/>
          <w:szCs w:val="21"/>
        </w:rPr>
      </w:pPr>
    </w:p>
    <w:p w14:paraId="4149D4D1"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Dotyczy:  …………………………………………..</w:t>
      </w:r>
    </w:p>
    <w:p w14:paraId="48762BDE" w14:textId="77777777" w:rsidR="00471820" w:rsidRPr="005F5076" w:rsidRDefault="00471820" w:rsidP="00471820">
      <w:pPr>
        <w:pStyle w:val="Bezodstpw"/>
        <w:spacing w:line="276" w:lineRule="auto"/>
        <w:rPr>
          <w:rFonts w:ascii="Calibri" w:hAnsi="Calibri" w:cs="Calibri"/>
          <w:sz w:val="21"/>
          <w:szCs w:val="21"/>
        </w:rPr>
      </w:pPr>
    </w:p>
    <w:p w14:paraId="787DCA99" w14:textId="77777777" w:rsidR="00471820" w:rsidRPr="005F5076" w:rsidRDefault="00471820" w:rsidP="00471820">
      <w:pPr>
        <w:pStyle w:val="Bezodstpw"/>
        <w:spacing w:line="276" w:lineRule="auto"/>
        <w:rPr>
          <w:rFonts w:ascii="Calibri" w:hAnsi="Calibri" w:cs="Calibri"/>
          <w:sz w:val="21"/>
          <w:szCs w:val="21"/>
        </w:rPr>
      </w:pPr>
    </w:p>
    <w:p w14:paraId="0CD23F74" w14:textId="77777777" w:rsidR="00471820" w:rsidRPr="005F5076" w:rsidRDefault="00471820" w:rsidP="00471820">
      <w:pPr>
        <w:pStyle w:val="Bezodstpw"/>
        <w:spacing w:line="276" w:lineRule="auto"/>
        <w:rPr>
          <w:rFonts w:ascii="Calibri" w:hAnsi="Calibri" w:cs="Calibri"/>
          <w:sz w:val="21"/>
          <w:szCs w:val="21"/>
        </w:rPr>
      </w:pPr>
    </w:p>
    <w:p w14:paraId="78D8FFF5" w14:textId="77777777" w:rsidR="00471820" w:rsidRPr="005F5076" w:rsidRDefault="00471820" w:rsidP="00471820">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OŚWIADCZENIE PODWYKONAWCY</w:t>
      </w:r>
    </w:p>
    <w:p w14:paraId="37E04A66" w14:textId="77777777" w:rsidR="00471820" w:rsidRPr="005F5076" w:rsidRDefault="00471820" w:rsidP="00471820">
      <w:pPr>
        <w:pStyle w:val="Bezodstpw"/>
        <w:spacing w:line="276" w:lineRule="auto"/>
        <w:rPr>
          <w:rFonts w:ascii="Calibri" w:hAnsi="Calibri" w:cs="Calibri"/>
          <w:sz w:val="21"/>
          <w:szCs w:val="21"/>
        </w:rPr>
      </w:pPr>
    </w:p>
    <w:p w14:paraId="3292F037"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4A163A8F"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Nazwa firmy………………………………………………………………………………………………………</w:t>
      </w:r>
    </w:p>
    <w:p w14:paraId="51D14BDA"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niniejszym oświadczam, że:</w:t>
      </w:r>
    </w:p>
    <w:p w14:paraId="6557C41B" w14:textId="77777777" w:rsidR="00471820" w:rsidRPr="005F5076" w:rsidRDefault="00471820" w:rsidP="00471820">
      <w:pPr>
        <w:pStyle w:val="Bezodstpw"/>
        <w:spacing w:line="276" w:lineRule="auto"/>
        <w:jc w:val="both"/>
        <w:rPr>
          <w:rFonts w:ascii="Calibri" w:hAnsi="Calibri" w:cs="Calibri"/>
          <w:sz w:val="21"/>
          <w:szCs w:val="21"/>
        </w:rPr>
      </w:pPr>
    </w:p>
    <w:p w14:paraId="730B3ECF"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 xml:space="preserve">wszelkie roszczenia Podwykonawcy z tytułu umowy  nr………………………….. zawartej w dniu …………………r. z firmą ……….……….., wymagalne do dnia złożenia niniejszego oświadczenia, zostały zaspokojone przez Wykonawcę w pełnej wysokości, </w:t>
      </w:r>
    </w:p>
    <w:p w14:paraId="117586D6" w14:textId="77777777" w:rsidR="00471820" w:rsidRPr="005F5076" w:rsidRDefault="00471820" w:rsidP="00471820">
      <w:pPr>
        <w:pStyle w:val="Bezodstpw"/>
        <w:spacing w:line="276" w:lineRule="auto"/>
        <w:jc w:val="both"/>
        <w:rPr>
          <w:rFonts w:ascii="Calibri" w:hAnsi="Calibri" w:cs="Calibri"/>
          <w:sz w:val="21"/>
          <w:szCs w:val="21"/>
        </w:rPr>
      </w:pPr>
    </w:p>
    <w:p w14:paraId="64C26820"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do dnia złożenia niniejszego oświadczenia zafakturowano kwotę …………………………….zł słownie: ……………………………………………..……………złotych .../100 brutto i stanowi ona bieżące rozliczenie w/w umowy podwykonawczej.</w:t>
      </w:r>
    </w:p>
    <w:p w14:paraId="11219029"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W załączeniu kopie faktur wraz z potwierdzeniami wpływu środków na konto Podwykonawcy.</w:t>
      </w:r>
    </w:p>
    <w:p w14:paraId="4FA42406" w14:textId="77777777" w:rsidR="00471820" w:rsidRPr="005F5076" w:rsidRDefault="00471820" w:rsidP="00471820">
      <w:pPr>
        <w:pStyle w:val="Bezodstpw"/>
        <w:spacing w:line="276" w:lineRule="auto"/>
        <w:jc w:val="both"/>
        <w:rPr>
          <w:rFonts w:ascii="Calibri" w:hAnsi="Calibri" w:cs="Calibri"/>
          <w:sz w:val="21"/>
          <w:szCs w:val="21"/>
        </w:rPr>
      </w:pPr>
    </w:p>
    <w:p w14:paraId="6706DDAF"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 xml:space="preserve">między Podwykonawcą a Wykonawcą nie istnieje żaden spór, który skutkuje lub może skutkować powstaniem roszczeń Podwykonawcy wobec Wykonawcy o zapłatę wynagrodzenia za wykonane usługi  </w:t>
      </w:r>
    </w:p>
    <w:p w14:paraId="0D7364CF" w14:textId="77777777" w:rsidR="00471820" w:rsidRPr="005F5076" w:rsidRDefault="00471820" w:rsidP="00471820">
      <w:pPr>
        <w:pStyle w:val="Bezodstpw"/>
        <w:spacing w:line="276" w:lineRule="auto"/>
        <w:jc w:val="both"/>
        <w:rPr>
          <w:rFonts w:ascii="Calibri" w:hAnsi="Calibri" w:cs="Calibri"/>
          <w:sz w:val="21"/>
          <w:szCs w:val="21"/>
        </w:rPr>
      </w:pPr>
    </w:p>
    <w:p w14:paraId="1EEF11B3" w14:textId="77777777" w:rsidR="00471820" w:rsidRPr="005F5076" w:rsidRDefault="00471820" w:rsidP="00471820">
      <w:pPr>
        <w:pStyle w:val="Bezodstpw"/>
        <w:spacing w:line="276" w:lineRule="auto"/>
        <w:rPr>
          <w:rFonts w:ascii="Calibri" w:hAnsi="Calibri" w:cs="Calibri"/>
          <w:sz w:val="21"/>
          <w:szCs w:val="21"/>
        </w:rPr>
      </w:pPr>
    </w:p>
    <w:p w14:paraId="5486B1DB" w14:textId="77777777" w:rsidR="00471820" w:rsidRPr="005F5076" w:rsidRDefault="00471820" w:rsidP="00471820">
      <w:pPr>
        <w:pStyle w:val="Bezodstpw"/>
        <w:spacing w:line="276" w:lineRule="auto"/>
        <w:rPr>
          <w:rFonts w:ascii="Calibri" w:hAnsi="Calibri" w:cs="Calibri"/>
          <w:sz w:val="21"/>
          <w:szCs w:val="21"/>
        </w:rPr>
      </w:pPr>
    </w:p>
    <w:p w14:paraId="4E61F061"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1E4FA091" w14:textId="77777777" w:rsidR="00471820" w:rsidRPr="005F5076" w:rsidRDefault="00471820" w:rsidP="00471820">
      <w:pPr>
        <w:pStyle w:val="Bezodstpw"/>
        <w:spacing w:line="276" w:lineRule="auto"/>
        <w:rPr>
          <w:rFonts w:ascii="Calibri" w:hAnsi="Calibri" w:cs="Calibri"/>
          <w:sz w:val="21"/>
          <w:szCs w:val="21"/>
        </w:rPr>
      </w:pPr>
    </w:p>
    <w:p w14:paraId="6FCFA0A8"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w:t>
      </w:r>
    </w:p>
    <w:p w14:paraId="0B533FE6"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Data,  pieczęć i podpis  </w:t>
      </w:r>
    </w:p>
    <w:p w14:paraId="13C71F91" w14:textId="77777777" w:rsidR="00471820" w:rsidRPr="005F5076" w:rsidRDefault="00471820" w:rsidP="00471820">
      <w:pPr>
        <w:pStyle w:val="Bezodstpw"/>
        <w:spacing w:line="276" w:lineRule="auto"/>
        <w:rPr>
          <w:rFonts w:ascii="Calibri" w:hAnsi="Calibri" w:cs="Calibri"/>
          <w:sz w:val="21"/>
          <w:szCs w:val="21"/>
        </w:rPr>
      </w:pPr>
    </w:p>
    <w:p w14:paraId="5912BC51" w14:textId="77777777" w:rsidR="00471820" w:rsidRPr="005F5076" w:rsidRDefault="00471820" w:rsidP="00471820">
      <w:pPr>
        <w:pStyle w:val="Bezodstpw"/>
        <w:spacing w:line="276" w:lineRule="auto"/>
        <w:rPr>
          <w:rFonts w:ascii="Calibri" w:hAnsi="Calibri" w:cs="Calibri"/>
          <w:sz w:val="21"/>
          <w:szCs w:val="21"/>
        </w:rPr>
      </w:pPr>
    </w:p>
    <w:p w14:paraId="3ECF4392" w14:textId="77777777" w:rsidR="00471820" w:rsidRPr="005F5076" w:rsidRDefault="00471820" w:rsidP="00471820">
      <w:pPr>
        <w:pStyle w:val="Bezodstpw"/>
        <w:spacing w:line="276" w:lineRule="auto"/>
        <w:rPr>
          <w:rFonts w:ascii="Calibri" w:hAnsi="Calibri" w:cs="Calibri"/>
          <w:sz w:val="21"/>
          <w:szCs w:val="21"/>
        </w:rPr>
      </w:pPr>
    </w:p>
    <w:p w14:paraId="30601134" w14:textId="77777777" w:rsidR="00471820" w:rsidRPr="005F5076" w:rsidRDefault="00471820" w:rsidP="00471820">
      <w:pPr>
        <w:pStyle w:val="Bezodstpw"/>
        <w:spacing w:line="276" w:lineRule="auto"/>
        <w:rPr>
          <w:rFonts w:ascii="Calibri" w:hAnsi="Calibri" w:cs="Calibri"/>
          <w:sz w:val="21"/>
          <w:szCs w:val="21"/>
        </w:rPr>
      </w:pPr>
    </w:p>
    <w:p w14:paraId="7080D792" w14:textId="77777777" w:rsidR="00471820" w:rsidRPr="005F5076" w:rsidRDefault="00471820" w:rsidP="00471820">
      <w:pPr>
        <w:pStyle w:val="Bezodstpw"/>
        <w:spacing w:line="276" w:lineRule="auto"/>
        <w:rPr>
          <w:rFonts w:ascii="Calibri" w:hAnsi="Calibri" w:cs="Calibri"/>
          <w:sz w:val="21"/>
          <w:szCs w:val="21"/>
        </w:rPr>
      </w:pPr>
    </w:p>
    <w:p w14:paraId="19DAFA85" w14:textId="77777777" w:rsidR="00471820" w:rsidRPr="005F5076" w:rsidRDefault="00471820" w:rsidP="00471820">
      <w:pPr>
        <w:pStyle w:val="Bezodstpw"/>
        <w:spacing w:line="276" w:lineRule="auto"/>
        <w:rPr>
          <w:rFonts w:ascii="Calibri" w:hAnsi="Calibri" w:cs="Calibri"/>
          <w:sz w:val="21"/>
          <w:szCs w:val="21"/>
        </w:rPr>
      </w:pPr>
    </w:p>
    <w:p w14:paraId="00C98B2D" w14:textId="77777777" w:rsidR="00471820" w:rsidRPr="005F5076" w:rsidRDefault="00471820" w:rsidP="00471820">
      <w:pPr>
        <w:pStyle w:val="Bezodstpw"/>
        <w:spacing w:line="276" w:lineRule="auto"/>
        <w:rPr>
          <w:rFonts w:ascii="Calibri" w:hAnsi="Calibri" w:cs="Calibri"/>
          <w:sz w:val="21"/>
          <w:szCs w:val="21"/>
        </w:rPr>
      </w:pPr>
    </w:p>
    <w:p w14:paraId="4EECDC11" w14:textId="77777777" w:rsidR="00471820" w:rsidRPr="005F5076" w:rsidRDefault="00471820" w:rsidP="00471820">
      <w:pPr>
        <w:pStyle w:val="Bezodstpw"/>
        <w:spacing w:line="276" w:lineRule="auto"/>
        <w:rPr>
          <w:rFonts w:ascii="Calibri" w:hAnsi="Calibri" w:cs="Calibri"/>
          <w:sz w:val="21"/>
          <w:szCs w:val="21"/>
        </w:rPr>
      </w:pPr>
    </w:p>
    <w:p w14:paraId="6FC36425" w14:textId="77777777" w:rsidR="00471820" w:rsidRPr="005F5076" w:rsidRDefault="00471820" w:rsidP="00471820">
      <w:pPr>
        <w:pStyle w:val="Bezodstpw"/>
        <w:spacing w:line="276" w:lineRule="auto"/>
        <w:rPr>
          <w:rFonts w:ascii="Calibri" w:hAnsi="Calibri" w:cs="Calibri"/>
          <w:sz w:val="21"/>
          <w:szCs w:val="21"/>
        </w:rPr>
      </w:pPr>
    </w:p>
    <w:p w14:paraId="35E5E14B" w14:textId="77777777" w:rsidR="00471820" w:rsidRPr="005F5076" w:rsidRDefault="00471820" w:rsidP="00471820">
      <w:pPr>
        <w:pStyle w:val="Bezodstpw"/>
        <w:spacing w:line="276" w:lineRule="auto"/>
        <w:jc w:val="right"/>
        <w:rPr>
          <w:rFonts w:ascii="Calibri" w:hAnsi="Calibri" w:cs="Calibri"/>
          <w:sz w:val="21"/>
          <w:szCs w:val="21"/>
        </w:rPr>
      </w:pPr>
    </w:p>
    <w:p w14:paraId="4F00CBD8" w14:textId="77777777" w:rsidR="00471820" w:rsidRPr="005F5076" w:rsidRDefault="00471820" w:rsidP="00471820">
      <w:pPr>
        <w:rPr>
          <w:rFonts w:ascii="Calibri" w:hAnsi="Calibri" w:cs="Calibri"/>
          <w:sz w:val="21"/>
          <w:szCs w:val="21"/>
        </w:rPr>
      </w:pPr>
      <w:r w:rsidRPr="005F5076">
        <w:rPr>
          <w:rFonts w:ascii="Calibri" w:hAnsi="Calibri" w:cs="Calibri"/>
          <w:sz w:val="21"/>
          <w:szCs w:val="21"/>
        </w:rPr>
        <w:br w:type="page"/>
      </w:r>
    </w:p>
    <w:p w14:paraId="102551B5" w14:textId="0E11039C" w:rsidR="00165AE7" w:rsidRPr="005F5076" w:rsidRDefault="00165AE7" w:rsidP="00165AE7">
      <w:pPr>
        <w:pStyle w:val="Bezodstpw"/>
        <w:spacing w:line="276" w:lineRule="auto"/>
        <w:jc w:val="right"/>
        <w:rPr>
          <w:rFonts w:ascii="Calibri" w:hAnsi="Calibri" w:cs="Calibri"/>
          <w:sz w:val="21"/>
          <w:szCs w:val="21"/>
        </w:rPr>
      </w:pPr>
      <w:r w:rsidRPr="005F5076">
        <w:rPr>
          <w:rFonts w:ascii="Calibri" w:hAnsi="Calibri" w:cs="Calibri"/>
          <w:sz w:val="21"/>
          <w:szCs w:val="21"/>
        </w:rPr>
        <w:lastRenderedPageBreak/>
        <w:t xml:space="preserve">Załącznik nr </w:t>
      </w:r>
      <w:r>
        <w:rPr>
          <w:rFonts w:ascii="Calibri" w:hAnsi="Calibri" w:cs="Calibri"/>
          <w:sz w:val="21"/>
          <w:szCs w:val="21"/>
        </w:rPr>
        <w:t>2</w:t>
      </w:r>
      <w:r w:rsidRPr="005F5076">
        <w:rPr>
          <w:rFonts w:ascii="Calibri" w:hAnsi="Calibri" w:cs="Calibri"/>
          <w:sz w:val="21"/>
          <w:szCs w:val="21"/>
        </w:rPr>
        <w:t xml:space="preserve"> do Umowy ZP </w:t>
      </w:r>
      <w:r>
        <w:rPr>
          <w:rFonts w:ascii="Calibri" w:hAnsi="Calibri" w:cs="Calibri"/>
          <w:sz w:val="21"/>
          <w:szCs w:val="21"/>
        </w:rPr>
        <w:t>09/2026 część 1</w:t>
      </w:r>
    </w:p>
    <w:p w14:paraId="4237D02D"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723A19CC"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br/>
        <w:t>……………………………….</w:t>
      </w:r>
    </w:p>
    <w:p w14:paraId="39FCA3F1"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2C2A1FB5" w14:textId="77777777" w:rsidR="00471820" w:rsidRPr="005F5076" w:rsidRDefault="00471820" w:rsidP="00471820">
      <w:pPr>
        <w:pStyle w:val="Bezodstpw"/>
        <w:spacing w:line="276" w:lineRule="auto"/>
        <w:rPr>
          <w:rFonts w:ascii="Calibri" w:hAnsi="Calibri" w:cs="Calibri"/>
          <w:sz w:val="21"/>
          <w:szCs w:val="21"/>
        </w:rPr>
      </w:pPr>
    </w:p>
    <w:p w14:paraId="670F1D59" w14:textId="77777777" w:rsidR="00471820" w:rsidRPr="005F5076" w:rsidRDefault="00471820" w:rsidP="00471820">
      <w:pPr>
        <w:pStyle w:val="Bezodstpw"/>
        <w:spacing w:line="276" w:lineRule="auto"/>
        <w:rPr>
          <w:rFonts w:ascii="Calibri" w:hAnsi="Calibri" w:cs="Calibri"/>
          <w:sz w:val="21"/>
          <w:szCs w:val="21"/>
        </w:rPr>
      </w:pPr>
    </w:p>
    <w:p w14:paraId="49E5BAD2"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Dotyczy:  …………………………………………..</w:t>
      </w:r>
    </w:p>
    <w:p w14:paraId="0D3CDBD1" w14:textId="77777777" w:rsidR="00471820" w:rsidRPr="005F5076" w:rsidRDefault="00471820" w:rsidP="00471820">
      <w:pPr>
        <w:pStyle w:val="Bezodstpw"/>
        <w:spacing w:line="276" w:lineRule="auto"/>
        <w:rPr>
          <w:rFonts w:ascii="Calibri" w:hAnsi="Calibri" w:cs="Calibri"/>
          <w:sz w:val="21"/>
          <w:szCs w:val="21"/>
        </w:rPr>
      </w:pPr>
    </w:p>
    <w:p w14:paraId="72C98603" w14:textId="77777777" w:rsidR="00471820" w:rsidRPr="005F5076" w:rsidRDefault="00471820" w:rsidP="00471820">
      <w:pPr>
        <w:pStyle w:val="Bezodstpw"/>
        <w:spacing w:line="276" w:lineRule="auto"/>
        <w:rPr>
          <w:rFonts w:ascii="Calibri" w:hAnsi="Calibri" w:cs="Calibri"/>
          <w:sz w:val="21"/>
          <w:szCs w:val="21"/>
        </w:rPr>
      </w:pPr>
    </w:p>
    <w:p w14:paraId="38271DEC" w14:textId="77777777" w:rsidR="00471820" w:rsidRPr="005F5076" w:rsidRDefault="00471820" w:rsidP="00471820">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OŚWIADCZENIE WYKONAWCY</w:t>
      </w:r>
    </w:p>
    <w:p w14:paraId="4FB3B1E3"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3BBC326C" w14:textId="77777777" w:rsidR="00471820" w:rsidRPr="005F5076" w:rsidRDefault="00471820" w:rsidP="00471820">
      <w:pPr>
        <w:pStyle w:val="Bezodstpw"/>
        <w:spacing w:line="276" w:lineRule="auto"/>
        <w:rPr>
          <w:rFonts w:ascii="Calibri" w:hAnsi="Calibri" w:cs="Calibri"/>
          <w:sz w:val="21"/>
          <w:szCs w:val="21"/>
        </w:rPr>
      </w:pPr>
    </w:p>
    <w:p w14:paraId="3DE734B9" w14:textId="77777777" w:rsidR="00471820" w:rsidRPr="005F5076" w:rsidRDefault="00471820" w:rsidP="00471820">
      <w:pPr>
        <w:pStyle w:val="Bezodstpw"/>
        <w:spacing w:line="360"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69DE6EBA" w14:textId="77777777" w:rsidR="00471820" w:rsidRPr="005F5076" w:rsidRDefault="00471820" w:rsidP="00471820">
      <w:pPr>
        <w:pStyle w:val="Bezodstpw"/>
        <w:spacing w:line="360" w:lineRule="auto"/>
        <w:jc w:val="both"/>
        <w:rPr>
          <w:rFonts w:ascii="Calibri" w:hAnsi="Calibri" w:cs="Calibri"/>
          <w:sz w:val="21"/>
          <w:szCs w:val="21"/>
        </w:rPr>
      </w:pPr>
      <w:r w:rsidRPr="005F5076">
        <w:rPr>
          <w:rFonts w:ascii="Calibri" w:hAnsi="Calibri" w:cs="Calibri"/>
          <w:sz w:val="21"/>
          <w:szCs w:val="21"/>
        </w:rPr>
        <w:t>Nazwa firmy……………………………………………………………………………………………………… niniejszym oświadczam, że przy realizacji umowy  nr …………………… z dnia ……………………….. nie zlecaliśmy prac Podwykonawcom. Wszystkie prace objęte umową zostały zrealizowane siłami własnymi  Wykonawcy……………………………….</w:t>
      </w:r>
    </w:p>
    <w:p w14:paraId="154AC764" w14:textId="77777777" w:rsidR="00471820" w:rsidRPr="005F5076" w:rsidRDefault="00471820" w:rsidP="00471820">
      <w:pPr>
        <w:pStyle w:val="Bezodstpw"/>
        <w:spacing w:line="276" w:lineRule="auto"/>
        <w:rPr>
          <w:rFonts w:ascii="Calibri" w:hAnsi="Calibri" w:cs="Calibri"/>
          <w:sz w:val="21"/>
          <w:szCs w:val="21"/>
        </w:rPr>
      </w:pPr>
    </w:p>
    <w:p w14:paraId="70CFF76E" w14:textId="77777777" w:rsidR="00471820" w:rsidRPr="005F5076" w:rsidRDefault="00471820" w:rsidP="00471820">
      <w:pPr>
        <w:pStyle w:val="Bezodstpw"/>
        <w:spacing w:line="276" w:lineRule="auto"/>
        <w:rPr>
          <w:rFonts w:ascii="Calibri" w:hAnsi="Calibri" w:cs="Calibri"/>
          <w:sz w:val="21"/>
          <w:szCs w:val="21"/>
        </w:rPr>
      </w:pPr>
    </w:p>
    <w:p w14:paraId="75542853" w14:textId="77777777" w:rsidR="00471820" w:rsidRPr="005F5076" w:rsidRDefault="00471820" w:rsidP="00471820">
      <w:pPr>
        <w:pStyle w:val="Bezodstpw"/>
        <w:spacing w:line="276" w:lineRule="auto"/>
        <w:rPr>
          <w:rFonts w:ascii="Calibri" w:hAnsi="Calibri" w:cs="Calibri"/>
          <w:sz w:val="21"/>
          <w:szCs w:val="21"/>
        </w:rPr>
      </w:pPr>
    </w:p>
    <w:p w14:paraId="389BF19D" w14:textId="77777777" w:rsidR="00471820" w:rsidRPr="005F5076" w:rsidRDefault="00471820" w:rsidP="00471820">
      <w:pPr>
        <w:pStyle w:val="Bezodstpw"/>
        <w:spacing w:line="276" w:lineRule="auto"/>
        <w:rPr>
          <w:rFonts w:ascii="Calibri" w:hAnsi="Calibri" w:cs="Calibri"/>
          <w:sz w:val="21"/>
          <w:szCs w:val="21"/>
        </w:rPr>
      </w:pPr>
    </w:p>
    <w:p w14:paraId="5190D872"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3CCC6109" w14:textId="77777777" w:rsidR="00471820" w:rsidRPr="005F5076" w:rsidRDefault="00471820" w:rsidP="00471820">
      <w:pPr>
        <w:pStyle w:val="Bezodstpw"/>
        <w:spacing w:line="276" w:lineRule="auto"/>
        <w:rPr>
          <w:rFonts w:ascii="Calibri" w:hAnsi="Calibri" w:cs="Calibri"/>
          <w:sz w:val="21"/>
          <w:szCs w:val="21"/>
        </w:rPr>
      </w:pPr>
    </w:p>
    <w:p w14:paraId="07B36506"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w:t>
      </w:r>
    </w:p>
    <w:p w14:paraId="083746FD"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Data,  pieczęć i podpis  </w:t>
      </w:r>
    </w:p>
    <w:p w14:paraId="4BAB070A" w14:textId="77777777" w:rsidR="00471820" w:rsidRPr="005F5076" w:rsidRDefault="00471820" w:rsidP="00471820">
      <w:pPr>
        <w:pStyle w:val="Bezodstpw"/>
        <w:spacing w:line="276" w:lineRule="auto"/>
        <w:rPr>
          <w:rFonts w:ascii="Calibri" w:hAnsi="Calibri" w:cs="Calibri"/>
          <w:sz w:val="21"/>
          <w:szCs w:val="21"/>
        </w:rPr>
      </w:pPr>
    </w:p>
    <w:p w14:paraId="7B39EE22" w14:textId="77777777" w:rsidR="00471820" w:rsidRPr="005F5076" w:rsidRDefault="00471820" w:rsidP="00471820">
      <w:pPr>
        <w:pStyle w:val="Bezodstpw"/>
        <w:spacing w:line="276" w:lineRule="auto"/>
        <w:rPr>
          <w:rFonts w:ascii="Calibri" w:hAnsi="Calibri" w:cs="Calibri"/>
          <w:sz w:val="21"/>
          <w:szCs w:val="21"/>
        </w:rPr>
      </w:pPr>
    </w:p>
    <w:p w14:paraId="787196F1" w14:textId="77777777" w:rsidR="00471820" w:rsidRPr="005F5076" w:rsidRDefault="00471820" w:rsidP="00471820">
      <w:pPr>
        <w:pStyle w:val="Bezodstpw"/>
        <w:spacing w:line="276" w:lineRule="auto"/>
        <w:rPr>
          <w:rFonts w:ascii="Calibri" w:hAnsi="Calibri" w:cs="Calibri"/>
          <w:sz w:val="21"/>
          <w:szCs w:val="21"/>
        </w:rPr>
      </w:pPr>
    </w:p>
    <w:p w14:paraId="38B8A0D9" w14:textId="77777777" w:rsidR="00471820" w:rsidRPr="005F5076" w:rsidRDefault="00471820" w:rsidP="00471820">
      <w:pPr>
        <w:pStyle w:val="Bezodstpw"/>
        <w:spacing w:line="276" w:lineRule="auto"/>
        <w:rPr>
          <w:rFonts w:ascii="Calibri" w:hAnsi="Calibri" w:cs="Calibri"/>
          <w:sz w:val="21"/>
          <w:szCs w:val="21"/>
        </w:rPr>
      </w:pPr>
    </w:p>
    <w:p w14:paraId="1DFF8411" w14:textId="77777777" w:rsidR="00471820" w:rsidRPr="005F5076" w:rsidRDefault="00471820" w:rsidP="00471820">
      <w:pPr>
        <w:pStyle w:val="Bezodstpw"/>
        <w:spacing w:line="276" w:lineRule="auto"/>
        <w:rPr>
          <w:rFonts w:ascii="Calibri" w:hAnsi="Calibri" w:cs="Calibri"/>
          <w:sz w:val="21"/>
          <w:szCs w:val="21"/>
        </w:rPr>
      </w:pPr>
    </w:p>
    <w:p w14:paraId="6E7A54D8" w14:textId="77777777" w:rsidR="00471820" w:rsidRPr="005F5076" w:rsidRDefault="00471820" w:rsidP="00471820">
      <w:pPr>
        <w:pStyle w:val="Bezodstpw"/>
        <w:spacing w:line="276" w:lineRule="auto"/>
        <w:rPr>
          <w:rFonts w:ascii="Calibri" w:hAnsi="Calibri" w:cs="Calibri"/>
          <w:sz w:val="21"/>
          <w:szCs w:val="21"/>
        </w:rPr>
      </w:pPr>
    </w:p>
    <w:p w14:paraId="6615C60C" w14:textId="77777777" w:rsidR="00471820" w:rsidRPr="005F5076" w:rsidRDefault="00471820" w:rsidP="00471820">
      <w:pPr>
        <w:pStyle w:val="Bezodstpw"/>
        <w:spacing w:line="276" w:lineRule="auto"/>
        <w:rPr>
          <w:rFonts w:ascii="Calibri" w:hAnsi="Calibri" w:cs="Calibri"/>
          <w:sz w:val="21"/>
          <w:szCs w:val="21"/>
        </w:rPr>
      </w:pPr>
    </w:p>
    <w:p w14:paraId="6C5BA3A2" w14:textId="77777777" w:rsidR="00471820" w:rsidRPr="005F5076" w:rsidRDefault="00471820" w:rsidP="00471820">
      <w:pPr>
        <w:pStyle w:val="Bezodstpw"/>
        <w:spacing w:line="276" w:lineRule="auto"/>
        <w:rPr>
          <w:rFonts w:ascii="Calibri" w:hAnsi="Calibri" w:cs="Calibri"/>
          <w:sz w:val="21"/>
          <w:szCs w:val="21"/>
        </w:rPr>
      </w:pPr>
    </w:p>
    <w:p w14:paraId="12A15F90" w14:textId="77777777" w:rsidR="00471820" w:rsidRPr="005F5076" w:rsidRDefault="00471820" w:rsidP="00471820">
      <w:pPr>
        <w:pStyle w:val="Bezodstpw"/>
        <w:spacing w:line="276" w:lineRule="auto"/>
        <w:rPr>
          <w:rFonts w:ascii="Calibri" w:hAnsi="Calibri" w:cs="Calibri"/>
          <w:sz w:val="21"/>
          <w:szCs w:val="21"/>
        </w:rPr>
      </w:pPr>
    </w:p>
    <w:p w14:paraId="53DBC564" w14:textId="77777777" w:rsidR="00471820" w:rsidRPr="005F5076" w:rsidRDefault="00471820" w:rsidP="00471820">
      <w:pPr>
        <w:pStyle w:val="Bezodstpw"/>
        <w:spacing w:line="276" w:lineRule="auto"/>
        <w:rPr>
          <w:rFonts w:ascii="Calibri" w:hAnsi="Calibri" w:cs="Calibri"/>
          <w:sz w:val="21"/>
          <w:szCs w:val="21"/>
        </w:rPr>
      </w:pPr>
    </w:p>
    <w:p w14:paraId="3130825E" w14:textId="77777777" w:rsidR="00471820" w:rsidRPr="005F5076" w:rsidRDefault="00471820" w:rsidP="00471820">
      <w:pPr>
        <w:pStyle w:val="Bezodstpw"/>
        <w:spacing w:line="276" w:lineRule="auto"/>
        <w:rPr>
          <w:rFonts w:ascii="Calibri" w:hAnsi="Calibri" w:cs="Calibri"/>
          <w:sz w:val="21"/>
          <w:szCs w:val="21"/>
        </w:rPr>
      </w:pPr>
    </w:p>
    <w:p w14:paraId="2D061F59" w14:textId="77777777" w:rsidR="00471820" w:rsidRPr="005F5076" w:rsidRDefault="00471820" w:rsidP="00471820">
      <w:pPr>
        <w:pStyle w:val="Bezodstpw"/>
        <w:spacing w:line="276" w:lineRule="auto"/>
        <w:rPr>
          <w:rFonts w:ascii="Calibri" w:hAnsi="Calibri" w:cs="Calibri"/>
          <w:sz w:val="21"/>
          <w:szCs w:val="21"/>
        </w:rPr>
      </w:pPr>
    </w:p>
    <w:p w14:paraId="5EED72F2" w14:textId="77777777" w:rsidR="00471820" w:rsidRPr="005F5076" w:rsidRDefault="00471820" w:rsidP="00471820">
      <w:pPr>
        <w:pStyle w:val="Bezodstpw"/>
        <w:spacing w:line="276" w:lineRule="auto"/>
        <w:rPr>
          <w:rFonts w:ascii="Calibri" w:hAnsi="Calibri" w:cs="Calibri"/>
          <w:sz w:val="21"/>
          <w:szCs w:val="21"/>
        </w:rPr>
      </w:pPr>
    </w:p>
    <w:p w14:paraId="565F910B" w14:textId="77777777" w:rsidR="00471820" w:rsidRPr="005F5076" w:rsidRDefault="00471820" w:rsidP="00471820">
      <w:pPr>
        <w:pStyle w:val="Bezodstpw"/>
        <w:spacing w:line="276" w:lineRule="auto"/>
        <w:rPr>
          <w:rFonts w:ascii="Calibri" w:hAnsi="Calibri" w:cs="Calibri"/>
          <w:sz w:val="21"/>
          <w:szCs w:val="21"/>
        </w:rPr>
      </w:pPr>
    </w:p>
    <w:p w14:paraId="2B4C38C0" w14:textId="77777777" w:rsidR="00471820" w:rsidRPr="005F5076" w:rsidRDefault="00471820" w:rsidP="00471820">
      <w:pPr>
        <w:pStyle w:val="Bezodstpw"/>
        <w:spacing w:line="276" w:lineRule="auto"/>
        <w:rPr>
          <w:rFonts w:ascii="Calibri" w:hAnsi="Calibri" w:cs="Calibri"/>
          <w:sz w:val="21"/>
          <w:szCs w:val="21"/>
        </w:rPr>
      </w:pPr>
    </w:p>
    <w:p w14:paraId="2629EADA" w14:textId="77777777" w:rsidR="00471820" w:rsidRPr="005F5076" w:rsidRDefault="00471820" w:rsidP="00471820">
      <w:pPr>
        <w:pStyle w:val="Bezodstpw"/>
        <w:spacing w:line="276" w:lineRule="auto"/>
        <w:rPr>
          <w:rFonts w:ascii="Calibri" w:hAnsi="Calibri" w:cs="Calibri"/>
          <w:sz w:val="21"/>
          <w:szCs w:val="21"/>
        </w:rPr>
      </w:pPr>
    </w:p>
    <w:p w14:paraId="31238384" w14:textId="77777777" w:rsidR="00471820" w:rsidRPr="005F5076" w:rsidRDefault="00471820" w:rsidP="00471820">
      <w:pPr>
        <w:pStyle w:val="Bezodstpw"/>
        <w:spacing w:line="276" w:lineRule="auto"/>
        <w:rPr>
          <w:rFonts w:ascii="Calibri" w:hAnsi="Calibri" w:cs="Calibri"/>
          <w:sz w:val="21"/>
          <w:szCs w:val="21"/>
        </w:rPr>
      </w:pPr>
    </w:p>
    <w:p w14:paraId="3A791C05" w14:textId="77777777" w:rsidR="00471820" w:rsidRPr="005F5076" w:rsidRDefault="00471820" w:rsidP="00471820">
      <w:pPr>
        <w:pStyle w:val="Bezodstpw"/>
        <w:spacing w:line="276" w:lineRule="auto"/>
        <w:rPr>
          <w:rFonts w:ascii="Calibri" w:hAnsi="Calibri" w:cs="Calibri"/>
          <w:sz w:val="21"/>
          <w:szCs w:val="21"/>
        </w:rPr>
      </w:pPr>
    </w:p>
    <w:p w14:paraId="5334C714" w14:textId="77777777" w:rsidR="00471820" w:rsidRPr="005F5076" w:rsidRDefault="00471820" w:rsidP="00471820">
      <w:pPr>
        <w:pStyle w:val="Bezodstpw"/>
        <w:spacing w:line="276" w:lineRule="auto"/>
        <w:rPr>
          <w:rFonts w:ascii="Calibri" w:hAnsi="Calibri" w:cs="Calibri"/>
          <w:sz w:val="21"/>
          <w:szCs w:val="21"/>
        </w:rPr>
      </w:pPr>
    </w:p>
    <w:p w14:paraId="2AC62D3F" w14:textId="77777777" w:rsidR="00471820" w:rsidRPr="005F5076" w:rsidRDefault="00471820" w:rsidP="00471820">
      <w:pPr>
        <w:pStyle w:val="Bezodstpw"/>
        <w:spacing w:line="276" w:lineRule="auto"/>
        <w:rPr>
          <w:rFonts w:ascii="Calibri" w:hAnsi="Calibri" w:cs="Calibri"/>
          <w:sz w:val="21"/>
          <w:szCs w:val="21"/>
        </w:rPr>
      </w:pPr>
    </w:p>
    <w:p w14:paraId="0FC2A1B5" w14:textId="77777777" w:rsidR="00471820" w:rsidRPr="005F5076" w:rsidRDefault="00471820" w:rsidP="00471820">
      <w:pPr>
        <w:pStyle w:val="Bezodstpw"/>
        <w:spacing w:line="276" w:lineRule="auto"/>
        <w:jc w:val="right"/>
        <w:rPr>
          <w:rFonts w:ascii="Calibri" w:hAnsi="Calibri" w:cs="Calibri"/>
          <w:sz w:val="21"/>
          <w:szCs w:val="21"/>
        </w:rPr>
      </w:pPr>
    </w:p>
    <w:p w14:paraId="38C24BBC" w14:textId="77777777" w:rsidR="00471820" w:rsidRPr="005F5076" w:rsidRDefault="00471820" w:rsidP="00471820">
      <w:pPr>
        <w:pStyle w:val="Bezodstpw"/>
        <w:spacing w:line="276" w:lineRule="auto"/>
        <w:jc w:val="right"/>
        <w:rPr>
          <w:rFonts w:ascii="Calibri" w:hAnsi="Calibri" w:cs="Calibri"/>
          <w:sz w:val="21"/>
          <w:szCs w:val="21"/>
        </w:rPr>
      </w:pPr>
    </w:p>
    <w:p w14:paraId="0C09FCD3" w14:textId="2BC90AAF" w:rsidR="00165AE7" w:rsidRPr="005F5076" w:rsidRDefault="00471820" w:rsidP="00165AE7">
      <w:pPr>
        <w:pStyle w:val="Bezodstpw"/>
        <w:spacing w:line="276" w:lineRule="auto"/>
        <w:jc w:val="right"/>
        <w:rPr>
          <w:rFonts w:ascii="Calibri" w:hAnsi="Calibri" w:cs="Calibri"/>
          <w:sz w:val="21"/>
          <w:szCs w:val="21"/>
        </w:rPr>
      </w:pPr>
      <w:r w:rsidRPr="005F5076">
        <w:rPr>
          <w:rFonts w:ascii="Calibri" w:hAnsi="Calibri" w:cs="Calibri"/>
          <w:sz w:val="21"/>
          <w:szCs w:val="21"/>
        </w:rPr>
        <w:t xml:space="preserve"> </w:t>
      </w:r>
      <w:r w:rsidR="00165AE7" w:rsidRPr="005F5076">
        <w:rPr>
          <w:rFonts w:ascii="Calibri" w:hAnsi="Calibri" w:cs="Calibri"/>
          <w:sz w:val="21"/>
          <w:szCs w:val="21"/>
        </w:rPr>
        <w:t xml:space="preserve">Załącznik nr </w:t>
      </w:r>
      <w:r w:rsidR="00165AE7">
        <w:rPr>
          <w:rFonts w:ascii="Calibri" w:hAnsi="Calibri" w:cs="Calibri"/>
          <w:sz w:val="21"/>
          <w:szCs w:val="21"/>
        </w:rPr>
        <w:t>2</w:t>
      </w:r>
      <w:r w:rsidR="00165AE7" w:rsidRPr="005F5076">
        <w:rPr>
          <w:rFonts w:ascii="Calibri" w:hAnsi="Calibri" w:cs="Calibri"/>
          <w:sz w:val="21"/>
          <w:szCs w:val="21"/>
        </w:rPr>
        <w:t xml:space="preserve"> do Umowy ZP </w:t>
      </w:r>
      <w:r w:rsidR="00165AE7">
        <w:rPr>
          <w:rFonts w:ascii="Calibri" w:hAnsi="Calibri" w:cs="Calibri"/>
          <w:sz w:val="21"/>
          <w:szCs w:val="21"/>
        </w:rPr>
        <w:t>09/2026 część 1</w:t>
      </w:r>
    </w:p>
    <w:p w14:paraId="10E040DE" w14:textId="7634D5CF" w:rsidR="00471820" w:rsidRPr="005F5076" w:rsidRDefault="00471820" w:rsidP="00471820">
      <w:pPr>
        <w:pStyle w:val="Bezodstpw"/>
        <w:spacing w:line="276" w:lineRule="auto"/>
        <w:jc w:val="right"/>
        <w:rPr>
          <w:rFonts w:ascii="Calibri" w:hAnsi="Calibri" w:cs="Calibri"/>
          <w:sz w:val="21"/>
          <w:szCs w:val="21"/>
        </w:rPr>
      </w:pPr>
    </w:p>
    <w:p w14:paraId="062548C3"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5F651896"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br/>
        <w:t>……………………………….</w:t>
      </w:r>
    </w:p>
    <w:p w14:paraId="446D11BA"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274DE13E" w14:textId="77777777" w:rsidR="00471820" w:rsidRPr="005F5076" w:rsidRDefault="00471820" w:rsidP="00471820">
      <w:pPr>
        <w:pStyle w:val="Bezodstpw"/>
        <w:spacing w:line="276" w:lineRule="auto"/>
        <w:rPr>
          <w:rFonts w:ascii="Calibri" w:hAnsi="Calibri" w:cs="Calibri"/>
          <w:sz w:val="21"/>
          <w:szCs w:val="21"/>
        </w:rPr>
      </w:pPr>
    </w:p>
    <w:p w14:paraId="71C6C4BD" w14:textId="77777777" w:rsidR="00471820" w:rsidRPr="005F5076" w:rsidRDefault="00471820" w:rsidP="00471820">
      <w:pPr>
        <w:pStyle w:val="Bezodstpw"/>
        <w:spacing w:line="276" w:lineRule="auto"/>
        <w:rPr>
          <w:rFonts w:ascii="Calibri" w:hAnsi="Calibri" w:cs="Calibri"/>
          <w:b/>
          <w:bCs/>
          <w:sz w:val="21"/>
          <w:szCs w:val="21"/>
        </w:rPr>
      </w:pPr>
    </w:p>
    <w:p w14:paraId="71766FDB" w14:textId="77777777" w:rsidR="00471820" w:rsidRPr="005F5076" w:rsidRDefault="00471820" w:rsidP="00471820">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WNIOSEK WYKONAWCY O ZATWIERDZENIE MATERIAŁÓW</w:t>
      </w:r>
    </w:p>
    <w:p w14:paraId="67AE25A8" w14:textId="77777777" w:rsidR="00471820" w:rsidRPr="005F5076" w:rsidRDefault="00471820" w:rsidP="00471820">
      <w:pPr>
        <w:pStyle w:val="Bezodstpw"/>
        <w:spacing w:line="276" w:lineRule="auto"/>
        <w:rPr>
          <w:rFonts w:ascii="Calibri" w:hAnsi="Calibri" w:cs="Calibri"/>
          <w:sz w:val="21"/>
          <w:szCs w:val="21"/>
        </w:rPr>
      </w:pPr>
    </w:p>
    <w:p w14:paraId="1EE79D09" w14:textId="77777777" w:rsidR="00471820" w:rsidRPr="005F5076" w:rsidRDefault="00471820" w:rsidP="00471820">
      <w:pPr>
        <w:pStyle w:val="Bezodstpw"/>
        <w:spacing w:line="276" w:lineRule="auto"/>
        <w:rPr>
          <w:rFonts w:ascii="Calibri" w:hAnsi="Calibri" w:cs="Calibri"/>
          <w:sz w:val="21"/>
          <w:szCs w:val="21"/>
        </w:rPr>
      </w:pPr>
    </w:p>
    <w:p w14:paraId="3680378A" w14:textId="77777777" w:rsidR="00471820" w:rsidRPr="005F5076" w:rsidRDefault="00471820" w:rsidP="00471820">
      <w:pPr>
        <w:pStyle w:val="Bezodstpw"/>
        <w:spacing w:line="276" w:lineRule="auto"/>
        <w:rPr>
          <w:rFonts w:ascii="Calibri" w:hAnsi="Calibri" w:cs="Calibri"/>
          <w:sz w:val="21"/>
          <w:szCs w:val="21"/>
        </w:rPr>
      </w:pPr>
    </w:p>
    <w:p w14:paraId="6FDF77BB"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6B012F87"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Nazwa firmy………………………………………………………………………………………………………</w:t>
      </w:r>
    </w:p>
    <w:p w14:paraId="27892BC8"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Wnoszę o dopuszczenie do wbudowania materiału: ………………………………………..………</w:t>
      </w:r>
    </w:p>
    <w:p w14:paraId="5461541F"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Wyprodukowanego przez……………………………………………………….……………………………...</w:t>
      </w:r>
    </w:p>
    <w:p w14:paraId="34E51981"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1) Miejsce wbudowania…………………………………………………………..…………………………….</w:t>
      </w:r>
    </w:p>
    <w:p w14:paraId="54104773"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2) Aprobata techniczna nr………………………………………………………….…………………………..</w:t>
      </w:r>
    </w:p>
    <w:p w14:paraId="0F91DB99"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3) Atesty i certyfikaty……………………………………………………………………………………………</w:t>
      </w:r>
    </w:p>
    <w:p w14:paraId="69A247BC"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4) Karty katalogowe………………………………………………………………………..……………………</w:t>
      </w:r>
    </w:p>
    <w:p w14:paraId="11A6D842" w14:textId="77777777" w:rsidR="00471820" w:rsidRPr="005F5076" w:rsidRDefault="00471820" w:rsidP="00471820">
      <w:pPr>
        <w:pStyle w:val="Bezodstpw"/>
        <w:spacing w:line="276" w:lineRule="auto"/>
        <w:jc w:val="both"/>
        <w:rPr>
          <w:rFonts w:ascii="Calibri" w:hAnsi="Calibri" w:cs="Calibri"/>
          <w:sz w:val="21"/>
          <w:szCs w:val="21"/>
        </w:rPr>
      </w:pPr>
      <w:r w:rsidRPr="005F5076">
        <w:rPr>
          <w:rFonts w:ascii="Calibri" w:hAnsi="Calibri" w:cs="Calibri"/>
          <w:sz w:val="21"/>
          <w:szCs w:val="21"/>
        </w:rPr>
        <w:t>5) Badania laboratoryjne……………………………………………………………………………………….</w:t>
      </w:r>
    </w:p>
    <w:p w14:paraId="48C3111A" w14:textId="77777777" w:rsidR="00471820" w:rsidRPr="005F5076" w:rsidRDefault="00471820" w:rsidP="00471820">
      <w:pPr>
        <w:pStyle w:val="Bezodstpw"/>
        <w:spacing w:line="276" w:lineRule="auto"/>
        <w:rPr>
          <w:rFonts w:ascii="Calibri" w:hAnsi="Calibri" w:cs="Calibri"/>
          <w:sz w:val="21"/>
          <w:szCs w:val="21"/>
        </w:rPr>
      </w:pPr>
    </w:p>
    <w:p w14:paraId="7E73E3F7"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*Niepotrzebne skreślić</w:t>
      </w:r>
    </w:p>
    <w:p w14:paraId="3EFD6C8C"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1B3A0D67" w14:textId="77777777" w:rsidR="00471820" w:rsidRPr="005F5076" w:rsidRDefault="00471820" w:rsidP="00471820">
      <w:pPr>
        <w:pStyle w:val="Bezodstpw"/>
        <w:spacing w:line="276" w:lineRule="auto"/>
        <w:rPr>
          <w:rFonts w:ascii="Calibri" w:hAnsi="Calibri" w:cs="Calibri"/>
          <w:sz w:val="21"/>
          <w:szCs w:val="21"/>
        </w:rPr>
      </w:pPr>
    </w:p>
    <w:p w14:paraId="1D20FA64" w14:textId="77777777" w:rsidR="00471820" w:rsidRPr="005F5076" w:rsidRDefault="00471820" w:rsidP="00471820">
      <w:pPr>
        <w:pStyle w:val="Bezodstpw"/>
        <w:spacing w:line="276" w:lineRule="auto"/>
        <w:rPr>
          <w:rFonts w:ascii="Calibri" w:hAnsi="Calibri" w:cs="Calibri"/>
          <w:sz w:val="21"/>
          <w:szCs w:val="21"/>
        </w:rPr>
      </w:pPr>
    </w:p>
    <w:p w14:paraId="15329D3B" w14:textId="77777777" w:rsidR="00471820" w:rsidRPr="005F5076" w:rsidRDefault="00471820" w:rsidP="00471820">
      <w:pPr>
        <w:pStyle w:val="Bezodstpw"/>
        <w:spacing w:line="276" w:lineRule="auto"/>
        <w:rPr>
          <w:rFonts w:ascii="Calibri" w:hAnsi="Calibri" w:cs="Calibri"/>
          <w:sz w:val="21"/>
          <w:szCs w:val="21"/>
        </w:rPr>
      </w:pPr>
    </w:p>
    <w:p w14:paraId="51C69E2C" w14:textId="77777777" w:rsidR="00471820" w:rsidRPr="005F5076" w:rsidRDefault="00471820" w:rsidP="00471820">
      <w:pPr>
        <w:pStyle w:val="Bezodstpw"/>
        <w:spacing w:line="276" w:lineRule="auto"/>
        <w:ind w:left="5680" w:firstLine="284"/>
        <w:rPr>
          <w:rFonts w:ascii="Calibri" w:hAnsi="Calibri" w:cs="Calibri"/>
          <w:sz w:val="21"/>
          <w:szCs w:val="21"/>
        </w:rPr>
      </w:pPr>
      <w:r w:rsidRPr="005F5076">
        <w:rPr>
          <w:rFonts w:ascii="Calibri" w:hAnsi="Calibri" w:cs="Calibri"/>
          <w:sz w:val="21"/>
          <w:szCs w:val="21"/>
        </w:rPr>
        <w:t>…………………………………………………</w:t>
      </w:r>
    </w:p>
    <w:p w14:paraId="4BAEF199" w14:textId="77777777" w:rsidR="00471820" w:rsidRPr="005F5076" w:rsidRDefault="00471820" w:rsidP="00471820">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Data,  pieczęć i podpis  </w:t>
      </w:r>
    </w:p>
    <w:p w14:paraId="11775ED7" w14:textId="77777777" w:rsidR="00471820" w:rsidRPr="005F5076" w:rsidRDefault="00471820" w:rsidP="00471820">
      <w:pPr>
        <w:pStyle w:val="Bezodstpw"/>
        <w:spacing w:line="276" w:lineRule="auto"/>
        <w:rPr>
          <w:rFonts w:ascii="Calibri" w:hAnsi="Calibri" w:cs="Calibri"/>
          <w:sz w:val="21"/>
          <w:szCs w:val="21"/>
        </w:rPr>
      </w:pPr>
    </w:p>
    <w:p w14:paraId="2B7E12EE" w14:textId="77777777" w:rsidR="00471820" w:rsidRPr="005F5076" w:rsidRDefault="00471820" w:rsidP="00471820">
      <w:pPr>
        <w:pStyle w:val="Bezodstpw"/>
        <w:spacing w:line="276" w:lineRule="auto"/>
        <w:rPr>
          <w:rFonts w:ascii="Calibri" w:hAnsi="Calibri" w:cs="Calibri"/>
          <w:sz w:val="21"/>
          <w:szCs w:val="21"/>
        </w:rPr>
      </w:pPr>
    </w:p>
    <w:p w14:paraId="1EA9107A" w14:textId="77777777" w:rsidR="00471820" w:rsidRPr="005F5076" w:rsidRDefault="00471820" w:rsidP="00471820">
      <w:pPr>
        <w:pStyle w:val="Bezodstpw"/>
        <w:spacing w:line="276" w:lineRule="auto"/>
        <w:rPr>
          <w:rFonts w:ascii="Calibri" w:hAnsi="Calibri" w:cs="Calibri"/>
          <w:sz w:val="21"/>
          <w:szCs w:val="21"/>
        </w:rPr>
      </w:pPr>
    </w:p>
    <w:p w14:paraId="56E9CDE5" w14:textId="48D0B5CA" w:rsidR="00165AE7" w:rsidRDefault="00165AE7">
      <w:pPr>
        <w:rPr>
          <w:rFonts w:ascii="Calibri" w:hAnsi="Calibri" w:cs="Calibri"/>
          <w:sz w:val="21"/>
          <w:szCs w:val="21"/>
        </w:rPr>
      </w:pPr>
      <w:r>
        <w:rPr>
          <w:rFonts w:ascii="Calibri" w:hAnsi="Calibri" w:cs="Calibri"/>
          <w:sz w:val="21"/>
          <w:szCs w:val="21"/>
        </w:rPr>
        <w:br w:type="page"/>
      </w:r>
    </w:p>
    <w:p w14:paraId="75AE6ADA" w14:textId="7106FDEE" w:rsidR="00165AE7" w:rsidRPr="00600A6D" w:rsidRDefault="00165AE7" w:rsidP="00165AE7">
      <w:pPr>
        <w:pStyle w:val="Bezodstpw"/>
        <w:spacing w:line="276" w:lineRule="auto"/>
        <w:jc w:val="center"/>
        <w:rPr>
          <w:rFonts w:cstheme="minorHAnsi"/>
          <w:sz w:val="21"/>
          <w:szCs w:val="21"/>
          <w:u w:val="single"/>
        </w:rPr>
      </w:pPr>
      <w:r w:rsidRPr="00600A6D">
        <w:rPr>
          <w:rFonts w:cstheme="minorHAnsi"/>
          <w:sz w:val="21"/>
          <w:szCs w:val="21"/>
          <w:u w:val="single"/>
        </w:rPr>
        <w:lastRenderedPageBreak/>
        <w:t xml:space="preserve">Umowa ZP </w:t>
      </w:r>
      <w:r>
        <w:rPr>
          <w:rFonts w:cstheme="minorHAnsi"/>
          <w:sz w:val="21"/>
          <w:szCs w:val="21"/>
          <w:u w:val="single"/>
        </w:rPr>
        <w:t>09/2026 Część 2.</w:t>
      </w:r>
      <w:r w:rsidRPr="00600A6D">
        <w:rPr>
          <w:rFonts w:cstheme="minorHAnsi"/>
          <w:sz w:val="21"/>
          <w:szCs w:val="21"/>
          <w:u w:val="single"/>
        </w:rPr>
        <w:t xml:space="preserve"> (</w:t>
      </w:r>
      <w:r w:rsidRPr="00600A6D">
        <w:rPr>
          <w:rFonts w:cstheme="minorHAnsi"/>
          <w:i/>
          <w:sz w:val="21"/>
          <w:szCs w:val="21"/>
          <w:u w:val="single"/>
        </w:rPr>
        <w:t xml:space="preserve">Wzór </w:t>
      </w:r>
      <w:r w:rsidRPr="00600A6D">
        <w:rPr>
          <w:rFonts w:cstheme="minorHAnsi"/>
          <w:sz w:val="21"/>
          <w:szCs w:val="21"/>
          <w:u w:val="single"/>
        </w:rPr>
        <w:t>)</w:t>
      </w:r>
    </w:p>
    <w:p w14:paraId="3F461E56" w14:textId="77777777" w:rsidR="00165AE7" w:rsidRPr="00600A6D" w:rsidRDefault="00165AE7" w:rsidP="00165AE7">
      <w:pPr>
        <w:pStyle w:val="Bezodstpw"/>
        <w:spacing w:line="276" w:lineRule="auto"/>
        <w:rPr>
          <w:rFonts w:cstheme="minorHAnsi"/>
          <w:sz w:val="21"/>
          <w:szCs w:val="21"/>
        </w:rPr>
      </w:pPr>
    </w:p>
    <w:p w14:paraId="0006ADE0" w14:textId="77777777" w:rsidR="00165AE7" w:rsidRPr="00600A6D" w:rsidRDefault="00165AE7" w:rsidP="00165AE7">
      <w:pPr>
        <w:pStyle w:val="Bezodstpw"/>
        <w:spacing w:line="276" w:lineRule="auto"/>
        <w:rPr>
          <w:rFonts w:cstheme="minorHAnsi"/>
          <w:sz w:val="21"/>
          <w:szCs w:val="21"/>
        </w:rPr>
      </w:pPr>
      <w:r w:rsidRPr="00600A6D">
        <w:rPr>
          <w:rFonts w:cstheme="minorHAnsi"/>
          <w:sz w:val="21"/>
          <w:szCs w:val="21"/>
        </w:rPr>
        <w:t>Zawarta w dniu .............. 202</w:t>
      </w:r>
      <w:r>
        <w:rPr>
          <w:rFonts w:cstheme="minorHAnsi"/>
          <w:sz w:val="21"/>
          <w:szCs w:val="21"/>
        </w:rPr>
        <w:t>6</w:t>
      </w:r>
      <w:r w:rsidRPr="00600A6D">
        <w:rPr>
          <w:rFonts w:cstheme="minorHAnsi"/>
          <w:sz w:val="21"/>
          <w:szCs w:val="21"/>
        </w:rPr>
        <w:t xml:space="preserve"> r. w Stargardzie pomiędzy:</w:t>
      </w:r>
    </w:p>
    <w:p w14:paraId="1B491BAE" w14:textId="77777777" w:rsidR="00165AE7" w:rsidRPr="00600A6D" w:rsidRDefault="00165AE7" w:rsidP="00165AE7">
      <w:pPr>
        <w:pStyle w:val="Bezodstpw"/>
        <w:spacing w:line="276" w:lineRule="auto"/>
        <w:rPr>
          <w:rFonts w:cstheme="minorHAnsi"/>
          <w:sz w:val="21"/>
          <w:szCs w:val="21"/>
        </w:rPr>
      </w:pPr>
    </w:p>
    <w:p w14:paraId="5EB7A99E" w14:textId="77777777" w:rsidR="00165AE7" w:rsidRPr="005F5076" w:rsidRDefault="00165AE7" w:rsidP="00165AE7">
      <w:pPr>
        <w:spacing w:line="276" w:lineRule="auto"/>
        <w:jc w:val="both"/>
        <w:rPr>
          <w:rFonts w:cstheme="minorHAnsi"/>
          <w:sz w:val="21"/>
          <w:szCs w:val="21"/>
        </w:rPr>
      </w:pPr>
      <w:proofErr w:type="spellStart"/>
      <w:r w:rsidRPr="005F5076">
        <w:rPr>
          <w:rFonts w:cstheme="minorHAnsi"/>
          <w:b/>
          <w:sz w:val="21"/>
          <w:szCs w:val="21"/>
        </w:rPr>
        <w:t>Bio</w:t>
      </w:r>
      <w:proofErr w:type="spellEnd"/>
      <w:r w:rsidRPr="005F5076">
        <w:rPr>
          <w:rFonts w:cstheme="minorHAnsi"/>
          <w:b/>
          <w:sz w:val="21"/>
          <w:szCs w:val="21"/>
        </w:rPr>
        <w:t xml:space="preserve"> Star Sp. z o.o.</w:t>
      </w:r>
      <w:r w:rsidRPr="005F5076">
        <w:rPr>
          <w:rFonts w:cstheme="minorHAnsi"/>
          <w:sz w:val="21"/>
          <w:szCs w:val="21"/>
        </w:rPr>
        <w:t xml:space="preserve">, ul. Bogusława IV 15, 73-110 Stargard, nr rejestrowy 000004383, NIP 854-23-64-961, REGON 320737738, kapitał zakładowy 36.6611.000,00 zł, wpisaną przez Sąd Rejonowy Szczecin-Centrum w Szczecinie, XIII Wydział Gospodarczy Krajowego Rejestru Sądowego do KRS pod nr 0000340114, zwaną dalej </w:t>
      </w:r>
      <w:r w:rsidRPr="005F5076">
        <w:rPr>
          <w:rFonts w:cstheme="minorHAnsi"/>
          <w:b/>
          <w:sz w:val="21"/>
          <w:szCs w:val="21"/>
        </w:rPr>
        <w:t>„ZAMAWIAJĄCYM”,</w:t>
      </w:r>
      <w:r w:rsidRPr="005F5076">
        <w:rPr>
          <w:rFonts w:cstheme="minorHAnsi"/>
          <w:sz w:val="21"/>
          <w:szCs w:val="21"/>
        </w:rPr>
        <w:t xml:space="preserve"> którą reprezentuje:</w:t>
      </w:r>
    </w:p>
    <w:p w14:paraId="46F2FDD8" w14:textId="77777777" w:rsidR="00165AE7" w:rsidRPr="005F5076" w:rsidRDefault="00165AE7" w:rsidP="00165AE7">
      <w:pPr>
        <w:pStyle w:val="Bezodstpw"/>
        <w:spacing w:line="276" w:lineRule="auto"/>
        <w:rPr>
          <w:rFonts w:cstheme="minorHAnsi"/>
          <w:sz w:val="21"/>
          <w:szCs w:val="21"/>
        </w:rPr>
      </w:pPr>
      <w:r w:rsidRPr="005F5076">
        <w:rPr>
          <w:rFonts w:cstheme="minorHAnsi"/>
          <w:sz w:val="21"/>
          <w:szCs w:val="21"/>
        </w:rPr>
        <w:t>…………………………………………….</w:t>
      </w:r>
    </w:p>
    <w:p w14:paraId="73013370" w14:textId="77777777" w:rsidR="00165AE7" w:rsidRPr="005F5076" w:rsidRDefault="00165AE7" w:rsidP="00165AE7">
      <w:pPr>
        <w:pStyle w:val="Bezodstpw"/>
        <w:spacing w:line="276" w:lineRule="auto"/>
        <w:rPr>
          <w:rFonts w:cstheme="minorHAnsi"/>
          <w:sz w:val="21"/>
          <w:szCs w:val="21"/>
        </w:rPr>
      </w:pPr>
      <w:r w:rsidRPr="005F5076">
        <w:rPr>
          <w:rFonts w:cstheme="minorHAnsi"/>
          <w:sz w:val="21"/>
          <w:szCs w:val="21"/>
        </w:rPr>
        <w:t xml:space="preserve">a </w:t>
      </w:r>
    </w:p>
    <w:p w14:paraId="101F4614" w14:textId="77777777" w:rsidR="00165AE7" w:rsidRPr="005F5076" w:rsidRDefault="00165AE7" w:rsidP="00165AE7">
      <w:pPr>
        <w:spacing w:after="0" w:line="276" w:lineRule="auto"/>
        <w:rPr>
          <w:rFonts w:cstheme="minorHAnsi"/>
          <w:sz w:val="21"/>
          <w:szCs w:val="21"/>
        </w:rPr>
      </w:pPr>
      <w:r w:rsidRPr="005F5076">
        <w:rPr>
          <w:rFonts w:cstheme="minorHAnsi"/>
          <w:sz w:val="21"/>
          <w:szCs w:val="21"/>
        </w:rPr>
        <w:t>............................................ z siedzibą w ..................................................... przy ul. .....................................,</w:t>
      </w:r>
    </w:p>
    <w:p w14:paraId="1AD02072" w14:textId="77777777" w:rsidR="00165AE7" w:rsidRPr="005F5076" w:rsidRDefault="00165AE7" w:rsidP="00165AE7">
      <w:pPr>
        <w:spacing w:after="0" w:line="276" w:lineRule="auto"/>
        <w:rPr>
          <w:rFonts w:cstheme="minorHAnsi"/>
          <w:sz w:val="21"/>
          <w:szCs w:val="21"/>
        </w:rPr>
      </w:pPr>
      <w:r w:rsidRPr="005F5076">
        <w:rPr>
          <w:rFonts w:cstheme="minorHAnsi"/>
          <w:sz w:val="21"/>
          <w:szCs w:val="21"/>
        </w:rPr>
        <w:t xml:space="preserve">tel. …………….,  fax. ………………., e-mail  …………….., NIP ……………..……, REGON …………., kapitał zakładowy …………….….. wpisanym do ....................................................pod nr .................................. zwanym dalej </w:t>
      </w:r>
      <w:r w:rsidRPr="005F5076">
        <w:rPr>
          <w:rFonts w:cstheme="minorHAnsi"/>
          <w:b/>
          <w:bCs/>
          <w:sz w:val="21"/>
          <w:szCs w:val="21"/>
        </w:rPr>
        <w:t>„WYKONAWCĄ”,</w:t>
      </w:r>
      <w:r w:rsidRPr="005F5076">
        <w:rPr>
          <w:rFonts w:cstheme="minorHAnsi"/>
          <w:sz w:val="21"/>
          <w:szCs w:val="21"/>
        </w:rPr>
        <w:t xml:space="preserve"> reprezentowanym przez:</w:t>
      </w:r>
    </w:p>
    <w:p w14:paraId="3D796B37" w14:textId="77777777" w:rsidR="00165AE7" w:rsidRPr="005F5076" w:rsidRDefault="00165AE7" w:rsidP="00165AE7">
      <w:pPr>
        <w:pStyle w:val="Bezodstpw"/>
        <w:spacing w:line="276" w:lineRule="auto"/>
        <w:jc w:val="center"/>
        <w:rPr>
          <w:rFonts w:cstheme="minorHAnsi"/>
          <w:sz w:val="21"/>
          <w:szCs w:val="21"/>
        </w:rPr>
      </w:pPr>
    </w:p>
    <w:p w14:paraId="7612E07D"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1</w:t>
      </w:r>
    </w:p>
    <w:p w14:paraId="4D3B0E80"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rPr>
        <w:t xml:space="preserve">  </w:t>
      </w:r>
      <w:r w:rsidRPr="005F5076">
        <w:rPr>
          <w:rFonts w:cstheme="minorHAnsi"/>
          <w:sz w:val="21"/>
          <w:szCs w:val="21"/>
          <w:u w:val="single"/>
        </w:rPr>
        <w:t>PRZEDMIOT UMOWY:</w:t>
      </w:r>
    </w:p>
    <w:p w14:paraId="6DA81E56" w14:textId="398C99A4" w:rsidR="00165AE7" w:rsidRPr="005F5076" w:rsidRDefault="00165AE7" w:rsidP="00165AE7">
      <w:pPr>
        <w:pStyle w:val="Bezodstpw"/>
        <w:spacing w:line="276" w:lineRule="auto"/>
        <w:jc w:val="both"/>
        <w:rPr>
          <w:rFonts w:ascii="Calibri" w:hAnsi="Calibri" w:cs="Calibri"/>
          <w:sz w:val="21"/>
          <w:szCs w:val="21"/>
        </w:rPr>
      </w:pPr>
      <w:r w:rsidRPr="005F5076">
        <w:rPr>
          <w:sz w:val="21"/>
          <w:szCs w:val="21"/>
        </w:rPr>
        <w:t>1. Zamawiający zleca, a Wykonawca przyjmuje do wykonania</w:t>
      </w:r>
      <w:r w:rsidRPr="005F5076">
        <w:rPr>
          <w:snapToGrid w:val="0"/>
          <w:sz w:val="21"/>
          <w:szCs w:val="21"/>
        </w:rPr>
        <w:t xml:space="preserve"> na zasadach określonych w specyfikacji warunków zamówienia (SWZ </w:t>
      </w:r>
      <w:r w:rsidRPr="005F5076">
        <w:rPr>
          <w:sz w:val="21"/>
          <w:szCs w:val="21"/>
        </w:rPr>
        <w:t xml:space="preserve">ZP </w:t>
      </w:r>
      <w:r>
        <w:rPr>
          <w:sz w:val="21"/>
          <w:szCs w:val="21"/>
        </w:rPr>
        <w:t>06/2026</w:t>
      </w:r>
      <w:r w:rsidRPr="005F5076">
        <w:rPr>
          <w:snapToGrid w:val="0"/>
          <w:sz w:val="21"/>
          <w:szCs w:val="21"/>
        </w:rPr>
        <w:t>) wykonanie robót budowlanych</w:t>
      </w:r>
      <w:r>
        <w:rPr>
          <w:snapToGrid w:val="0"/>
          <w:sz w:val="21"/>
          <w:szCs w:val="21"/>
        </w:rPr>
        <w:t xml:space="preserve"> polegających na remoncie korytarz, klatek</w:t>
      </w:r>
      <w:r w:rsidR="00E032A1">
        <w:rPr>
          <w:snapToGrid w:val="0"/>
          <w:sz w:val="21"/>
          <w:szCs w:val="21"/>
        </w:rPr>
        <w:t xml:space="preserve"> </w:t>
      </w:r>
      <w:r>
        <w:rPr>
          <w:snapToGrid w:val="0"/>
          <w:sz w:val="21"/>
          <w:szCs w:val="21"/>
        </w:rPr>
        <w:t>schodowyc</w:t>
      </w:r>
      <w:r w:rsidR="00E032A1">
        <w:rPr>
          <w:snapToGrid w:val="0"/>
          <w:sz w:val="21"/>
          <w:szCs w:val="21"/>
        </w:rPr>
        <w:t>h</w:t>
      </w:r>
      <w:r w:rsidR="00924125">
        <w:rPr>
          <w:snapToGrid w:val="0"/>
          <w:sz w:val="21"/>
          <w:szCs w:val="21"/>
        </w:rPr>
        <w:t xml:space="preserve"> pomieszczeń księgowości oraz pomieszczenia 2-18</w:t>
      </w:r>
      <w:r>
        <w:rPr>
          <w:snapToGrid w:val="0"/>
          <w:sz w:val="21"/>
          <w:szCs w:val="21"/>
        </w:rPr>
        <w:t xml:space="preserve"> w budynku </w:t>
      </w:r>
      <w:proofErr w:type="spellStart"/>
      <w:r>
        <w:rPr>
          <w:snapToGrid w:val="0"/>
          <w:sz w:val="21"/>
          <w:szCs w:val="21"/>
        </w:rPr>
        <w:t>administracyjno</w:t>
      </w:r>
      <w:proofErr w:type="spellEnd"/>
      <w:r>
        <w:rPr>
          <w:snapToGrid w:val="0"/>
          <w:sz w:val="21"/>
          <w:szCs w:val="21"/>
        </w:rPr>
        <w:t xml:space="preserve"> – socjalnego należącego do </w:t>
      </w:r>
      <w:proofErr w:type="spellStart"/>
      <w:r>
        <w:rPr>
          <w:snapToGrid w:val="0"/>
          <w:sz w:val="21"/>
          <w:szCs w:val="21"/>
        </w:rPr>
        <w:t>Bio</w:t>
      </w:r>
      <w:proofErr w:type="spellEnd"/>
      <w:r>
        <w:rPr>
          <w:snapToGrid w:val="0"/>
          <w:sz w:val="21"/>
          <w:szCs w:val="21"/>
        </w:rPr>
        <w:t xml:space="preserve"> Star Sp. z o.o. zlokalizowanego w Stargardzie przy ul. Bogusława IV 15</w:t>
      </w:r>
      <w:r w:rsidRPr="005D7A7E">
        <w:rPr>
          <w:rFonts w:ascii="Times New Roman" w:eastAsia="SimSun" w:hAnsi="Times New Roman" w:cs="Arial"/>
          <w:kern w:val="1"/>
          <w:sz w:val="24"/>
          <w:szCs w:val="24"/>
          <w:lang w:eastAsia="hi-IN" w:bidi="hi-IN"/>
        </w:rPr>
        <w:t>.</w:t>
      </w:r>
      <w:r w:rsidRPr="005F5076">
        <w:rPr>
          <w:sz w:val="21"/>
          <w:szCs w:val="21"/>
        </w:rPr>
        <w:t xml:space="preserve"> i </w:t>
      </w:r>
      <w:r w:rsidRPr="005F5076">
        <w:rPr>
          <w:snapToGrid w:val="0"/>
          <w:sz w:val="21"/>
          <w:szCs w:val="21"/>
        </w:rPr>
        <w:t>obejmują</w:t>
      </w:r>
      <w:r>
        <w:rPr>
          <w:snapToGrid w:val="0"/>
          <w:sz w:val="21"/>
          <w:szCs w:val="21"/>
        </w:rPr>
        <w:t xml:space="preserve"> zakres zgodnie z Opisem przedmiotu zamówienia dla części </w:t>
      </w:r>
      <w:r w:rsidR="00E032A1">
        <w:rPr>
          <w:snapToGrid w:val="0"/>
          <w:sz w:val="21"/>
          <w:szCs w:val="21"/>
        </w:rPr>
        <w:t>2</w:t>
      </w:r>
      <w:r>
        <w:rPr>
          <w:snapToGrid w:val="0"/>
          <w:sz w:val="21"/>
          <w:szCs w:val="21"/>
        </w:rPr>
        <w:t xml:space="preserve">. </w:t>
      </w:r>
      <w:r w:rsidRPr="005F5076">
        <w:rPr>
          <w:rFonts w:ascii="Calibri" w:hAnsi="Calibri" w:cs="Calibri"/>
          <w:sz w:val="21"/>
          <w:szCs w:val="21"/>
        </w:rPr>
        <w:t xml:space="preserve">Prace mają charakter odtworzeniowy i służą poprawie bezpieczeństwa użytkowego budynku: </w:t>
      </w:r>
    </w:p>
    <w:p w14:paraId="65A0C146" w14:textId="77777777" w:rsidR="00165AE7" w:rsidRPr="005F5076" w:rsidRDefault="00165AE7" w:rsidP="00165AE7">
      <w:pPr>
        <w:pStyle w:val="Bezodstpw"/>
        <w:spacing w:line="276" w:lineRule="auto"/>
        <w:jc w:val="both"/>
        <w:rPr>
          <w:rFonts w:cstheme="minorHAnsi"/>
          <w:sz w:val="21"/>
          <w:szCs w:val="21"/>
        </w:rPr>
      </w:pPr>
      <w:r>
        <w:rPr>
          <w:rFonts w:cstheme="minorHAnsi"/>
          <w:snapToGrid w:val="0"/>
          <w:sz w:val="21"/>
          <w:szCs w:val="21"/>
        </w:rPr>
        <w:t>2</w:t>
      </w:r>
      <w:r w:rsidRPr="005F5076">
        <w:rPr>
          <w:rFonts w:cstheme="minorHAnsi"/>
          <w:snapToGrid w:val="0"/>
          <w:sz w:val="21"/>
          <w:szCs w:val="21"/>
        </w:rPr>
        <w:t xml:space="preserve">. </w:t>
      </w:r>
      <w:r w:rsidRPr="005F5076">
        <w:rPr>
          <w:rFonts w:cstheme="minorHAnsi"/>
          <w:sz w:val="21"/>
          <w:szCs w:val="21"/>
        </w:rPr>
        <w:t>Wykonawca zobowiązuje się wykonać wszystkie prace zgodnie ze sztuką budowlaną, obowiązującymi normami i przepisami budowlanymi oraz przepisami bezpieczeństwa i higieny pracy.</w:t>
      </w:r>
    </w:p>
    <w:p w14:paraId="63239A55" w14:textId="77777777" w:rsidR="00165AE7" w:rsidRPr="005F5076" w:rsidRDefault="00165AE7" w:rsidP="00165AE7">
      <w:pPr>
        <w:pStyle w:val="Bezodstpw"/>
        <w:spacing w:line="276" w:lineRule="auto"/>
        <w:jc w:val="both"/>
        <w:rPr>
          <w:rFonts w:cstheme="minorHAnsi"/>
          <w:sz w:val="21"/>
          <w:szCs w:val="21"/>
        </w:rPr>
      </w:pPr>
      <w:r>
        <w:rPr>
          <w:rFonts w:cstheme="minorHAnsi"/>
          <w:sz w:val="21"/>
          <w:szCs w:val="21"/>
        </w:rPr>
        <w:t>3</w:t>
      </w:r>
      <w:r w:rsidRPr="005F5076">
        <w:rPr>
          <w:rFonts w:cstheme="minorHAnsi"/>
          <w:sz w:val="21"/>
          <w:szCs w:val="21"/>
        </w:rPr>
        <w:t>. Od chwili przejęcia terenu budowy do czasu oddania obiektu wykonawca jest obowiązany w szczególności do koordynowania podwykonawców, ochrony mienia i zabezpieczenia przeciwpożarowego, nadzoru nad bezpieczeństwem i higiena pracy oraz ustalania i utrzymania ogólnego porządku.</w:t>
      </w:r>
    </w:p>
    <w:p w14:paraId="67E48B0A" w14:textId="77777777" w:rsidR="00165AE7" w:rsidRPr="005F5076" w:rsidRDefault="00165AE7" w:rsidP="00165AE7">
      <w:pPr>
        <w:pStyle w:val="Bezodstpw"/>
        <w:spacing w:line="276" w:lineRule="auto"/>
        <w:jc w:val="both"/>
        <w:rPr>
          <w:rFonts w:cstheme="minorHAnsi"/>
          <w:sz w:val="21"/>
          <w:szCs w:val="21"/>
        </w:rPr>
      </w:pPr>
      <w:r>
        <w:rPr>
          <w:rFonts w:cstheme="minorHAnsi"/>
          <w:sz w:val="21"/>
          <w:szCs w:val="21"/>
        </w:rPr>
        <w:t>4</w:t>
      </w:r>
      <w:r w:rsidRPr="005F5076">
        <w:rPr>
          <w:rFonts w:cstheme="minorHAnsi"/>
          <w:sz w:val="21"/>
          <w:szCs w:val="21"/>
        </w:rPr>
        <w:t xml:space="preserve">. Wykonawca na </w:t>
      </w:r>
      <w:r>
        <w:rPr>
          <w:rFonts w:cstheme="minorHAnsi"/>
          <w:sz w:val="21"/>
          <w:szCs w:val="21"/>
        </w:rPr>
        <w:t>5</w:t>
      </w:r>
      <w:r w:rsidRPr="005F5076">
        <w:rPr>
          <w:rFonts w:cstheme="minorHAnsi"/>
          <w:sz w:val="21"/>
          <w:szCs w:val="21"/>
        </w:rPr>
        <w:t xml:space="preserve"> dni przed planowanym terminem wbudowania materiałów przedłoży  do akceptacji wnioski materiałowe planowanych do wbudowania materiałów budowlanych wraz z kartami technicznymi, deklaracjami właściwości użytkowych, atestami i aprobatami technicznymi.</w:t>
      </w:r>
    </w:p>
    <w:p w14:paraId="45B6E882" w14:textId="712166AA" w:rsidR="00165AE7" w:rsidRPr="005F5076" w:rsidRDefault="00165AE7" w:rsidP="00165AE7">
      <w:pPr>
        <w:pStyle w:val="Bezodstpw"/>
        <w:spacing w:line="276" w:lineRule="auto"/>
        <w:jc w:val="both"/>
        <w:rPr>
          <w:rFonts w:cstheme="minorHAnsi"/>
          <w:sz w:val="21"/>
          <w:szCs w:val="21"/>
        </w:rPr>
      </w:pPr>
      <w:r>
        <w:rPr>
          <w:rFonts w:ascii="Calibri" w:hAnsi="Calibri" w:cs="Calibri"/>
        </w:rPr>
        <w:t>5</w:t>
      </w:r>
      <w:r w:rsidRPr="005F5076">
        <w:rPr>
          <w:rFonts w:ascii="Calibri" w:hAnsi="Calibri" w:cs="Calibri"/>
        </w:rPr>
        <w:t xml:space="preserve">. </w:t>
      </w:r>
      <w:r w:rsidRPr="005F5076">
        <w:rPr>
          <w:rFonts w:cstheme="minorHAnsi"/>
          <w:sz w:val="21"/>
          <w:szCs w:val="21"/>
          <w:lang w:val="pl"/>
        </w:rPr>
        <w:t xml:space="preserve">W razie wątpliwości przyjmuje się, że </w:t>
      </w:r>
      <w:r w:rsidRPr="005F5076">
        <w:rPr>
          <w:rFonts w:cstheme="minorHAnsi"/>
          <w:sz w:val="21"/>
          <w:szCs w:val="21"/>
        </w:rPr>
        <w:t xml:space="preserve">Wykonawca przyjął do wykonania przedmiotu zamówienia wykonanie wszystkich prac wszystkie zadania dążące do uzyskania celu opisanego  w Załączniku nr </w:t>
      </w:r>
      <w:r w:rsidR="00E032A1">
        <w:rPr>
          <w:rFonts w:cstheme="minorHAnsi"/>
          <w:sz w:val="21"/>
          <w:szCs w:val="21"/>
        </w:rPr>
        <w:t>2</w:t>
      </w:r>
      <w:r>
        <w:rPr>
          <w:rFonts w:cstheme="minorHAnsi"/>
          <w:sz w:val="21"/>
          <w:szCs w:val="21"/>
        </w:rPr>
        <w:t xml:space="preserve">a – Opis </w:t>
      </w:r>
      <w:r w:rsidRPr="005F5076">
        <w:rPr>
          <w:rFonts w:cstheme="minorHAnsi"/>
          <w:sz w:val="21"/>
          <w:szCs w:val="21"/>
        </w:rPr>
        <w:t xml:space="preserve">   - opis przedmiotu zamówienia </w:t>
      </w:r>
      <w:r>
        <w:rPr>
          <w:rFonts w:cstheme="minorHAnsi"/>
          <w:sz w:val="21"/>
          <w:szCs w:val="21"/>
        </w:rPr>
        <w:t xml:space="preserve">dla części </w:t>
      </w:r>
      <w:r w:rsidR="00E032A1">
        <w:rPr>
          <w:rFonts w:cstheme="minorHAnsi"/>
          <w:sz w:val="21"/>
          <w:szCs w:val="21"/>
        </w:rPr>
        <w:t>2</w:t>
      </w:r>
      <w:r>
        <w:rPr>
          <w:rFonts w:cstheme="minorHAnsi"/>
          <w:sz w:val="21"/>
          <w:szCs w:val="21"/>
        </w:rPr>
        <w:t>.</w:t>
      </w:r>
    </w:p>
    <w:p w14:paraId="15028FF5" w14:textId="77777777" w:rsidR="00165AE7" w:rsidRPr="005F5076" w:rsidRDefault="00165AE7" w:rsidP="00165AE7">
      <w:pPr>
        <w:pStyle w:val="Bezodstpw"/>
        <w:spacing w:line="276" w:lineRule="auto"/>
        <w:rPr>
          <w:rFonts w:cstheme="minorHAnsi"/>
          <w:sz w:val="21"/>
          <w:szCs w:val="21"/>
        </w:rPr>
      </w:pPr>
    </w:p>
    <w:p w14:paraId="1E595D7B"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2</w:t>
      </w:r>
    </w:p>
    <w:p w14:paraId="6564095A"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TERMINY:</w:t>
      </w:r>
    </w:p>
    <w:p w14:paraId="49C7C173" w14:textId="77777777" w:rsidR="00165AE7" w:rsidRPr="005F5076" w:rsidRDefault="00165AE7" w:rsidP="00165AE7">
      <w:pPr>
        <w:pStyle w:val="Bezodstpw"/>
        <w:spacing w:line="276" w:lineRule="auto"/>
        <w:rPr>
          <w:rFonts w:cstheme="minorHAnsi"/>
          <w:sz w:val="21"/>
          <w:szCs w:val="21"/>
        </w:rPr>
      </w:pPr>
      <w:r w:rsidRPr="005F5076">
        <w:rPr>
          <w:rFonts w:cstheme="minorHAnsi"/>
          <w:sz w:val="21"/>
          <w:szCs w:val="21"/>
        </w:rPr>
        <w:t xml:space="preserve">1.Termin realizacji przedmiotu umowy </w:t>
      </w:r>
      <w:r w:rsidRPr="005F5076">
        <w:rPr>
          <w:rFonts w:cstheme="minorHAnsi"/>
          <w:b/>
          <w:bCs/>
          <w:sz w:val="21"/>
          <w:szCs w:val="21"/>
        </w:rPr>
        <w:t xml:space="preserve">-  do ……. </w:t>
      </w:r>
      <w:r>
        <w:rPr>
          <w:rFonts w:cstheme="minorHAnsi"/>
          <w:b/>
          <w:bCs/>
          <w:sz w:val="21"/>
          <w:szCs w:val="21"/>
        </w:rPr>
        <w:t>dni</w:t>
      </w:r>
      <w:r w:rsidRPr="005F5076">
        <w:rPr>
          <w:rFonts w:cstheme="minorHAnsi"/>
          <w:b/>
          <w:bCs/>
          <w:sz w:val="21"/>
          <w:szCs w:val="21"/>
        </w:rPr>
        <w:t xml:space="preserve"> </w:t>
      </w:r>
      <w:r>
        <w:rPr>
          <w:rFonts w:cstheme="minorHAnsi"/>
          <w:b/>
          <w:bCs/>
          <w:sz w:val="21"/>
          <w:szCs w:val="21"/>
        </w:rPr>
        <w:t>od podpisania umowy.</w:t>
      </w:r>
    </w:p>
    <w:p w14:paraId="0F55270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Przez termin realizacji przedmiotu umowy rozumie się termin protokolarnego odbioru końcowego robót składających się na przedmiot umowy, po usunięciu wszystkich stwierdzonych podczas dokonywania czynności odbiorowych wad lub termin pisemnego powiadomienia Zamawiającego przez Wykonawcę o gotowości do odbioru końcowego przedmiotu umowy (w przypadku, gdy wady nie zostaną stwierdzone, a przedłożona dokumentacja odbiorowa była kompletna). </w:t>
      </w:r>
    </w:p>
    <w:p w14:paraId="50C61D1D" w14:textId="77777777" w:rsidR="00165AE7" w:rsidRPr="005F5076" w:rsidRDefault="00165AE7" w:rsidP="00165AE7">
      <w:pPr>
        <w:pStyle w:val="Bezodstpw"/>
        <w:spacing w:line="276" w:lineRule="auto"/>
        <w:rPr>
          <w:rFonts w:cstheme="minorHAnsi"/>
          <w:sz w:val="21"/>
          <w:szCs w:val="21"/>
        </w:rPr>
      </w:pPr>
    </w:p>
    <w:p w14:paraId="5B57D3E0"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§3</w:t>
      </w:r>
    </w:p>
    <w:p w14:paraId="53681942"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ZMIANA ISTOTNYCH WARUNKÓW UMOWY:</w:t>
      </w:r>
    </w:p>
    <w:p w14:paraId="5B9DCD7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Termin o którym mowa w §2 ust 1, może ulec zmianie w szczególności w przypadku:</w:t>
      </w:r>
    </w:p>
    <w:p w14:paraId="4FE156C7" w14:textId="77777777" w:rsidR="00165AE7" w:rsidRPr="005F5076" w:rsidRDefault="00165AE7" w:rsidP="00165AE7">
      <w:pPr>
        <w:pStyle w:val="Bezodstpw"/>
        <w:jc w:val="both"/>
        <w:rPr>
          <w:rFonts w:cstheme="minorHAnsi"/>
          <w:sz w:val="21"/>
          <w:szCs w:val="21"/>
        </w:rPr>
      </w:pPr>
      <w:r w:rsidRPr="005F5076">
        <w:rPr>
          <w:rFonts w:cstheme="minorHAnsi"/>
          <w:sz w:val="21"/>
          <w:szCs w:val="21"/>
        </w:rPr>
        <w:t>1) konieczności przedłużenia terminu wykonania przedmiotu umowy o czas opóźnienia, jeżeli takie opóźnienie jest lub będzie miało wpływ na wykonanie przedmiotu umowy w przypadku:</w:t>
      </w:r>
    </w:p>
    <w:p w14:paraId="12CB01BD" w14:textId="77777777" w:rsidR="00165AE7" w:rsidRPr="005F5076" w:rsidRDefault="00165AE7" w:rsidP="00165AE7">
      <w:pPr>
        <w:pStyle w:val="Bezodstpw"/>
        <w:jc w:val="both"/>
        <w:rPr>
          <w:rFonts w:cstheme="minorHAnsi"/>
          <w:sz w:val="21"/>
          <w:szCs w:val="21"/>
        </w:rPr>
      </w:pPr>
      <w:r w:rsidRPr="005F5076">
        <w:rPr>
          <w:rFonts w:cstheme="minorHAnsi"/>
          <w:sz w:val="21"/>
          <w:szCs w:val="21"/>
        </w:rPr>
        <w:lastRenderedPageBreak/>
        <w:t>a) siły wyższej np. klęski żywiołowej itp.,</w:t>
      </w:r>
    </w:p>
    <w:p w14:paraId="110E634A" w14:textId="77777777" w:rsidR="00165AE7" w:rsidRPr="005F5076" w:rsidRDefault="00165AE7" w:rsidP="00165AE7">
      <w:pPr>
        <w:pStyle w:val="Bezodstpw"/>
        <w:jc w:val="both"/>
        <w:rPr>
          <w:rFonts w:cstheme="minorHAnsi"/>
          <w:sz w:val="21"/>
          <w:szCs w:val="21"/>
        </w:rPr>
      </w:pPr>
      <w:r w:rsidRPr="005F5076">
        <w:rPr>
          <w:rFonts w:cstheme="minorHAnsi"/>
          <w:sz w:val="21"/>
          <w:szCs w:val="21"/>
        </w:rPr>
        <w:t>b) wstrzymania robót przez  Zamawiającego,</w:t>
      </w:r>
    </w:p>
    <w:p w14:paraId="7003C720"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Zmiana umowy nastąpić może z inicjatywy Zamawiającego albo Wykonawcy poprzez przedstawienie drugiej stronie propozycji zmian w formie pisemnej, które powinny zawierać: </w:t>
      </w:r>
    </w:p>
    <w:p w14:paraId="5BFB0E2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opis zmiany,</w:t>
      </w:r>
    </w:p>
    <w:p w14:paraId="495A23C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uzasadnienie zmiany,</w:t>
      </w:r>
    </w:p>
    <w:p w14:paraId="221AE1E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czas wykonania zmiany oraz wpływ zmiany na termin zakończenia umowy.</w:t>
      </w:r>
    </w:p>
    <w:p w14:paraId="7C58601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Warunkiem wprowadzenia zmian do umowy będzie potwierdzenie powstałych  okoliczności w formie opisowej i właściwie umotywowanej (protokół wraz z uzasadnieniem) przez powołaną przez Zamawiającego komisję techniczną, w składzie której będą m.in. upoważniony przedstawiciel Zamawiającego oraz przedstawiciela Wykonawcy.</w:t>
      </w:r>
    </w:p>
    <w:p w14:paraId="656BF72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Niezależnie od powyższego, Zamawiający i Wykonawca dopuszczają możliwość zmian redakcyjnych umowy oraz zmian będących następstwem zmian danych stron ujawnionych w rejestrach publicznych.</w:t>
      </w:r>
    </w:p>
    <w:p w14:paraId="79F64D7D" w14:textId="77777777" w:rsidR="00165AE7" w:rsidRPr="005F5076" w:rsidRDefault="00165AE7" w:rsidP="00165AE7">
      <w:pPr>
        <w:pStyle w:val="Bezodstpw"/>
        <w:spacing w:line="276" w:lineRule="auto"/>
        <w:jc w:val="both"/>
        <w:rPr>
          <w:rFonts w:cstheme="minorHAnsi"/>
          <w:sz w:val="21"/>
          <w:szCs w:val="21"/>
          <w:lang w:val="pl"/>
        </w:rPr>
      </w:pPr>
      <w:r w:rsidRPr="005F5076">
        <w:rPr>
          <w:rFonts w:cstheme="minorHAnsi"/>
          <w:sz w:val="21"/>
          <w:szCs w:val="21"/>
        </w:rPr>
        <w:t>5. Roboty dodatkowe lub zamienne  - w</w:t>
      </w:r>
      <w:r w:rsidRPr="005F5076">
        <w:rPr>
          <w:rFonts w:cstheme="minorHAnsi"/>
          <w:sz w:val="21"/>
          <w:szCs w:val="21"/>
          <w:lang w:val="pl"/>
        </w:rPr>
        <w:t xml:space="preserve"> przypadku, gdy stan faktyczny budynku będzie się różnił znacznie od opisanego przez Zamawiającego lub realizacja podstawowego przedmiotu zamówienia opisanego przez Zamawiającego będzie wymagał wykonania dodatkowych robót budowlanych/zamiennych, Zamawiający dopuszcza roboty dodatkowe lub zamienne, których wartość nie przekroczy </w:t>
      </w:r>
      <w:r>
        <w:rPr>
          <w:rFonts w:cstheme="minorHAnsi"/>
          <w:sz w:val="21"/>
          <w:szCs w:val="21"/>
          <w:lang w:val="pl"/>
        </w:rPr>
        <w:t>2</w:t>
      </w:r>
      <w:r w:rsidRPr="005F5076">
        <w:rPr>
          <w:rFonts w:cstheme="minorHAnsi"/>
          <w:sz w:val="21"/>
          <w:szCs w:val="21"/>
          <w:lang w:val="pl"/>
        </w:rPr>
        <w:t>0% zamówienia podstawowego. Realizacja robót dodatkowych lub zamiennych musi zostać poprzedzona zawarciem stosownego Aneksu do Umowy o roboty budowlane.</w:t>
      </w:r>
    </w:p>
    <w:p w14:paraId="7907B3EF" w14:textId="03D11298" w:rsidR="00165AE7" w:rsidRPr="005F5076" w:rsidRDefault="00165AE7" w:rsidP="00165AE7">
      <w:pPr>
        <w:pStyle w:val="Bezodstpw"/>
        <w:spacing w:line="276" w:lineRule="auto"/>
        <w:jc w:val="both"/>
        <w:rPr>
          <w:rFonts w:cstheme="minorHAnsi"/>
          <w:sz w:val="21"/>
          <w:szCs w:val="21"/>
          <w:lang w:val="pl"/>
        </w:rPr>
      </w:pPr>
      <w:r w:rsidRPr="005F5076">
        <w:rPr>
          <w:rFonts w:cstheme="minorHAnsi"/>
          <w:sz w:val="21"/>
          <w:szCs w:val="21"/>
          <w:lang w:val="pl"/>
        </w:rPr>
        <w:t xml:space="preserve">6. Roboty dodatkowe/zamienne nie mogą zmieniać charakteru zamówienia podstawowego ani zmieniać podstawowego celu jakim jest </w:t>
      </w:r>
      <w:r>
        <w:rPr>
          <w:rFonts w:cstheme="minorHAnsi"/>
          <w:sz w:val="21"/>
          <w:szCs w:val="21"/>
          <w:lang w:val="pl"/>
        </w:rPr>
        <w:t xml:space="preserve">remont </w:t>
      </w:r>
      <w:r w:rsidR="00E032A1">
        <w:rPr>
          <w:rFonts w:cstheme="minorHAnsi"/>
          <w:sz w:val="21"/>
          <w:szCs w:val="21"/>
          <w:lang w:val="pl"/>
        </w:rPr>
        <w:t xml:space="preserve"> korytarzy i klatek schodowych</w:t>
      </w:r>
      <w:r>
        <w:rPr>
          <w:rFonts w:cstheme="minorHAnsi"/>
          <w:sz w:val="21"/>
          <w:szCs w:val="21"/>
          <w:lang w:val="pl"/>
        </w:rPr>
        <w:t>.</w:t>
      </w:r>
    </w:p>
    <w:p w14:paraId="378EDE06" w14:textId="06C3103D" w:rsidR="00165AE7" w:rsidRPr="005F5076" w:rsidRDefault="00165AE7" w:rsidP="00165AE7">
      <w:pPr>
        <w:pStyle w:val="Bezodstpw"/>
        <w:spacing w:line="276" w:lineRule="auto"/>
        <w:jc w:val="both"/>
        <w:rPr>
          <w:rFonts w:cstheme="minorHAnsi"/>
          <w:sz w:val="21"/>
          <w:szCs w:val="21"/>
          <w:lang w:val="pl"/>
        </w:rPr>
      </w:pPr>
      <w:r w:rsidRPr="005F5076">
        <w:rPr>
          <w:rFonts w:cstheme="minorHAnsi"/>
          <w:sz w:val="21"/>
          <w:szCs w:val="21"/>
          <w:lang w:val="pl"/>
        </w:rPr>
        <w:t xml:space="preserve">7. Wszystkie zmiany umowy prowadzące do zmiany zakresu zamówienia oraz jego wartości podstawowej  musza uzyskać ostateczną zgodę zamawiającego. </w:t>
      </w:r>
    </w:p>
    <w:p w14:paraId="7EE84BF1" w14:textId="77777777" w:rsidR="00165AE7" w:rsidRPr="005F5076" w:rsidRDefault="00165AE7" w:rsidP="00165AE7">
      <w:pPr>
        <w:pStyle w:val="Bezodstpw"/>
        <w:spacing w:line="276" w:lineRule="auto"/>
        <w:jc w:val="both"/>
        <w:rPr>
          <w:rFonts w:cstheme="minorHAnsi"/>
          <w:sz w:val="21"/>
          <w:szCs w:val="21"/>
          <w:lang w:val="pl"/>
        </w:rPr>
      </w:pPr>
    </w:p>
    <w:p w14:paraId="30B64C7F" w14:textId="77777777" w:rsidR="00165AE7" w:rsidRPr="005F5076" w:rsidRDefault="00165AE7" w:rsidP="00165AE7">
      <w:pPr>
        <w:pStyle w:val="Bezodstpw"/>
        <w:spacing w:line="276" w:lineRule="auto"/>
        <w:jc w:val="both"/>
        <w:rPr>
          <w:rFonts w:cstheme="minorHAnsi"/>
          <w:i/>
          <w:iCs/>
          <w:sz w:val="21"/>
          <w:szCs w:val="21"/>
        </w:rPr>
      </w:pPr>
    </w:p>
    <w:p w14:paraId="5CA165FF"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4</w:t>
      </w:r>
    </w:p>
    <w:p w14:paraId="36D2DAE1" w14:textId="77777777" w:rsidR="00165AE7" w:rsidRPr="005F5076" w:rsidRDefault="00165AE7" w:rsidP="00165AE7">
      <w:pPr>
        <w:pStyle w:val="Bezodstpw"/>
        <w:spacing w:line="276" w:lineRule="auto"/>
        <w:jc w:val="both"/>
        <w:rPr>
          <w:rFonts w:cstheme="minorHAnsi"/>
          <w:sz w:val="21"/>
          <w:szCs w:val="21"/>
          <w:u w:val="single"/>
        </w:rPr>
      </w:pPr>
      <w:r w:rsidRPr="005F5076">
        <w:rPr>
          <w:rFonts w:cstheme="minorHAnsi"/>
          <w:sz w:val="21"/>
          <w:szCs w:val="21"/>
          <w:u w:val="single"/>
        </w:rPr>
        <w:t>ZOBOWIĄZANIA STRON:</w:t>
      </w:r>
    </w:p>
    <w:p w14:paraId="5223AB26"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Zamawiający zobowiązuje się do:</w:t>
      </w:r>
    </w:p>
    <w:p w14:paraId="3D69C09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1.1.Przekazania terenu  budowy w terminie</w:t>
      </w:r>
      <w:r>
        <w:rPr>
          <w:rFonts w:cstheme="minorHAnsi"/>
          <w:sz w:val="21"/>
          <w:szCs w:val="21"/>
        </w:rPr>
        <w:t xml:space="preserve"> 5</w:t>
      </w:r>
      <w:r w:rsidRPr="005F5076">
        <w:rPr>
          <w:rFonts w:cstheme="minorHAnsi"/>
          <w:sz w:val="21"/>
          <w:szCs w:val="21"/>
        </w:rPr>
        <w:t xml:space="preserve"> dni od daty zawarcia umowy;</w:t>
      </w:r>
    </w:p>
    <w:p w14:paraId="1D0E87B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1.2 Odbioru prawidłowo wykonanych robót od Wykonawcy oraz zapłacenia wynagrodzenia za wykonane i odebrane Roboty.</w:t>
      </w:r>
    </w:p>
    <w:p w14:paraId="51798B63"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1.3 Zapewnienia pomieszczeń socjalnych z doprowadzoną wodą i energią elektryczną.</w:t>
      </w:r>
    </w:p>
    <w:p w14:paraId="3EE5443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1.4 Odbiór  i zagospodarowanie odpadów wytworzonych przez Wykonawcę w wyniku realizacji umowy.</w:t>
      </w:r>
    </w:p>
    <w:p w14:paraId="7C77818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Wykonawca zrealizuje na swój koszt: </w:t>
      </w:r>
    </w:p>
    <w:p w14:paraId="0FB0AF5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2.1- tymczasowe obiekty i urządzenia związane z terenem prowadzonych robót, które uzna za  konieczne  przy  realizacji przedmiotu umowy oraz ponosił będzie koszty ich utrzymania i konserwacji,</w:t>
      </w:r>
    </w:p>
    <w:p w14:paraId="0843AFB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2.2 - doprowadzenie energii elektrycznej na potrzeby zaplecza budowy (wg uzyskanych własnym staraniem warunków z Rejonu Energetycznego), a także będzie ponosił koszty jej zużycia,</w:t>
      </w:r>
    </w:p>
    <w:p w14:paraId="27B7E24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2.3 - zaopatrzenie w wodę na potrzeby budowy</w:t>
      </w:r>
    </w:p>
    <w:p w14:paraId="5470BAD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2.4 - zabezpieczenie zgodnie z odnośnymi przepisami BHP w budownictwie teren prowadzonych robót, </w:t>
      </w:r>
    </w:p>
    <w:p w14:paraId="03BCF6B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2.5 - uporządkowanie terenu robót i przekaże go Zamawiającemu w terminie odbioru robót. </w:t>
      </w:r>
    </w:p>
    <w:p w14:paraId="03529DA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Ponadto Wykonawca zobowiązuje się do:</w:t>
      </w:r>
    </w:p>
    <w:p w14:paraId="1378011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3.1. sporządzenia lub zapewnienia sporządzenia, przed rozpoczęciem robót, planu bezpieczeństwa i ochrony zdrowia, zgodnie z rozporządzeniem Ministra Infrastruktury z dnia 23 czerwca 2003 r. w sprawie informacji dotyczącej bezpieczeństwa i ochrony zdrowia oraz planu bezpieczeństwa i ochrony zdrowia (Dz. U.2003.120.1126),   </w:t>
      </w:r>
    </w:p>
    <w:p w14:paraId="7DCDAF6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3.2. wykonania przedmiotu umowy z materiałów odpowiadających wymogom wyrobów dopuszczonych do obrotu i wymaganiom dokumentacji projektowej, na które to materiały i urządzenia posiadał atesty i świadectwa ich dopuszczenia do stosowania w budownictwie lub certyfikaty zgodności względnie aprobaty techniczne,</w:t>
      </w:r>
    </w:p>
    <w:p w14:paraId="56CE3B03" w14:textId="43B02830"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lastRenderedPageBreak/>
        <w:t xml:space="preserve">3.3. posiadania przez cały okres realizacji umowy ważnej polisy ubezpieczenia od OC z tytułu prowadzonej działalności gospodarczej na sumę co najmniej </w:t>
      </w:r>
      <w:r w:rsidR="00DB6B69">
        <w:rPr>
          <w:rFonts w:cstheme="minorHAnsi"/>
          <w:sz w:val="21"/>
          <w:szCs w:val="21"/>
        </w:rPr>
        <w:t>230</w:t>
      </w:r>
      <w:r w:rsidRPr="005F5076">
        <w:rPr>
          <w:rFonts w:cstheme="minorHAnsi"/>
          <w:sz w:val="21"/>
          <w:szCs w:val="21"/>
        </w:rPr>
        <w:t xml:space="preserve">.000 zł (słownie: </w:t>
      </w:r>
      <w:r w:rsidR="00DB6B69">
        <w:rPr>
          <w:rFonts w:cstheme="minorHAnsi"/>
          <w:sz w:val="21"/>
          <w:szCs w:val="21"/>
        </w:rPr>
        <w:t>dwieście trzydzieści</w:t>
      </w:r>
      <w:r>
        <w:rPr>
          <w:rFonts w:cstheme="minorHAnsi"/>
          <w:sz w:val="21"/>
          <w:szCs w:val="21"/>
        </w:rPr>
        <w:t xml:space="preserve"> tysięcy</w:t>
      </w:r>
      <w:r w:rsidRPr="005F5076">
        <w:rPr>
          <w:rFonts w:cstheme="minorHAnsi"/>
          <w:sz w:val="21"/>
          <w:szCs w:val="21"/>
        </w:rPr>
        <w:t xml:space="preserve"> złotych).</w:t>
      </w:r>
    </w:p>
    <w:p w14:paraId="40BAB80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Niezależnie od obowiązków wymienionych w ust. 2 i 3 Wykonawca przyjmuje na siebie następujące obowiązki szczegółowe, poniesienia kosztów:</w:t>
      </w:r>
    </w:p>
    <w:p w14:paraId="5632F1D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1)  uporządkowanie terenu po zakończeniu robót zgodnie z zapisami SWZ, </w:t>
      </w:r>
    </w:p>
    <w:p w14:paraId="7B754E6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poniesienia pełnej odpowiedzialności odszkodowawczej w stosunku do Zamawiającego i osób trzecich z tytułu szkód wyrządzonych przy wykonywaniu przedmiotu umowy.</w:t>
      </w:r>
    </w:p>
    <w:p w14:paraId="5E4E8CB4" w14:textId="77777777" w:rsidR="00165AE7" w:rsidRPr="005F5076" w:rsidRDefault="00165AE7" w:rsidP="00165AE7">
      <w:pPr>
        <w:pStyle w:val="Bezodstpw"/>
        <w:spacing w:line="276" w:lineRule="auto"/>
        <w:jc w:val="center"/>
        <w:rPr>
          <w:rFonts w:cstheme="minorHAnsi"/>
          <w:sz w:val="21"/>
          <w:szCs w:val="21"/>
        </w:rPr>
      </w:pPr>
    </w:p>
    <w:p w14:paraId="0678BED2"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§5</w:t>
      </w:r>
    </w:p>
    <w:p w14:paraId="613D2134"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PRZEDSTAWICIELE STRON:</w:t>
      </w:r>
    </w:p>
    <w:p w14:paraId="012FBA76" w14:textId="77777777" w:rsidR="00165AE7" w:rsidRPr="005F5076" w:rsidRDefault="00165AE7" w:rsidP="00165AE7">
      <w:pPr>
        <w:pStyle w:val="Bezodstpw"/>
        <w:spacing w:line="276" w:lineRule="auto"/>
        <w:rPr>
          <w:rFonts w:cstheme="minorHAnsi"/>
          <w:sz w:val="21"/>
          <w:szCs w:val="21"/>
        </w:rPr>
      </w:pPr>
    </w:p>
    <w:p w14:paraId="1F10E9E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1. Przedstawicielem </w:t>
      </w:r>
      <w:r w:rsidRPr="005F5076">
        <w:rPr>
          <w:rFonts w:cstheme="minorHAnsi"/>
          <w:iCs/>
          <w:sz w:val="21"/>
          <w:szCs w:val="21"/>
        </w:rPr>
        <w:t xml:space="preserve">Zamawiającego jest p.  …………………………………………………………………………………….….   , </w:t>
      </w:r>
    </w:p>
    <w:p w14:paraId="66EB179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Przedstawicielem Wykonawcy na budowie jest</w:t>
      </w:r>
      <w:r>
        <w:rPr>
          <w:rFonts w:cstheme="minorHAnsi"/>
          <w:sz w:val="21"/>
          <w:szCs w:val="21"/>
        </w:rPr>
        <w:t xml:space="preserve"> p.…………………………….</w:t>
      </w:r>
    </w:p>
    <w:p w14:paraId="63F5EAAA" w14:textId="77777777" w:rsidR="00165AE7" w:rsidRPr="005F5076" w:rsidRDefault="00165AE7" w:rsidP="00165AE7">
      <w:pPr>
        <w:pStyle w:val="Bezodstpw"/>
        <w:spacing w:line="276" w:lineRule="auto"/>
        <w:rPr>
          <w:rFonts w:cstheme="minorHAnsi"/>
          <w:sz w:val="21"/>
          <w:szCs w:val="21"/>
          <w:highlight w:val="yellow"/>
        </w:rPr>
      </w:pPr>
    </w:p>
    <w:p w14:paraId="6C38713E"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§6</w:t>
      </w:r>
    </w:p>
    <w:p w14:paraId="4C5D5088"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PODWYKONAWCY:</w:t>
      </w:r>
    </w:p>
    <w:p w14:paraId="32E758B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Wykonawca może wykonać przedmiot umowy przy udziale podwykonawców, zawierając z nimi stosowne umowy w formie pisemnej pod rygorem nieważności.</w:t>
      </w:r>
    </w:p>
    <w:p w14:paraId="7043EA4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Wykonawca ponosi wobec Zamawiaj</w:t>
      </w:r>
      <w:r w:rsidRPr="005F5076">
        <w:rPr>
          <w:rFonts w:eastAsia="TimesNewRoman" w:cstheme="minorHAnsi"/>
          <w:sz w:val="21"/>
          <w:szCs w:val="21"/>
        </w:rPr>
        <w:t>ą</w:t>
      </w:r>
      <w:r w:rsidRPr="005F5076">
        <w:rPr>
          <w:rFonts w:cstheme="minorHAnsi"/>
          <w:sz w:val="21"/>
          <w:szCs w:val="21"/>
        </w:rPr>
        <w:t>cego pełn</w:t>
      </w:r>
      <w:r w:rsidRPr="005F5076">
        <w:rPr>
          <w:rFonts w:eastAsia="TimesNewRoman" w:cstheme="minorHAnsi"/>
          <w:sz w:val="21"/>
          <w:szCs w:val="21"/>
        </w:rPr>
        <w:t xml:space="preserve">ą </w:t>
      </w:r>
      <w:r w:rsidRPr="005F5076">
        <w:rPr>
          <w:rFonts w:cstheme="minorHAnsi"/>
          <w:sz w:val="21"/>
          <w:szCs w:val="21"/>
        </w:rPr>
        <w:t>odpowiedzialno</w:t>
      </w:r>
      <w:r w:rsidRPr="005F5076">
        <w:rPr>
          <w:rFonts w:eastAsia="TimesNewRoman" w:cstheme="minorHAnsi"/>
          <w:sz w:val="21"/>
          <w:szCs w:val="21"/>
        </w:rPr>
        <w:t xml:space="preserve">ść </w:t>
      </w:r>
      <w:r w:rsidRPr="005F5076">
        <w:rPr>
          <w:rFonts w:cstheme="minorHAnsi"/>
          <w:sz w:val="21"/>
          <w:szCs w:val="21"/>
        </w:rPr>
        <w:t>za Roboty, które wykonuje przy pomocy podwykonawców, jak za działania własne. Wykonawca jest zobowiązany przedstawić Zamawiającemu projekt umowy lub projekt zmiany umowy o podwykonawstwo, której przedmiotem są roboty budowlane w terminie 7 dni od sporządzenia projektu lub projektu zmiany. Niezgłoszenie przez  Zamawiającego w terminie 30 dni od dnia otrzymania projektu lub jego zmian pisemnego  sprzeciwu, uważa się za akceptację projektu umowy lub jego zmiany.</w:t>
      </w:r>
    </w:p>
    <w:p w14:paraId="787F98A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Umowa na roboty budowlane z Podwykonawcą musi zawierać w szczególności:</w:t>
      </w:r>
    </w:p>
    <w:p w14:paraId="5210506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zakres robót powierzony Podwykonawcy wraz z częścią dokumentacji dotyczącą wykonania robót objętych umową,</w:t>
      </w:r>
    </w:p>
    <w:p w14:paraId="56E9647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kwotę wynagrodzenia - kwota ta nie powinna być wyższa, niż wartość tego zakresu robót wynikająca z oferty Wykonawcy,</w:t>
      </w:r>
    </w:p>
    <w:p w14:paraId="52C13740"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termin wykonania robót objętych umową wraz z harmonogramem - harmonogram robót musi być zgodny umową na roboty  z Wykonawcą Generalny,</w:t>
      </w:r>
    </w:p>
    <w:p w14:paraId="5971674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4) 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 </w:t>
      </w:r>
    </w:p>
    <w:p w14:paraId="6E94884D"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14:paraId="533DECE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Umowa pomiędzy Podwykonawcą a dalszym Podwykonawcą musi zawierać zapisy określone  w ust. 3 niniejszego paragrafu. Załącznikiem do umowy jest zgoda Wykonawcy na zawarcie umowy o podwykonawstwo.</w:t>
      </w:r>
    </w:p>
    <w:p w14:paraId="09B7432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Wykonawca zobowiązany jest na żądanie Zamawiającego udzielić mu wszelkich informacji dotyczących Podwykonawców.</w:t>
      </w:r>
    </w:p>
    <w:p w14:paraId="5697D6B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6. Wykonawca ponosi wobec Zamawiającego pełną odpowiedzialność za roboty, które wykonuje przy pomocy Podwykonawców.</w:t>
      </w:r>
    </w:p>
    <w:p w14:paraId="1A159A2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7. Niezależnie od postanowień ust. 2, zamiar wprowadzenia Podwykonawcy na teren budowy, w celu wykonania zakresu robót określonego w ofercie, Wykonawca powinien zgłosić Zamawiającemu z co najmniej 7 - dniowym wyprzedzeniem. Bez zgody Zamawiającego, Wykonawca nie może  umożliwić </w:t>
      </w:r>
      <w:r w:rsidRPr="005F5076">
        <w:rPr>
          <w:rFonts w:cstheme="minorHAnsi"/>
          <w:sz w:val="21"/>
          <w:szCs w:val="21"/>
        </w:rPr>
        <w:lastRenderedPageBreak/>
        <w:t>Podwykonawcy wejścia na teren budowy i rozpoczęcia prac, zaś sprzeczne z niniejszymi postanowieniami postępowanie Wykonawcy poczytywane będzie za nienależyte wykonanie umowy.</w:t>
      </w:r>
    </w:p>
    <w:p w14:paraId="49C88CC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8. Zamawiający  zastrzega sobie, że łączna wartość umów o podwykonawstwo, które wykonawca będzie zawierał na potrzeby realizacji przedmiotu zamówienia, nie może przekroczyć 50% wartości zamówienia udzielonego Wykonawcy;</w:t>
      </w:r>
    </w:p>
    <w:p w14:paraId="2DCEC096" w14:textId="77777777" w:rsidR="00165AE7" w:rsidRPr="005F5076" w:rsidRDefault="00165AE7" w:rsidP="00165AE7">
      <w:pPr>
        <w:pStyle w:val="Bezodstpw"/>
        <w:spacing w:line="276" w:lineRule="auto"/>
        <w:rPr>
          <w:rFonts w:cstheme="minorHAnsi"/>
          <w:sz w:val="21"/>
          <w:szCs w:val="21"/>
        </w:rPr>
      </w:pPr>
    </w:p>
    <w:p w14:paraId="6FBEF6BB"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§7</w:t>
      </w:r>
    </w:p>
    <w:p w14:paraId="0C0C65A3"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WYNAGRODZENIE:</w:t>
      </w:r>
    </w:p>
    <w:p w14:paraId="52A3E1E0"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1. Za wykonanie przedmiotu umowy, Wykonawca otrzyma wynagrodzenie ryczałtowe zgodnie ze złożoną ofertą przetargową w wysokości ....... zł (słownie:......... złotych) + podatek VAT 23 % zgodnie z obowiązującymi przepisami. </w:t>
      </w:r>
    </w:p>
    <w:p w14:paraId="741D290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Wynagrodzenie będzie płatne </w:t>
      </w:r>
      <w:r>
        <w:rPr>
          <w:rFonts w:cstheme="minorHAnsi"/>
          <w:sz w:val="21"/>
          <w:szCs w:val="21"/>
        </w:rPr>
        <w:t>po</w:t>
      </w:r>
      <w:r w:rsidRPr="005F5076">
        <w:rPr>
          <w:rFonts w:cstheme="minorHAnsi"/>
          <w:sz w:val="21"/>
          <w:szCs w:val="21"/>
        </w:rPr>
        <w:t xml:space="preserve"> wykonanie wszystkich prac składających się na przedmiot umowy potwierdzonych protokołem odbioru, przez przedstawicieli Stron oraz spełnieniu pozostałych warunków o których mowa w ust 3. </w:t>
      </w:r>
    </w:p>
    <w:p w14:paraId="1DBC363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3. Warunki płatności: Faktura płatna przelewem w terminie do 21 dni, od dnia jej otrzymania przez Zamawiającego. Podstawą wystawienia faktury będzie protokół końcowego przedmiotu umowy bez stwierdzonych wad oraz potwierdzenie złożenia zawiadomień właściwym organom o zakończeniu robót wraz z wymaganymi załącznikami. Za dzień zapłaty uważa się dzień obciążenia rachunku bankowego Zamawiającego. </w:t>
      </w:r>
    </w:p>
    <w:p w14:paraId="587947EE" w14:textId="77777777" w:rsidR="00165AE7" w:rsidRPr="005F5076" w:rsidRDefault="00165AE7" w:rsidP="00165AE7">
      <w:pPr>
        <w:pStyle w:val="Bezodstpw"/>
        <w:spacing w:line="276" w:lineRule="auto"/>
        <w:jc w:val="both"/>
        <w:rPr>
          <w:rFonts w:cstheme="minorHAnsi"/>
          <w:snapToGrid w:val="0"/>
          <w:sz w:val="21"/>
          <w:szCs w:val="21"/>
        </w:rPr>
      </w:pPr>
      <w:r w:rsidRPr="005F5076">
        <w:rPr>
          <w:rFonts w:cstheme="minorHAnsi"/>
          <w:sz w:val="21"/>
          <w:szCs w:val="21"/>
        </w:rPr>
        <w:t>Wykonawca wraz z fakturą składa</w:t>
      </w:r>
      <w:r w:rsidRPr="005F5076">
        <w:rPr>
          <w:rFonts w:cstheme="minorHAnsi"/>
          <w:snapToGrid w:val="0"/>
          <w:sz w:val="21"/>
          <w:szCs w:val="21"/>
        </w:rPr>
        <w:t xml:space="preserve"> pisemne</w:t>
      </w:r>
      <w:r w:rsidRPr="005F5076">
        <w:rPr>
          <w:rFonts w:cstheme="minorHAnsi"/>
          <w:sz w:val="21"/>
          <w:szCs w:val="21"/>
        </w:rPr>
        <w:t xml:space="preserve"> </w:t>
      </w:r>
      <w:r w:rsidRPr="005F5076">
        <w:rPr>
          <w:rFonts w:cstheme="minorHAnsi"/>
          <w:snapToGrid w:val="0"/>
          <w:sz w:val="21"/>
          <w:szCs w:val="21"/>
        </w:rPr>
        <w:t>oświadczenia podwykonawców o otrzymaniu przez nich całości zapłaty za wykonane Roboty (w przypadku korzystania z usług podwykonawców)</w:t>
      </w:r>
      <w:r w:rsidRPr="005F5076">
        <w:rPr>
          <w:rFonts w:cstheme="minorHAnsi"/>
          <w:sz w:val="21"/>
          <w:szCs w:val="21"/>
        </w:rPr>
        <w:t>, z zastrzeżeniem ust. 9.</w:t>
      </w:r>
    </w:p>
    <w:p w14:paraId="3FC94EC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4. Wykonawca oświadcza, że zapoznał się z warunkami miejscowymi panującymi na terenie placu budowy i uwzględnił je w wynagrodzeniu ofertowym. </w:t>
      </w:r>
    </w:p>
    <w:p w14:paraId="28DFEF8D"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Wykonawca oświadcza, że jest płatnikiem podatku VAT i posiada NIP:  ............................................ .</w:t>
      </w:r>
    </w:p>
    <w:p w14:paraId="31F5C41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6. Wykonawca nie może bez zgody Zamawiającego, wyrażonej na piśmie pod rygorem nieważności, przenieść wierzytelności wynikającej z niniejszej umowy na osobę trzecią, zgodnie z art. 509 par.1 Kodeksu Cywilnego.</w:t>
      </w:r>
    </w:p>
    <w:p w14:paraId="3C70BEA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7. Za dzień zapłaty uznaje się dzień obciążenia rachunku bankowego Zamawiającego.</w:t>
      </w:r>
    </w:p>
    <w:p w14:paraId="4C5023FA"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8. W przypadku zatrudnienia Podwykonawców i dalszych Podwykonawców, dodatkowym, warunkującym wypłatę wynagrodzenia załącznikiem do faktur, jest oświadczenie podwykonawcy zgodnie z wzorem załączonym do umowy, dowód zapłaty wymagalnego wynagrodzenia dla Podwykonawcy i dalszych Podwykonawców wynikającego z zawartych i zaakceptowanych przez Zamawiającego umów. Za dowód zapłaty należy rozumieć potwierdzoną za zgodność z oryginałem kopię przelewu płatności na konto Podwykonawcy lub dalszego Podwykonawcy.</w:t>
      </w:r>
    </w:p>
    <w:p w14:paraId="398116F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9. W przypadku uchylania się od obowiązku zapłaty odpowiednio przez Wykonawcę, Podwykonawcę lub dalszego Podwykonawcę, Zamawiający dokona bezpośrednio zapłaty wymagalnego wynagrodzenia Podwykonawcy lub dalszemu Podwykonawcy, zgodnie z zaakceptowanymi przez siebie umowami o Podwykonawstwo, którego przedmiotem są roboty budowlane, dostawy lub usługi.</w:t>
      </w:r>
    </w:p>
    <w:p w14:paraId="285A15B0"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10. Bezpośrednia zapłata wg ust. 9 obejmuje wyłącznie należne wynagrodzenie, bez odsetek  należnych Podwykonawcy lub dalszemu Podwykonawcy.</w:t>
      </w:r>
    </w:p>
    <w:p w14:paraId="22FEB743"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11. W przypadku realizacji umowy przez Wykonawcę siłami własnymi, dodatkowym, warunkującym wypłatę wynagrodzenia załącznikiem do faktur, jest oświadczenie Wykonawcy, zgodne z wzorem  załączonym do umowy.</w:t>
      </w:r>
    </w:p>
    <w:p w14:paraId="20C9534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12. Przed dokonaniem bezpośredniej zapłaty Zamawiający umożliwi Wykonawcy zgłoszenie pisemnych uwag dotyczących zasadności bezpośredniej zapłaty wynagrodzenia Podwykonawcy lub dalszemu Podwykonawcy, o których mowa w ust. 9. Termin zgłaszania uwag – 7 dni od daty doręczenia tej informacji do Wykonawcy.</w:t>
      </w:r>
    </w:p>
    <w:p w14:paraId="668C2DF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13. W przypadku zgłoszenia uwag, o których mowa w ust. 12, Zamawiający może: </w:t>
      </w:r>
    </w:p>
    <w:p w14:paraId="2ACB796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lastRenderedPageBreak/>
        <w:t xml:space="preserve">- nie dokonać bezpośredniej zapłaty wynagrodzenia Podwykonawcy lub dalszemu Podwykonawcy, jeżeli wykonawca wykaże niezasadność takiej zapłaty, </w:t>
      </w:r>
    </w:p>
    <w:p w14:paraId="5AFC374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 albo złożyć do depozytu sądowego kwotę potrzebną na pokrycie wynagrodzenia Podwykonawcy lub dalszemu Podwykonawcy w przypadku istnienia zasadniczej wątpliwości Zamawiającego co do wysokości należnej zapłaty lub podmiotu, któremu płatność się należy, </w:t>
      </w:r>
    </w:p>
    <w:p w14:paraId="18E0C196"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 albo dokonać bezpośredniej zapłaty wynagrodzenia Podwykonawcy lub dalszemu Podwykonawcy, jeżeli Podwykonawca lub dalszy Podwykonawca wykaże zasadność takiej zapłaty.   </w:t>
      </w:r>
    </w:p>
    <w:p w14:paraId="016F4C7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14. W przypadku dokonania bezpośredniej zapłaty wynagrodzenia Podwykonawcy lub dalszemu Podwykonawcy, o których mowa w ust. 9, Zamawiający potrąci kwotę wypłaconego wynagrodzenia z wynagrodzenia należnego Wykonawcy.</w:t>
      </w:r>
    </w:p>
    <w:p w14:paraId="25D55B2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15. Zamawiający wstrzyma, do czasu ustania przyczyny, płatność faktury - w całości lub w części - w przypadku nie wywiązania się Wykonawcy, z któregokolwiek ze zobowiązań wynikających z umowy. W takim przypadku Wykonawcy nie przysługują odsetki z tytułu opóźnienia w zapłacie.</w:t>
      </w:r>
    </w:p>
    <w:p w14:paraId="0517C769" w14:textId="77777777" w:rsidR="00165AE7" w:rsidRPr="005F5076" w:rsidRDefault="00165AE7" w:rsidP="00165AE7">
      <w:pPr>
        <w:pStyle w:val="Bezodstpw"/>
        <w:spacing w:line="276" w:lineRule="auto"/>
        <w:rPr>
          <w:rFonts w:cstheme="minorHAnsi"/>
          <w:sz w:val="21"/>
          <w:szCs w:val="21"/>
        </w:rPr>
      </w:pPr>
    </w:p>
    <w:p w14:paraId="7C49C1FF"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8</w:t>
      </w:r>
    </w:p>
    <w:p w14:paraId="34A45AB2"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ODBIÓR PRZEDMIOTU UMOWY:</w:t>
      </w:r>
    </w:p>
    <w:p w14:paraId="2038350F" w14:textId="77777777" w:rsidR="00165AE7" w:rsidRPr="005F5076" w:rsidRDefault="00165AE7" w:rsidP="00165AE7">
      <w:pPr>
        <w:pStyle w:val="Bezodstpw"/>
        <w:spacing w:line="276" w:lineRule="auto"/>
        <w:jc w:val="both"/>
        <w:rPr>
          <w:rFonts w:cstheme="minorHAnsi"/>
          <w:strike/>
          <w:snapToGrid w:val="0"/>
          <w:sz w:val="21"/>
          <w:szCs w:val="21"/>
        </w:rPr>
      </w:pPr>
      <w:r w:rsidRPr="005F5076">
        <w:rPr>
          <w:rFonts w:cstheme="minorHAnsi"/>
          <w:sz w:val="21"/>
          <w:szCs w:val="21"/>
        </w:rPr>
        <w:t>1. Wykonawca zgłosi gotowość do odbioru przedmiotu umowy po zakończeniu robót składających się na przedmiot umowy i uznania ich przez  przedstawiciela Zamawiającego za prawidłowo wykonane i przedłoży dokumenty:</w:t>
      </w:r>
    </w:p>
    <w:p w14:paraId="2758447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potwierdzające jakość i pochodzenie wykorzystanych materiałów oraz ich dopuszczenie do stosowania w Polsce,</w:t>
      </w:r>
    </w:p>
    <w:p w14:paraId="0048203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dokumenty atestacyjne – świadectwa dopuszczenia do stosowania w budownictwie na terenie Polski,</w:t>
      </w:r>
    </w:p>
    <w:p w14:paraId="6A07B4CA" w14:textId="77777777" w:rsidR="00165AE7" w:rsidRPr="005F5076" w:rsidRDefault="00165AE7" w:rsidP="00165AE7">
      <w:pPr>
        <w:pStyle w:val="Bezodstpw"/>
        <w:spacing w:line="276" w:lineRule="auto"/>
        <w:jc w:val="both"/>
        <w:rPr>
          <w:rFonts w:cstheme="minorHAnsi"/>
          <w:i/>
          <w:iCs/>
          <w:sz w:val="21"/>
          <w:szCs w:val="21"/>
          <w:u w:val="single"/>
        </w:rPr>
      </w:pPr>
      <w:r w:rsidRPr="005F5076">
        <w:rPr>
          <w:rFonts w:cstheme="minorHAnsi"/>
          <w:i/>
          <w:iCs/>
          <w:sz w:val="21"/>
          <w:szCs w:val="21"/>
          <w:u w:val="single"/>
        </w:rPr>
        <w:t xml:space="preserve">Kompletność ww. dokumentów odbiorowych oraz zawarte w nich pozytywne oceny stanowić będą podstawę do sporządzenia protokołu odbioru końcowego przedmiotu umowy. </w:t>
      </w:r>
    </w:p>
    <w:p w14:paraId="44AFA40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Zamawiający wyznaczy termin i rozpocznie odbiór </w:t>
      </w:r>
      <w:r>
        <w:rPr>
          <w:rFonts w:cstheme="minorHAnsi"/>
          <w:sz w:val="21"/>
          <w:szCs w:val="21"/>
        </w:rPr>
        <w:t>r</w:t>
      </w:r>
      <w:r w:rsidRPr="005F5076">
        <w:rPr>
          <w:rFonts w:cstheme="minorHAnsi"/>
          <w:sz w:val="21"/>
          <w:szCs w:val="21"/>
        </w:rPr>
        <w:t>obót składających się na przedmiot umowy, nie później jednak niż w ciągu 3 dni roboczych od daty pisemnego zawiadomienia go o osiągnięciu gotowości do odbioru.</w:t>
      </w:r>
    </w:p>
    <w:p w14:paraId="2135091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3. Jeżeli w toku czynności odbioru końcowego przedmiotu umowy nie zostaną stwierdzone żadne wady w wykonanym przedmiocie umowy, Zamawiający dokona niezwłocznie jego odbioru, potwierdzonego na protokole odbioru. </w:t>
      </w:r>
    </w:p>
    <w:p w14:paraId="0AABBCE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Jeżeli w toku czynności odbioru końcowego przedmiotu umowy zostaną stwierdzone wady, to Zamawiającemu przysługują następujące uprawnienia:</w:t>
      </w:r>
    </w:p>
    <w:p w14:paraId="797AF78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4.1 - jeżeli wady nadają się do usunięcia to wyznaczony zostanie nowy termin odbioru końcowego przedmiotu umowy do czasu usunięcia wad, przy czym wyznaczenie nowego terminu nie powoduje przesunięcia wyznaczonego w §2 terminu realizacji przedmiotu umowy i nie powoduje utraty prawa do naliczenia przez Zamawiającego kary umownej za niedotrzymanie terminu jego realizacji.</w:t>
      </w:r>
    </w:p>
    <w:p w14:paraId="7D7701C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4.2 - jeżeli wady nie nadają się do usunięcia to Zamawiający:</w:t>
      </w:r>
    </w:p>
    <w:p w14:paraId="598C4CB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a) może odstąpić od umowy, </w:t>
      </w:r>
    </w:p>
    <w:p w14:paraId="7667FA7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b) może żądać wykonania wadliwej części przedmiotu umowy po raz drugi ustalając nowy termin odbioru końcowego przedmiotu umowy (przy czym wyznaczenie nowego terminu nie powoduje przesunięcia wyznaczonego w §2 terminu realizacji przedmiotu umowy i nie powoduje utraty prawa do naliczenia przez Zamawiającego kary umownej za niedotrzymanie terminu jego realizacji),</w:t>
      </w:r>
    </w:p>
    <w:p w14:paraId="0DFFCBD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c) może przedmiot umowy odebrać po obniżeniu wynagrodzenia stosownie do zmniejszenia się jego wartości użytkowej na skutek jego wadliwego wykonania (w przypadku, gdy Wykonawca zgodzi się na obniżkę wynagrodzenia w wysokości proponowanej przez Zamawiającego).</w:t>
      </w:r>
    </w:p>
    <w:p w14:paraId="293AFA0D"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5. W przypadku nie usunięcia wad w terminie, wady usunie Zamawiający, obciążając pełnymi kosztami ich usunięcia Wykonawcę. </w:t>
      </w:r>
    </w:p>
    <w:p w14:paraId="5697987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lastRenderedPageBreak/>
        <w:t>6. Strony postanawiają, że z czynności odbioru przedmiotu umowy (końcowego) będzie spisany protokół, zawierający wszelkie ustalenia dokonane w toku odbioru, jak też terminy wyznaczone na usunięcie stwierdzonych podczas odbioru wad.</w:t>
      </w:r>
    </w:p>
    <w:p w14:paraId="10C1F677" w14:textId="77777777" w:rsidR="00165AE7" w:rsidRPr="005F5076" w:rsidRDefault="00165AE7" w:rsidP="00165AE7">
      <w:pPr>
        <w:pStyle w:val="Bezodstpw"/>
        <w:spacing w:line="276" w:lineRule="auto"/>
        <w:rPr>
          <w:rFonts w:cstheme="minorHAnsi"/>
          <w:sz w:val="21"/>
          <w:szCs w:val="21"/>
        </w:rPr>
      </w:pPr>
    </w:p>
    <w:p w14:paraId="7C18DACA"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9</w:t>
      </w:r>
    </w:p>
    <w:p w14:paraId="608E73FD"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ZABEZPIECZENIE NALEŻYTEGO WYKONANIA UMOWY:</w:t>
      </w:r>
    </w:p>
    <w:p w14:paraId="54048D72"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Wraz z podpisaniem umowy wykonawca wniósł zabezpieczenia należytego wykonania umowy w wysokości 5 % ceny ofertowej brutto z zaokrągleniem do pełnych dziesiątek złotych w dół.</w:t>
      </w:r>
    </w:p>
    <w:p w14:paraId="4DB334C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Zabezpieczenie przeznaczone jest na zabezpieczenie roszczeń z tytułu niewykonania lub nienależytego wykonania przedmiotu umowy.</w:t>
      </w:r>
    </w:p>
    <w:p w14:paraId="6EFC21A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Wykonawca wnosi zabezpieczenie w formie ....................................................................</w:t>
      </w:r>
    </w:p>
    <w:p w14:paraId="59A538A6"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4. Zabezpieczenie zostanie zwrócone w następujący sposób: 70% wartości zabezpieczenia zostanie zwrócone w ciągu 30 dni od odbioru końcowego przedmiotu umowy, pozostałe 30% wartości zabezpieczenia zostanie zwrócone w ciągu 15 dni od daty upływu okresu gwarancji jakości na wykonany przedmiot umowy. </w:t>
      </w:r>
    </w:p>
    <w:p w14:paraId="327B1EBC"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10</w:t>
      </w:r>
    </w:p>
    <w:p w14:paraId="3856D163" w14:textId="77777777" w:rsidR="00165AE7" w:rsidRPr="005F5076" w:rsidRDefault="00165AE7" w:rsidP="00165AE7">
      <w:pPr>
        <w:pStyle w:val="Bezodstpw"/>
        <w:spacing w:line="276" w:lineRule="auto"/>
        <w:rPr>
          <w:rFonts w:cstheme="minorHAnsi"/>
          <w:sz w:val="21"/>
          <w:szCs w:val="21"/>
        </w:rPr>
      </w:pPr>
    </w:p>
    <w:p w14:paraId="75AB9A8E"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GWARANCJA  I RĘKOJMIA NA WYKONANE ROBOTY:</w:t>
      </w:r>
    </w:p>
    <w:p w14:paraId="53552063"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Wykonawca udziela Zamawiającemu gwarancji jakości na wykonany przedmiot umowy na okres 60 miesięcy od daty protokolarnego odbioru końcowego przedmiotu umowy.</w:t>
      </w:r>
    </w:p>
    <w:p w14:paraId="03C857E6"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w:t>
      </w:r>
      <w:r w:rsidRPr="005F5076">
        <w:rPr>
          <w:rFonts w:cstheme="minorHAnsi"/>
          <w:snapToGrid w:val="0"/>
          <w:sz w:val="21"/>
          <w:szCs w:val="21"/>
        </w:rPr>
        <w:t xml:space="preserve">Termin przystąpienia do usuwania usterek stwierdzonych w okresie trwania gwarancji jakości: w ciągu 4 dni roboczych od momentu telefonicznego wezwania do ich usunięcia, potwierdzone pismem. </w:t>
      </w:r>
      <w:r w:rsidRPr="005F5076">
        <w:rPr>
          <w:rFonts w:cstheme="minorHAnsi"/>
          <w:sz w:val="21"/>
          <w:szCs w:val="21"/>
        </w:rPr>
        <w:t>Termin usunięcia usterki to 14 dni od dnia zgłoszenia.</w:t>
      </w:r>
    </w:p>
    <w:p w14:paraId="37E0D58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Wykonawca udziela Zamawiającemu 60 miesięcznej rękojmi na wykonane prace licząc od daty protokolarnego odbioru końcowego przedmiotu umowy.</w:t>
      </w:r>
    </w:p>
    <w:p w14:paraId="476CF7C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Upływ okresów gwarancji i rękojmi nie zwalnia Wykonawcy z odpowiedzialności za wady, jeżeli wykonawca zawiadomił o nich Zamawiającego przed upływem tych okresów.</w:t>
      </w:r>
    </w:p>
    <w:p w14:paraId="3A6B9086"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W przypadku gdy w okresie gwarancji Wykonawca usuwał wady w przedmiocie umowy, okres gwarancji biegnie na nowo w stosunku do tej części przedmiotu umowy, która była naprawiana.</w:t>
      </w:r>
    </w:p>
    <w:p w14:paraId="4B9433BB" w14:textId="77777777" w:rsidR="00165AE7" w:rsidRPr="005F5076" w:rsidRDefault="00165AE7" w:rsidP="00165AE7">
      <w:pPr>
        <w:pStyle w:val="Bezodstpw"/>
        <w:spacing w:line="276" w:lineRule="auto"/>
        <w:rPr>
          <w:rFonts w:cstheme="minorHAnsi"/>
          <w:sz w:val="21"/>
          <w:szCs w:val="21"/>
        </w:rPr>
      </w:pPr>
    </w:p>
    <w:p w14:paraId="0F91589D"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11</w:t>
      </w:r>
    </w:p>
    <w:p w14:paraId="5601440B" w14:textId="77777777" w:rsidR="00165AE7" w:rsidRPr="005F5076" w:rsidRDefault="00165AE7" w:rsidP="00165AE7">
      <w:pPr>
        <w:pStyle w:val="Bezodstpw"/>
        <w:spacing w:line="276" w:lineRule="auto"/>
        <w:rPr>
          <w:rFonts w:cstheme="minorHAnsi"/>
          <w:sz w:val="21"/>
          <w:szCs w:val="21"/>
        </w:rPr>
      </w:pPr>
    </w:p>
    <w:p w14:paraId="099C3F01"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KARY UMOWNE I ODSTAPIENIE OD UMOWY:</w:t>
      </w:r>
    </w:p>
    <w:p w14:paraId="4A29B725"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Zamawiający naliczy następujące kary:</w:t>
      </w:r>
    </w:p>
    <w:p w14:paraId="3D63DF9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za odstąpienie od umowy z winy wykonawcy: 10 % wartości całkowitego wynagrodzenia umownego brutto,</w:t>
      </w:r>
    </w:p>
    <w:p w14:paraId="3B861CF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za niedotrzymanie terminu wykonania przedmiotu umowy lub terminu usuwania awarii i usterek stwierdzonych przy odbiorze przedmiotu umowy  lub terminu usuwania awarii i usterek stwierdzonych w okresie trwania gwarancji jakości: 0,2 % wartości wynagrodzenia umownego brutto za wykonanie przedmiotu umowy - za każdy dzień zwłoki ponad podane w umowie odpowiednio terminy realizacji przedmiotu umowy,  termin przystąpienia usuwania awarii i usterek w okresie gwarancyjnym lub ich usunięcia lub termin usunięcia wad stwierdzonych przy odbiorze przedmiotu umowy.</w:t>
      </w:r>
    </w:p>
    <w:p w14:paraId="2313146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a) za wprowadzenie na plac budowy Podwykonawcy, który nie został zgłoszony Zamawiającemu zgodnie z zapisami § 6 lub co do którego Zamawiający zgłosił sprzeciw,  w wysokości 5.000,00 zł za każde zdarzenie.</w:t>
      </w:r>
    </w:p>
    <w:p w14:paraId="2E020B2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b) w przypadku braku lub nieterminowej zapłaty wynagrodzenia należnego Podwykonawcom lub dalszym Podwykonawcom w wysokości 0,5% całkowitego wynagrodzenia netto należnego Podwykonawcy określonego w umowie podwykonawczej i jemu niezapłaconego – za każdy dzień zwłoki,</w:t>
      </w:r>
    </w:p>
    <w:p w14:paraId="1F73CF2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lastRenderedPageBreak/>
        <w:t>c) w przypadku nieprzedłożenia do zaakceptowania projektu umowy o podwykonawstwo, której przedmiotem są roboty budowlane, dostawy lub usługi lub projektu jej zmiany, w wysokości  1.000,00 zł za każde zdarzenie.</w:t>
      </w:r>
    </w:p>
    <w:p w14:paraId="38DF1D8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d) w przypadku braku zmiany umowy o podwykonawstwo w zakresie terminu zapłaty w wysokości  1.000,00 zł za każde zdarzenie.</w:t>
      </w:r>
    </w:p>
    <w:p w14:paraId="627BADE3"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Wykonawca wyraża zgodę na potrącenie kar umownych z należnego mu wynagrodzenia za wykonane Roboty.</w:t>
      </w:r>
    </w:p>
    <w:p w14:paraId="3DCAB70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3. Strony zastrzegają sobie prawo do odszkodowania uzupełniającego, określonego na zasadach ogólnych art. 471 Kodeksu cywilnego do pełnej wysokości szkody, jaką poniosły w wyniku nie wykonania lub nienależytego wykonania obowiązków wynikających z umowy przez drugą stronę w przypadku, gdyby szkoda przewyższała wysokość kar umownych. </w:t>
      </w:r>
    </w:p>
    <w:p w14:paraId="24DB7D8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Kary umowne stają się wymagalne z dniem zaistnienia podstaw do ich naliczenia.</w:t>
      </w:r>
    </w:p>
    <w:p w14:paraId="136B678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Odstąpienie od umowy nie ma wpływu na możliwość żądania kar umownych naliczonych do dnia odstąpienia od umowy.</w:t>
      </w:r>
    </w:p>
    <w:p w14:paraId="1A707F51"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6. Kary umowne naliczane są niezależnie od siebie i podlegają kumulacji.</w:t>
      </w:r>
    </w:p>
    <w:p w14:paraId="68D0F9E6" w14:textId="77777777" w:rsidR="00165AE7" w:rsidRPr="005F5076" w:rsidRDefault="00165AE7" w:rsidP="00165AE7">
      <w:pPr>
        <w:pStyle w:val="Akapitzlist"/>
        <w:spacing w:line="276" w:lineRule="auto"/>
        <w:ind w:left="0"/>
        <w:jc w:val="both"/>
        <w:rPr>
          <w:rFonts w:asciiTheme="minorHAnsi" w:eastAsia="Calibri" w:hAnsiTheme="minorHAnsi" w:cstheme="minorHAnsi"/>
          <w:sz w:val="21"/>
          <w:szCs w:val="21"/>
        </w:rPr>
      </w:pPr>
      <w:r w:rsidRPr="005F5076">
        <w:rPr>
          <w:rFonts w:asciiTheme="minorHAnsi" w:eastAsia="Calibri" w:hAnsiTheme="minorHAnsi" w:cstheme="minorHAnsi"/>
          <w:sz w:val="21"/>
          <w:szCs w:val="21"/>
        </w:rPr>
        <w:t>7. Kary umowne, o których mowa w ust. 1  pkt 2) a – d są liczone oddzielnie i mogą się kumulować. Łączna maksymalna wysokość naliczonych kar umownych nie może przekraczać 15% wartości przedmiotu umowy brutto.</w:t>
      </w:r>
    </w:p>
    <w:p w14:paraId="340FE497"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12</w:t>
      </w:r>
    </w:p>
    <w:p w14:paraId="60C14E3E" w14:textId="77777777" w:rsidR="00165AE7" w:rsidRPr="005F5076" w:rsidRDefault="00165AE7" w:rsidP="00165AE7">
      <w:pPr>
        <w:pStyle w:val="Bezodstpw"/>
        <w:spacing w:line="276" w:lineRule="auto"/>
        <w:jc w:val="center"/>
        <w:rPr>
          <w:rFonts w:cstheme="minorHAnsi"/>
          <w:sz w:val="21"/>
          <w:szCs w:val="21"/>
        </w:rPr>
      </w:pPr>
    </w:p>
    <w:p w14:paraId="72E3951C"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Zamawiający może odstąpić od zamówienia w całości lub niewykonanej części umowy jeżeli:</w:t>
      </w:r>
    </w:p>
    <w:p w14:paraId="1FDC454A"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wystąpi istotna zmiana okoliczności powodująca, że wykonanie umowy nie leży w interesie publicznym, czego nie można było przewidzieć w chwili zawarcia umowy, złożenie oświadczenia o odstąpieniu od umowy może nastąpić w terminie 30 dni od dnia powzięcia wiadomości o zaistnieniu powyższych okoliczności;</w:t>
      </w:r>
    </w:p>
    <w:p w14:paraId="605AF3E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2) wystąpiła konieczność wielokrotnego dokonywania bezpośredniej zapłaty Podwykonawcy lub dalszemu Podwykonawcy, o których mowa w § 7 ust. 9 lub 12 lub konieczność dokonania bezpośrednich zapłat na sumę większą niż 5% wartości umowy;</w:t>
      </w:r>
    </w:p>
    <w:p w14:paraId="1C4CFFAD"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Wykonawca nie rozpoczął robót  w terminie 14 dni od przekazania placu budowy lub przerwał je na dłużej niż 7 dni bez uzasadnionych przyczyn i nie rozpoczyna ich pomimo pisemnego wezwania go przez Zamawiającego do rozpoczęcia lub ponownego podjęcia robót;</w:t>
      </w:r>
    </w:p>
    <w:p w14:paraId="50F9603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4) sposób realizacji umowy nastąpił z usterkami lub niezgodnie ze sztuką budowlaną, co uniemożliwia użytkowanie przedmiotu umowy zgodnie z przeznaczeniem;</w:t>
      </w:r>
    </w:p>
    <w:p w14:paraId="09EE26E8"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5) Wykonawca nie przestrzega innych postanowień umowy.</w:t>
      </w:r>
    </w:p>
    <w:p w14:paraId="105759D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Przed odstąpieniem od umowy z przyczyn określonych w ust. 1 pkt. 3-5 Zamawiający może udzielić Wykonawcy 7 – dniowego terminu do usunięcia przyczyn odstąpienia od umowy. Oświadczenie o odstąpieniu może zostać złożone w terminie 30 dni od dnia upływu udzielonego dodatkowego terminu. </w:t>
      </w:r>
    </w:p>
    <w:p w14:paraId="021E527E"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 przypadku odstąpienia od umowy Wykonawcę i Zamawiającego obciążają następujące obowiązki szczegółowe:</w:t>
      </w:r>
    </w:p>
    <w:p w14:paraId="604F66E4"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 terminie 7 dni od dnia złożenia oświadczenia o odstąpieniu od umowy Wykonawca przy udziale Zamawiającego sporządzi szczegółowy protokół inwentaryzacji robót w toku według stanu na dzień odstąpienia.</w:t>
      </w:r>
    </w:p>
    <w:p w14:paraId="612B1EBB"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Wykonawca zabezpieczy przerwane roboty oraz teren budowy. W przypadku uchybienia temu obowiązkowi, zabezpieczenia robót oraz terenu budowy dokona Zamawiający na koszt i ryzyko Wykonawcy. </w:t>
      </w:r>
    </w:p>
    <w:p w14:paraId="4E46DDF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 przypadku określonym w ust. 1 pkt. 1 koszty zabezpieczenia przerwanych robót oraz terenu budowy poniesie Zamawiający.</w:t>
      </w:r>
    </w:p>
    <w:p w14:paraId="0FBE84D5"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lastRenderedPageBreak/>
        <w:t>4) Strony dokonują odbioru robót i rozliczenia wykonanych prac, przy czym Wykonawcy będzie przysługiwało wynagrodzenie za roboty wykonane i materiały do tego zużyte do dnia doręczenia oświadczenia o odstąpieniu od umowy, z zastrzeżeniem pkt. 3.</w:t>
      </w:r>
    </w:p>
    <w:p w14:paraId="1AFA9E06" w14:textId="77777777" w:rsidR="00165AE7" w:rsidRPr="005F5076" w:rsidRDefault="00165AE7" w:rsidP="00165AE7">
      <w:pPr>
        <w:pStyle w:val="Bezodstpw"/>
        <w:spacing w:line="276" w:lineRule="auto"/>
        <w:rPr>
          <w:rFonts w:cstheme="minorHAnsi"/>
          <w:sz w:val="21"/>
          <w:szCs w:val="21"/>
        </w:rPr>
      </w:pPr>
    </w:p>
    <w:p w14:paraId="1B8CF9F7" w14:textId="77777777" w:rsidR="00165AE7" w:rsidRPr="005F5076" w:rsidRDefault="00165AE7" w:rsidP="00165AE7">
      <w:pPr>
        <w:pStyle w:val="Bezodstpw"/>
        <w:spacing w:line="276" w:lineRule="auto"/>
        <w:jc w:val="center"/>
        <w:rPr>
          <w:rFonts w:cstheme="minorHAnsi"/>
          <w:sz w:val="21"/>
          <w:szCs w:val="21"/>
        </w:rPr>
      </w:pPr>
      <w:r w:rsidRPr="005F5076">
        <w:rPr>
          <w:rFonts w:cstheme="minorHAnsi"/>
          <w:sz w:val="21"/>
          <w:szCs w:val="21"/>
        </w:rPr>
        <w:t>§ 13</w:t>
      </w:r>
    </w:p>
    <w:p w14:paraId="0A5E2B89" w14:textId="77777777" w:rsidR="00165AE7" w:rsidRPr="005F5076" w:rsidRDefault="00165AE7" w:rsidP="00165AE7">
      <w:pPr>
        <w:pStyle w:val="Bezodstpw"/>
        <w:spacing w:line="276" w:lineRule="auto"/>
        <w:rPr>
          <w:rFonts w:cstheme="minorHAnsi"/>
          <w:sz w:val="21"/>
          <w:szCs w:val="21"/>
          <w:u w:val="single"/>
        </w:rPr>
      </w:pPr>
      <w:r w:rsidRPr="005F5076">
        <w:rPr>
          <w:rFonts w:cstheme="minorHAnsi"/>
          <w:sz w:val="21"/>
          <w:szCs w:val="21"/>
          <w:u w:val="single"/>
        </w:rPr>
        <w:t>USTALENIA KOŃCOWE:</w:t>
      </w:r>
    </w:p>
    <w:p w14:paraId="59B8E01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1. Wszelkie zmiany niniejszej umowy mogą być dokonywane za zgodą obu stron wyrażoną na piśmie, pod rygorem ich nieważności.</w:t>
      </w:r>
    </w:p>
    <w:p w14:paraId="2479AA79"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2. Spory wynikłe na tle niniejszej umowy będzie rozstrzygał sąd właściwy dla siedziby Zamawiającego.  </w:t>
      </w:r>
    </w:p>
    <w:p w14:paraId="6A8DAECF"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3. W sprawach nieuregulowanych w niniejszej umowie będą miały zastosowanie właściwe przepisy, Kodeksu Cywilnego, a także Ustawy – Prawo budowlane.</w:t>
      </w:r>
      <w:r w:rsidRPr="005F5076">
        <w:rPr>
          <w:rFonts w:cstheme="minorHAnsi"/>
          <w:sz w:val="21"/>
          <w:szCs w:val="21"/>
        </w:rPr>
        <w:tab/>
      </w:r>
    </w:p>
    <w:p w14:paraId="587826A5"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4. Załącznikami do umowy są stanowiące jej integralną część: </w:t>
      </w:r>
    </w:p>
    <w:p w14:paraId="146F73EB" w14:textId="77777777" w:rsidR="00165AE7" w:rsidRPr="005F5076" w:rsidRDefault="00165AE7">
      <w:pPr>
        <w:pStyle w:val="Bezodstpw"/>
        <w:numPr>
          <w:ilvl w:val="0"/>
          <w:numId w:val="54"/>
        </w:numPr>
        <w:spacing w:line="276" w:lineRule="auto"/>
        <w:jc w:val="both"/>
        <w:rPr>
          <w:rFonts w:cstheme="minorHAnsi"/>
          <w:sz w:val="21"/>
          <w:szCs w:val="21"/>
        </w:rPr>
      </w:pPr>
      <w:r w:rsidRPr="005F5076">
        <w:rPr>
          <w:rFonts w:cstheme="minorHAnsi"/>
          <w:sz w:val="21"/>
          <w:szCs w:val="21"/>
        </w:rPr>
        <w:t xml:space="preserve">Specyfikacja Warunków Zamówienia ZP </w:t>
      </w:r>
      <w:r>
        <w:rPr>
          <w:rFonts w:cstheme="minorHAnsi"/>
          <w:sz w:val="21"/>
          <w:szCs w:val="21"/>
        </w:rPr>
        <w:t>09/2026</w:t>
      </w:r>
      <w:r w:rsidRPr="005F5076">
        <w:rPr>
          <w:rFonts w:cstheme="minorHAnsi"/>
          <w:sz w:val="21"/>
          <w:szCs w:val="21"/>
        </w:rPr>
        <w:t>.</w:t>
      </w:r>
    </w:p>
    <w:p w14:paraId="12BEA809" w14:textId="73C27E12" w:rsidR="00165AE7" w:rsidRPr="005F5076" w:rsidRDefault="00165AE7">
      <w:pPr>
        <w:pStyle w:val="Bezodstpw"/>
        <w:numPr>
          <w:ilvl w:val="0"/>
          <w:numId w:val="54"/>
        </w:numPr>
        <w:spacing w:line="276" w:lineRule="auto"/>
        <w:jc w:val="both"/>
        <w:rPr>
          <w:rFonts w:cstheme="minorHAnsi"/>
          <w:sz w:val="21"/>
          <w:szCs w:val="21"/>
        </w:rPr>
      </w:pPr>
      <w:r>
        <w:rPr>
          <w:rFonts w:cstheme="minorHAnsi"/>
          <w:sz w:val="21"/>
          <w:szCs w:val="21"/>
        </w:rPr>
        <w:t xml:space="preserve">Opis przedmiotu zamówienia dla części </w:t>
      </w:r>
      <w:r w:rsidR="00E032A1">
        <w:rPr>
          <w:rFonts w:cstheme="minorHAnsi"/>
          <w:sz w:val="21"/>
          <w:szCs w:val="21"/>
        </w:rPr>
        <w:t>2</w:t>
      </w:r>
    </w:p>
    <w:p w14:paraId="37411472" w14:textId="77777777" w:rsidR="00165AE7" w:rsidRPr="005F5076" w:rsidRDefault="00165AE7">
      <w:pPr>
        <w:pStyle w:val="Bezodstpw"/>
        <w:numPr>
          <w:ilvl w:val="0"/>
          <w:numId w:val="54"/>
        </w:numPr>
        <w:spacing w:line="276" w:lineRule="auto"/>
        <w:jc w:val="both"/>
        <w:rPr>
          <w:rFonts w:cstheme="minorHAnsi"/>
          <w:sz w:val="21"/>
          <w:szCs w:val="21"/>
        </w:rPr>
      </w:pPr>
      <w:r w:rsidRPr="005F5076">
        <w:rPr>
          <w:rFonts w:cstheme="minorHAnsi"/>
          <w:sz w:val="21"/>
          <w:szCs w:val="21"/>
        </w:rPr>
        <w:t>Oferta Przetargowa Wykonawcy.</w:t>
      </w:r>
    </w:p>
    <w:p w14:paraId="56BA3593" w14:textId="77777777" w:rsidR="00165AE7" w:rsidRPr="005F5076" w:rsidRDefault="00165AE7">
      <w:pPr>
        <w:pStyle w:val="Bezodstpw"/>
        <w:numPr>
          <w:ilvl w:val="0"/>
          <w:numId w:val="54"/>
        </w:numPr>
        <w:spacing w:line="276" w:lineRule="auto"/>
        <w:jc w:val="both"/>
        <w:rPr>
          <w:rFonts w:cstheme="minorHAnsi"/>
          <w:sz w:val="21"/>
          <w:szCs w:val="21"/>
        </w:rPr>
      </w:pPr>
      <w:r w:rsidRPr="005F5076">
        <w:rPr>
          <w:rFonts w:cstheme="minorHAnsi"/>
          <w:sz w:val="21"/>
          <w:szCs w:val="21"/>
        </w:rPr>
        <w:t>Umowy Wykonawcy z podwykonawcami (jeżeli dotyczy).</w:t>
      </w:r>
    </w:p>
    <w:p w14:paraId="40A63247" w14:textId="77777777" w:rsidR="00165AE7" w:rsidRPr="005F5076" w:rsidRDefault="00165AE7" w:rsidP="00165AE7">
      <w:pPr>
        <w:pStyle w:val="Bezodstpw"/>
        <w:spacing w:line="276" w:lineRule="auto"/>
        <w:jc w:val="both"/>
        <w:rPr>
          <w:rFonts w:cstheme="minorHAnsi"/>
          <w:sz w:val="21"/>
          <w:szCs w:val="21"/>
        </w:rPr>
      </w:pPr>
      <w:r w:rsidRPr="005F5076">
        <w:rPr>
          <w:rFonts w:cstheme="minorHAnsi"/>
          <w:sz w:val="21"/>
          <w:szCs w:val="21"/>
        </w:rPr>
        <w:t xml:space="preserve">5. Niniejszą umowę sporządzono w 2 jednobrzmiących egzemplarzach, po 1 egzemplarzu dla Zamawiającego, 1 dla Wykonawcy.   </w:t>
      </w:r>
    </w:p>
    <w:p w14:paraId="42E39A85" w14:textId="77777777" w:rsidR="00165AE7" w:rsidRPr="005F5076" w:rsidRDefault="00165AE7" w:rsidP="00165AE7">
      <w:pPr>
        <w:pStyle w:val="Bezodstpw"/>
        <w:spacing w:line="276" w:lineRule="auto"/>
        <w:rPr>
          <w:rFonts w:cstheme="minorHAnsi"/>
          <w:sz w:val="21"/>
          <w:szCs w:val="21"/>
        </w:rPr>
      </w:pPr>
    </w:p>
    <w:p w14:paraId="30ABBA28" w14:textId="77777777" w:rsidR="00165AE7" w:rsidRPr="005F5076" w:rsidRDefault="00165AE7" w:rsidP="00165AE7">
      <w:pPr>
        <w:pStyle w:val="Bezodstpw"/>
        <w:spacing w:line="276" w:lineRule="auto"/>
        <w:jc w:val="center"/>
        <w:rPr>
          <w:rFonts w:cstheme="minorHAnsi"/>
          <w:b/>
          <w:bCs/>
          <w:sz w:val="21"/>
          <w:szCs w:val="21"/>
        </w:rPr>
      </w:pPr>
      <w:r w:rsidRPr="005F5076">
        <w:rPr>
          <w:rFonts w:cstheme="minorHAnsi"/>
          <w:b/>
          <w:bCs/>
          <w:sz w:val="21"/>
          <w:szCs w:val="21"/>
        </w:rPr>
        <w:t xml:space="preserve">ZAMAWIAJĄCY     </w:t>
      </w:r>
      <w:r w:rsidRPr="005F5076">
        <w:rPr>
          <w:rFonts w:cstheme="minorHAnsi"/>
          <w:b/>
          <w:bCs/>
          <w:sz w:val="21"/>
          <w:szCs w:val="21"/>
        </w:rPr>
        <w:tab/>
        <w:t xml:space="preserve">  </w:t>
      </w:r>
      <w:r w:rsidRPr="005F5076">
        <w:rPr>
          <w:rFonts w:cstheme="minorHAnsi"/>
          <w:b/>
          <w:bCs/>
          <w:sz w:val="21"/>
          <w:szCs w:val="21"/>
        </w:rPr>
        <w:tab/>
      </w:r>
      <w:r w:rsidRPr="005F5076">
        <w:rPr>
          <w:rFonts w:cstheme="minorHAnsi"/>
          <w:b/>
          <w:bCs/>
          <w:sz w:val="21"/>
          <w:szCs w:val="21"/>
        </w:rPr>
        <w:tab/>
        <w:t xml:space="preserve">    </w:t>
      </w:r>
      <w:r w:rsidRPr="005F5076">
        <w:rPr>
          <w:rFonts w:cstheme="minorHAnsi"/>
          <w:b/>
          <w:bCs/>
          <w:sz w:val="21"/>
          <w:szCs w:val="21"/>
        </w:rPr>
        <w:tab/>
      </w:r>
      <w:r w:rsidRPr="005F5076">
        <w:rPr>
          <w:rFonts w:cstheme="minorHAnsi"/>
          <w:b/>
          <w:bCs/>
          <w:sz w:val="21"/>
          <w:szCs w:val="21"/>
        </w:rPr>
        <w:tab/>
      </w:r>
      <w:r w:rsidRPr="005F5076">
        <w:rPr>
          <w:rFonts w:cstheme="minorHAnsi"/>
          <w:b/>
          <w:bCs/>
          <w:sz w:val="21"/>
          <w:szCs w:val="21"/>
        </w:rPr>
        <w:tab/>
      </w:r>
      <w:r w:rsidRPr="005F5076">
        <w:rPr>
          <w:rFonts w:cstheme="minorHAnsi"/>
          <w:b/>
          <w:bCs/>
          <w:sz w:val="21"/>
          <w:szCs w:val="21"/>
        </w:rPr>
        <w:tab/>
        <w:t xml:space="preserve">                   WYKONAWCA</w:t>
      </w:r>
    </w:p>
    <w:p w14:paraId="47116234" w14:textId="77777777" w:rsidR="00165AE7" w:rsidRPr="005F5076" w:rsidRDefault="00165AE7" w:rsidP="00165AE7">
      <w:pPr>
        <w:pStyle w:val="Bezodstpw"/>
        <w:spacing w:line="276" w:lineRule="auto"/>
        <w:rPr>
          <w:rFonts w:cstheme="minorHAnsi"/>
          <w:sz w:val="21"/>
          <w:szCs w:val="21"/>
        </w:rPr>
      </w:pPr>
    </w:p>
    <w:p w14:paraId="00F13E49" w14:textId="77777777" w:rsidR="00165AE7" w:rsidRPr="005F5076" w:rsidRDefault="00165AE7" w:rsidP="00165AE7">
      <w:pPr>
        <w:pStyle w:val="Bezodstpw"/>
        <w:spacing w:line="276" w:lineRule="auto"/>
        <w:rPr>
          <w:rFonts w:cstheme="minorHAnsi"/>
          <w:sz w:val="21"/>
          <w:szCs w:val="21"/>
        </w:rPr>
      </w:pPr>
    </w:p>
    <w:p w14:paraId="41EF1E62" w14:textId="77777777" w:rsidR="00165AE7" w:rsidRPr="005F5076" w:rsidRDefault="00165AE7" w:rsidP="00165AE7">
      <w:pPr>
        <w:pStyle w:val="Bezodstpw"/>
        <w:spacing w:line="276" w:lineRule="auto"/>
        <w:jc w:val="right"/>
        <w:rPr>
          <w:rFonts w:ascii="Calibri" w:hAnsi="Calibri" w:cs="Calibri"/>
          <w:sz w:val="21"/>
          <w:szCs w:val="21"/>
        </w:rPr>
      </w:pPr>
      <w:r w:rsidRPr="005F5076">
        <w:rPr>
          <w:rFonts w:cstheme="minorHAnsi"/>
          <w:sz w:val="21"/>
          <w:szCs w:val="21"/>
        </w:rPr>
        <w:br w:type="page"/>
      </w:r>
      <w:r w:rsidRPr="005F5076">
        <w:rPr>
          <w:rFonts w:ascii="Calibri" w:hAnsi="Calibri" w:cs="Calibri"/>
          <w:sz w:val="21"/>
          <w:szCs w:val="21"/>
        </w:rPr>
        <w:lastRenderedPageBreak/>
        <w:t>Wzory załączników do umowy, które obowiązują Wykonawcę w trakcie realizacji umowy.</w:t>
      </w:r>
    </w:p>
    <w:p w14:paraId="0D6D615C" w14:textId="3C9755BA" w:rsidR="00165AE7" w:rsidRPr="005F5076" w:rsidRDefault="00165AE7" w:rsidP="00165AE7">
      <w:pPr>
        <w:pStyle w:val="Bezodstpw"/>
        <w:spacing w:line="276" w:lineRule="auto"/>
        <w:jc w:val="right"/>
        <w:rPr>
          <w:rFonts w:ascii="Calibri" w:hAnsi="Calibri" w:cs="Calibri"/>
          <w:sz w:val="21"/>
          <w:szCs w:val="21"/>
        </w:rPr>
      </w:pPr>
      <w:r w:rsidRPr="005F5076">
        <w:rPr>
          <w:rFonts w:ascii="Calibri" w:hAnsi="Calibri" w:cs="Calibri"/>
          <w:sz w:val="21"/>
          <w:szCs w:val="21"/>
        </w:rPr>
        <w:t xml:space="preserve">                                                                             Załącznik nr 1 do Umowy ZP </w:t>
      </w:r>
      <w:r>
        <w:rPr>
          <w:rFonts w:ascii="Calibri" w:hAnsi="Calibri" w:cs="Calibri"/>
          <w:sz w:val="21"/>
          <w:szCs w:val="21"/>
        </w:rPr>
        <w:t xml:space="preserve">09/2026 część </w:t>
      </w:r>
      <w:r w:rsidR="00E032A1">
        <w:rPr>
          <w:rFonts w:ascii="Calibri" w:hAnsi="Calibri" w:cs="Calibri"/>
          <w:sz w:val="21"/>
          <w:szCs w:val="21"/>
        </w:rPr>
        <w:t>2</w:t>
      </w:r>
    </w:p>
    <w:p w14:paraId="383CB780"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br/>
        <w:t>……………………………….</w:t>
      </w:r>
    </w:p>
    <w:p w14:paraId="0C58825E"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3A8E13F6" w14:textId="77777777" w:rsidR="00165AE7" w:rsidRPr="005F5076" w:rsidRDefault="00165AE7" w:rsidP="00165AE7">
      <w:pPr>
        <w:pStyle w:val="Bezodstpw"/>
        <w:spacing w:line="276" w:lineRule="auto"/>
        <w:rPr>
          <w:rFonts w:ascii="Calibri" w:hAnsi="Calibri" w:cs="Calibri"/>
          <w:sz w:val="21"/>
          <w:szCs w:val="21"/>
        </w:rPr>
      </w:pPr>
    </w:p>
    <w:p w14:paraId="77A0869A" w14:textId="77777777" w:rsidR="00165AE7" w:rsidRPr="005F5076" w:rsidRDefault="00165AE7" w:rsidP="00165AE7">
      <w:pPr>
        <w:pStyle w:val="Bezodstpw"/>
        <w:spacing w:line="276" w:lineRule="auto"/>
        <w:rPr>
          <w:rFonts w:ascii="Calibri" w:hAnsi="Calibri" w:cs="Calibri"/>
          <w:sz w:val="21"/>
          <w:szCs w:val="21"/>
        </w:rPr>
      </w:pPr>
    </w:p>
    <w:p w14:paraId="6458B1A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Dotyczy:  …………………………………………..</w:t>
      </w:r>
    </w:p>
    <w:p w14:paraId="39A49A01" w14:textId="77777777" w:rsidR="00165AE7" w:rsidRPr="005F5076" w:rsidRDefault="00165AE7" w:rsidP="00165AE7">
      <w:pPr>
        <w:pStyle w:val="Bezodstpw"/>
        <w:spacing w:line="276" w:lineRule="auto"/>
        <w:rPr>
          <w:rFonts w:ascii="Calibri" w:hAnsi="Calibri" w:cs="Calibri"/>
          <w:sz w:val="21"/>
          <w:szCs w:val="21"/>
        </w:rPr>
      </w:pPr>
    </w:p>
    <w:p w14:paraId="7AB4EAA2" w14:textId="77777777" w:rsidR="00165AE7" w:rsidRPr="005F5076" w:rsidRDefault="00165AE7" w:rsidP="00165AE7">
      <w:pPr>
        <w:pStyle w:val="Bezodstpw"/>
        <w:spacing w:line="276" w:lineRule="auto"/>
        <w:rPr>
          <w:rFonts w:ascii="Calibri" w:hAnsi="Calibri" w:cs="Calibri"/>
          <w:sz w:val="21"/>
          <w:szCs w:val="21"/>
        </w:rPr>
      </w:pPr>
    </w:p>
    <w:p w14:paraId="099A33A1" w14:textId="77777777" w:rsidR="00165AE7" w:rsidRPr="005F5076" w:rsidRDefault="00165AE7" w:rsidP="00165AE7">
      <w:pPr>
        <w:pStyle w:val="Bezodstpw"/>
        <w:spacing w:line="276" w:lineRule="auto"/>
        <w:rPr>
          <w:rFonts w:ascii="Calibri" w:hAnsi="Calibri" w:cs="Calibri"/>
          <w:sz w:val="21"/>
          <w:szCs w:val="21"/>
        </w:rPr>
      </w:pPr>
    </w:p>
    <w:p w14:paraId="7BBB54D1" w14:textId="77777777" w:rsidR="00165AE7" w:rsidRPr="005F5076" w:rsidRDefault="00165AE7" w:rsidP="00165AE7">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OŚWIADCZENIE PODWYKONAWCY</w:t>
      </w:r>
    </w:p>
    <w:p w14:paraId="5CB1D201" w14:textId="77777777" w:rsidR="00165AE7" w:rsidRPr="005F5076" w:rsidRDefault="00165AE7" w:rsidP="00165AE7">
      <w:pPr>
        <w:pStyle w:val="Bezodstpw"/>
        <w:spacing w:line="276" w:lineRule="auto"/>
        <w:rPr>
          <w:rFonts w:ascii="Calibri" w:hAnsi="Calibri" w:cs="Calibri"/>
          <w:sz w:val="21"/>
          <w:szCs w:val="21"/>
        </w:rPr>
      </w:pPr>
    </w:p>
    <w:p w14:paraId="2CD268C6"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1F0A49CD"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Nazwa firmy………………………………………………………………………………………………………</w:t>
      </w:r>
    </w:p>
    <w:p w14:paraId="68BDF717"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niniejszym oświadczam, że:</w:t>
      </w:r>
    </w:p>
    <w:p w14:paraId="5ABD2158" w14:textId="77777777" w:rsidR="00165AE7" w:rsidRPr="005F5076" w:rsidRDefault="00165AE7" w:rsidP="00165AE7">
      <w:pPr>
        <w:pStyle w:val="Bezodstpw"/>
        <w:spacing w:line="276" w:lineRule="auto"/>
        <w:jc w:val="both"/>
        <w:rPr>
          <w:rFonts w:ascii="Calibri" w:hAnsi="Calibri" w:cs="Calibri"/>
          <w:sz w:val="21"/>
          <w:szCs w:val="21"/>
        </w:rPr>
      </w:pPr>
    </w:p>
    <w:p w14:paraId="24B50DB4"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 xml:space="preserve">wszelkie roszczenia Podwykonawcy z tytułu umowy  nr………………………….. zawartej w dniu …………………r. z firmą ……….……….., wymagalne do dnia złożenia niniejszego oświadczenia, zostały zaspokojone przez Wykonawcę w pełnej wysokości, </w:t>
      </w:r>
    </w:p>
    <w:p w14:paraId="50DB78F9" w14:textId="77777777" w:rsidR="00165AE7" w:rsidRPr="005F5076" w:rsidRDefault="00165AE7" w:rsidP="00165AE7">
      <w:pPr>
        <w:pStyle w:val="Bezodstpw"/>
        <w:spacing w:line="276" w:lineRule="auto"/>
        <w:jc w:val="both"/>
        <w:rPr>
          <w:rFonts w:ascii="Calibri" w:hAnsi="Calibri" w:cs="Calibri"/>
          <w:sz w:val="21"/>
          <w:szCs w:val="21"/>
        </w:rPr>
      </w:pPr>
    </w:p>
    <w:p w14:paraId="0EBCC658"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do dnia złożenia niniejszego oświadczenia zafakturowano kwotę …………………………….zł słownie: ……………………………………………..……………złotych .../100 brutto i stanowi ona bieżące rozliczenie w/w umowy podwykonawczej.</w:t>
      </w:r>
    </w:p>
    <w:p w14:paraId="7B11E84B"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W załączeniu kopie faktur wraz z potwierdzeniami wpływu środków na konto Podwykonawcy.</w:t>
      </w:r>
    </w:p>
    <w:p w14:paraId="79098CA3" w14:textId="77777777" w:rsidR="00165AE7" w:rsidRPr="005F5076" w:rsidRDefault="00165AE7" w:rsidP="00165AE7">
      <w:pPr>
        <w:pStyle w:val="Bezodstpw"/>
        <w:spacing w:line="276" w:lineRule="auto"/>
        <w:jc w:val="both"/>
        <w:rPr>
          <w:rFonts w:ascii="Calibri" w:hAnsi="Calibri" w:cs="Calibri"/>
          <w:sz w:val="21"/>
          <w:szCs w:val="21"/>
        </w:rPr>
      </w:pPr>
    </w:p>
    <w:p w14:paraId="7E65521B"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 xml:space="preserve">między Podwykonawcą a Wykonawcą nie istnieje żaden spór, który skutkuje lub może skutkować powstaniem roszczeń Podwykonawcy wobec Wykonawcy o zapłatę wynagrodzenia za wykonane usługi  </w:t>
      </w:r>
    </w:p>
    <w:p w14:paraId="100BD09F" w14:textId="77777777" w:rsidR="00165AE7" w:rsidRPr="005F5076" w:rsidRDefault="00165AE7" w:rsidP="00165AE7">
      <w:pPr>
        <w:pStyle w:val="Bezodstpw"/>
        <w:spacing w:line="276" w:lineRule="auto"/>
        <w:jc w:val="both"/>
        <w:rPr>
          <w:rFonts w:ascii="Calibri" w:hAnsi="Calibri" w:cs="Calibri"/>
          <w:sz w:val="21"/>
          <w:szCs w:val="21"/>
        </w:rPr>
      </w:pPr>
    </w:p>
    <w:p w14:paraId="304F0C26" w14:textId="77777777" w:rsidR="00165AE7" w:rsidRPr="005F5076" w:rsidRDefault="00165AE7" w:rsidP="00165AE7">
      <w:pPr>
        <w:pStyle w:val="Bezodstpw"/>
        <w:spacing w:line="276" w:lineRule="auto"/>
        <w:rPr>
          <w:rFonts w:ascii="Calibri" w:hAnsi="Calibri" w:cs="Calibri"/>
          <w:sz w:val="21"/>
          <w:szCs w:val="21"/>
        </w:rPr>
      </w:pPr>
    </w:p>
    <w:p w14:paraId="6391E3F8" w14:textId="77777777" w:rsidR="00165AE7" w:rsidRPr="005F5076" w:rsidRDefault="00165AE7" w:rsidP="00165AE7">
      <w:pPr>
        <w:pStyle w:val="Bezodstpw"/>
        <w:spacing w:line="276" w:lineRule="auto"/>
        <w:rPr>
          <w:rFonts w:ascii="Calibri" w:hAnsi="Calibri" w:cs="Calibri"/>
          <w:sz w:val="21"/>
          <w:szCs w:val="21"/>
        </w:rPr>
      </w:pPr>
    </w:p>
    <w:p w14:paraId="6EE39CF3"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2D08F9C9" w14:textId="77777777" w:rsidR="00165AE7" w:rsidRPr="005F5076" w:rsidRDefault="00165AE7" w:rsidP="00165AE7">
      <w:pPr>
        <w:pStyle w:val="Bezodstpw"/>
        <w:spacing w:line="276" w:lineRule="auto"/>
        <w:rPr>
          <w:rFonts w:ascii="Calibri" w:hAnsi="Calibri" w:cs="Calibri"/>
          <w:sz w:val="21"/>
          <w:szCs w:val="21"/>
        </w:rPr>
      </w:pPr>
    </w:p>
    <w:p w14:paraId="4C634FE3"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w:t>
      </w:r>
    </w:p>
    <w:p w14:paraId="18FC9654"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Data,  pieczęć i podpis  </w:t>
      </w:r>
    </w:p>
    <w:p w14:paraId="2D1FC658" w14:textId="77777777" w:rsidR="00165AE7" w:rsidRPr="005F5076" w:rsidRDefault="00165AE7" w:rsidP="00165AE7">
      <w:pPr>
        <w:pStyle w:val="Bezodstpw"/>
        <w:spacing w:line="276" w:lineRule="auto"/>
        <w:rPr>
          <w:rFonts w:ascii="Calibri" w:hAnsi="Calibri" w:cs="Calibri"/>
          <w:sz w:val="21"/>
          <w:szCs w:val="21"/>
        </w:rPr>
      </w:pPr>
    </w:p>
    <w:p w14:paraId="3708EFCB" w14:textId="77777777" w:rsidR="00165AE7" w:rsidRPr="005F5076" w:rsidRDefault="00165AE7" w:rsidP="00165AE7">
      <w:pPr>
        <w:pStyle w:val="Bezodstpw"/>
        <w:spacing w:line="276" w:lineRule="auto"/>
        <w:rPr>
          <w:rFonts w:ascii="Calibri" w:hAnsi="Calibri" w:cs="Calibri"/>
          <w:sz w:val="21"/>
          <w:szCs w:val="21"/>
        </w:rPr>
      </w:pPr>
    </w:p>
    <w:p w14:paraId="6CE3FFB5" w14:textId="77777777" w:rsidR="00165AE7" w:rsidRPr="005F5076" w:rsidRDefault="00165AE7" w:rsidP="00165AE7">
      <w:pPr>
        <w:pStyle w:val="Bezodstpw"/>
        <w:spacing w:line="276" w:lineRule="auto"/>
        <w:rPr>
          <w:rFonts w:ascii="Calibri" w:hAnsi="Calibri" w:cs="Calibri"/>
          <w:sz w:val="21"/>
          <w:szCs w:val="21"/>
        </w:rPr>
      </w:pPr>
    </w:p>
    <w:p w14:paraId="01D5AF1B" w14:textId="77777777" w:rsidR="00165AE7" w:rsidRPr="005F5076" w:rsidRDefault="00165AE7" w:rsidP="00165AE7">
      <w:pPr>
        <w:pStyle w:val="Bezodstpw"/>
        <w:spacing w:line="276" w:lineRule="auto"/>
        <w:rPr>
          <w:rFonts w:ascii="Calibri" w:hAnsi="Calibri" w:cs="Calibri"/>
          <w:sz w:val="21"/>
          <w:szCs w:val="21"/>
        </w:rPr>
      </w:pPr>
    </w:p>
    <w:p w14:paraId="7DAB4518" w14:textId="77777777" w:rsidR="00165AE7" w:rsidRPr="005F5076" w:rsidRDefault="00165AE7" w:rsidP="00165AE7">
      <w:pPr>
        <w:pStyle w:val="Bezodstpw"/>
        <w:spacing w:line="276" w:lineRule="auto"/>
        <w:rPr>
          <w:rFonts w:ascii="Calibri" w:hAnsi="Calibri" w:cs="Calibri"/>
          <w:sz w:val="21"/>
          <w:szCs w:val="21"/>
        </w:rPr>
      </w:pPr>
    </w:p>
    <w:p w14:paraId="2E86A2F5" w14:textId="77777777" w:rsidR="00165AE7" w:rsidRPr="005F5076" w:rsidRDefault="00165AE7" w:rsidP="00165AE7">
      <w:pPr>
        <w:pStyle w:val="Bezodstpw"/>
        <w:spacing w:line="276" w:lineRule="auto"/>
        <w:rPr>
          <w:rFonts w:ascii="Calibri" w:hAnsi="Calibri" w:cs="Calibri"/>
          <w:sz w:val="21"/>
          <w:szCs w:val="21"/>
        </w:rPr>
      </w:pPr>
    </w:p>
    <w:p w14:paraId="7E265782" w14:textId="77777777" w:rsidR="00165AE7" w:rsidRPr="005F5076" w:rsidRDefault="00165AE7" w:rsidP="00165AE7">
      <w:pPr>
        <w:pStyle w:val="Bezodstpw"/>
        <w:spacing w:line="276" w:lineRule="auto"/>
        <w:rPr>
          <w:rFonts w:ascii="Calibri" w:hAnsi="Calibri" w:cs="Calibri"/>
          <w:sz w:val="21"/>
          <w:szCs w:val="21"/>
        </w:rPr>
      </w:pPr>
    </w:p>
    <w:p w14:paraId="1FF81382" w14:textId="77777777" w:rsidR="00165AE7" w:rsidRPr="005F5076" w:rsidRDefault="00165AE7" w:rsidP="00165AE7">
      <w:pPr>
        <w:pStyle w:val="Bezodstpw"/>
        <w:spacing w:line="276" w:lineRule="auto"/>
        <w:rPr>
          <w:rFonts w:ascii="Calibri" w:hAnsi="Calibri" w:cs="Calibri"/>
          <w:sz w:val="21"/>
          <w:szCs w:val="21"/>
        </w:rPr>
      </w:pPr>
    </w:p>
    <w:p w14:paraId="0B1130AE" w14:textId="77777777" w:rsidR="00165AE7" w:rsidRPr="005F5076" w:rsidRDefault="00165AE7" w:rsidP="00165AE7">
      <w:pPr>
        <w:pStyle w:val="Bezodstpw"/>
        <w:spacing w:line="276" w:lineRule="auto"/>
        <w:rPr>
          <w:rFonts w:ascii="Calibri" w:hAnsi="Calibri" w:cs="Calibri"/>
          <w:sz w:val="21"/>
          <w:szCs w:val="21"/>
        </w:rPr>
      </w:pPr>
    </w:p>
    <w:p w14:paraId="2D853D82" w14:textId="77777777" w:rsidR="00165AE7" w:rsidRPr="005F5076" w:rsidRDefault="00165AE7" w:rsidP="00165AE7">
      <w:pPr>
        <w:pStyle w:val="Bezodstpw"/>
        <w:spacing w:line="276" w:lineRule="auto"/>
        <w:jc w:val="right"/>
        <w:rPr>
          <w:rFonts w:ascii="Calibri" w:hAnsi="Calibri" w:cs="Calibri"/>
          <w:sz w:val="21"/>
          <w:szCs w:val="21"/>
        </w:rPr>
      </w:pPr>
    </w:p>
    <w:p w14:paraId="6B9563D7" w14:textId="77777777" w:rsidR="00165AE7" w:rsidRPr="005F5076" w:rsidRDefault="00165AE7" w:rsidP="00165AE7">
      <w:pPr>
        <w:rPr>
          <w:rFonts w:ascii="Calibri" w:hAnsi="Calibri" w:cs="Calibri"/>
          <w:sz w:val="21"/>
          <w:szCs w:val="21"/>
        </w:rPr>
      </w:pPr>
      <w:r w:rsidRPr="005F5076">
        <w:rPr>
          <w:rFonts w:ascii="Calibri" w:hAnsi="Calibri" w:cs="Calibri"/>
          <w:sz w:val="21"/>
          <w:szCs w:val="21"/>
        </w:rPr>
        <w:br w:type="page"/>
      </w:r>
    </w:p>
    <w:p w14:paraId="5D24111C" w14:textId="39080150" w:rsidR="00165AE7" w:rsidRPr="005F5076" w:rsidRDefault="00165AE7" w:rsidP="00165AE7">
      <w:pPr>
        <w:pStyle w:val="Bezodstpw"/>
        <w:spacing w:line="276" w:lineRule="auto"/>
        <w:jc w:val="right"/>
        <w:rPr>
          <w:rFonts w:ascii="Calibri" w:hAnsi="Calibri" w:cs="Calibri"/>
          <w:sz w:val="21"/>
          <w:szCs w:val="21"/>
        </w:rPr>
      </w:pPr>
      <w:r w:rsidRPr="005F5076">
        <w:rPr>
          <w:rFonts w:ascii="Calibri" w:hAnsi="Calibri" w:cs="Calibri"/>
          <w:sz w:val="21"/>
          <w:szCs w:val="21"/>
        </w:rPr>
        <w:lastRenderedPageBreak/>
        <w:t xml:space="preserve">Załącznik nr </w:t>
      </w:r>
      <w:r>
        <w:rPr>
          <w:rFonts w:ascii="Calibri" w:hAnsi="Calibri" w:cs="Calibri"/>
          <w:sz w:val="21"/>
          <w:szCs w:val="21"/>
        </w:rPr>
        <w:t>2</w:t>
      </w:r>
      <w:r w:rsidRPr="005F5076">
        <w:rPr>
          <w:rFonts w:ascii="Calibri" w:hAnsi="Calibri" w:cs="Calibri"/>
          <w:sz w:val="21"/>
          <w:szCs w:val="21"/>
        </w:rPr>
        <w:t xml:space="preserve"> do Umowy ZP </w:t>
      </w:r>
      <w:r>
        <w:rPr>
          <w:rFonts w:ascii="Calibri" w:hAnsi="Calibri" w:cs="Calibri"/>
          <w:sz w:val="21"/>
          <w:szCs w:val="21"/>
        </w:rPr>
        <w:t xml:space="preserve">09/2026 część </w:t>
      </w:r>
      <w:r w:rsidR="00E032A1">
        <w:rPr>
          <w:rFonts w:ascii="Calibri" w:hAnsi="Calibri" w:cs="Calibri"/>
          <w:sz w:val="21"/>
          <w:szCs w:val="21"/>
        </w:rPr>
        <w:t>2</w:t>
      </w:r>
    </w:p>
    <w:p w14:paraId="4BB14F7D"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6C4352F6"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br/>
        <w:t>……………………………….</w:t>
      </w:r>
    </w:p>
    <w:p w14:paraId="6DD29E6D"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4414AD90" w14:textId="77777777" w:rsidR="00165AE7" w:rsidRPr="005F5076" w:rsidRDefault="00165AE7" w:rsidP="00165AE7">
      <w:pPr>
        <w:pStyle w:val="Bezodstpw"/>
        <w:spacing w:line="276" w:lineRule="auto"/>
        <w:rPr>
          <w:rFonts w:ascii="Calibri" w:hAnsi="Calibri" w:cs="Calibri"/>
          <w:sz w:val="21"/>
          <w:szCs w:val="21"/>
        </w:rPr>
      </w:pPr>
    </w:p>
    <w:p w14:paraId="685351CA" w14:textId="77777777" w:rsidR="00165AE7" w:rsidRPr="005F5076" w:rsidRDefault="00165AE7" w:rsidP="00165AE7">
      <w:pPr>
        <w:pStyle w:val="Bezodstpw"/>
        <w:spacing w:line="276" w:lineRule="auto"/>
        <w:rPr>
          <w:rFonts w:ascii="Calibri" w:hAnsi="Calibri" w:cs="Calibri"/>
          <w:sz w:val="21"/>
          <w:szCs w:val="21"/>
        </w:rPr>
      </w:pPr>
    </w:p>
    <w:p w14:paraId="5F75A27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Dotyczy:  …………………………………………..</w:t>
      </w:r>
    </w:p>
    <w:p w14:paraId="3EE6F1F8" w14:textId="77777777" w:rsidR="00165AE7" w:rsidRPr="005F5076" w:rsidRDefault="00165AE7" w:rsidP="00165AE7">
      <w:pPr>
        <w:pStyle w:val="Bezodstpw"/>
        <w:spacing w:line="276" w:lineRule="auto"/>
        <w:rPr>
          <w:rFonts w:ascii="Calibri" w:hAnsi="Calibri" w:cs="Calibri"/>
          <w:sz w:val="21"/>
          <w:szCs w:val="21"/>
        </w:rPr>
      </w:pPr>
    </w:p>
    <w:p w14:paraId="3CDD9428" w14:textId="77777777" w:rsidR="00165AE7" w:rsidRPr="005F5076" w:rsidRDefault="00165AE7" w:rsidP="00165AE7">
      <w:pPr>
        <w:pStyle w:val="Bezodstpw"/>
        <w:spacing w:line="276" w:lineRule="auto"/>
        <w:rPr>
          <w:rFonts w:ascii="Calibri" w:hAnsi="Calibri" w:cs="Calibri"/>
          <w:sz w:val="21"/>
          <w:szCs w:val="21"/>
        </w:rPr>
      </w:pPr>
    </w:p>
    <w:p w14:paraId="1B898CF0" w14:textId="77777777" w:rsidR="00165AE7" w:rsidRPr="005F5076" w:rsidRDefault="00165AE7" w:rsidP="00165AE7">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OŚWIADCZENIE WYKONAWCY</w:t>
      </w:r>
    </w:p>
    <w:p w14:paraId="06F094D4"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568A40FC" w14:textId="77777777" w:rsidR="00165AE7" w:rsidRPr="005F5076" w:rsidRDefault="00165AE7" w:rsidP="00165AE7">
      <w:pPr>
        <w:pStyle w:val="Bezodstpw"/>
        <w:spacing w:line="276" w:lineRule="auto"/>
        <w:rPr>
          <w:rFonts w:ascii="Calibri" w:hAnsi="Calibri" w:cs="Calibri"/>
          <w:sz w:val="21"/>
          <w:szCs w:val="21"/>
        </w:rPr>
      </w:pPr>
    </w:p>
    <w:p w14:paraId="10EBF7B0" w14:textId="77777777" w:rsidR="00165AE7" w:rsidRPr="005F5076" w:rsidRDefault="00165AE7" w:rsidP="00165AE7">
      <w:pPr>
        <w:pStyle w:val="Bezodstpw"/>
        <w:spacing w:line="360"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4789E33E" w14:textId="77777777" w:rsidR="00165AE7" w:rsidRPr="005F5076" w:rsidRDefault="00165AE7" w:rsidP="00165AE7">
      <w:pPr>
        <w:pStyle w:val="Bezodstpw"/>
        <w:spacing w:line="360" w:lineRule="auto"/>
        <w:jc w:val="both"/>
        <w:rPr>
          <w:rFonts w:ascii="Calibri" w:hAnsi="Calibri" w:cs="Calibri"/>
          <w:sz w:val="21"/>
          <w:szCs w:val="21"/>
        </w:rPr>
      </w:pPr>
      <w:r w:rsidRPr="005F5076">
        <w:rPr>
          <w:rFonts w:ascii="Calibri" w:hAnsi="Calibri" w:cs="Calibri"/>
          <w:sz w:val="21"/>
          <w:szCs w:val="21"/>
        </w:rPr>
        <w:t>Nazwa firmy……………………………………………………………………………………………………… niniejszym oświadczam, że przy realizacji umowy  nr …………………… z dnia ……………………….. nie zlecaliśmy prac Podwykonawcom. Wszystkie prace objęte umową zostały zrealizowane siłami własnymi  Wykonawcy……………………………….</w:t>
      </w:r>
    </w:p>
    <w:p w14:paraId="0FDFA63B" w14:textId="77777777" w:rsidR="00165AE7" w:rsidRPr="005F5076" w:rsidRDefault="00165AE7" w:rsidP="00165AE7">
      <w:pPr>
        <w:pStyle w:val="Bezodstpw"/>
        <w:spacing w:line="276" w:lineRule="auto"/>
        <w:rPr>
          <w:rFonts w:ascii="Calibri" w:hAnsi="Calibri" w:cs="Calibri"/>
          <w:sz w:val="21"/>
          <w:szCs w:val="21"/>
        </w:rPr>
      </w:pPr>
    </w:p>
    <w:p w14:paraId="11F8DDB5" w14:textId="77777777" w:rsidR="00165AE7" w:rsidRPr="005F5076" w:rsidRDefault="00165AE7" w:rsidP="00165AE7">
      <w:pPr>
        <w:pStyle w:val="Bezodstpw"/>
        <w:spacing w:line="276" w:lineRule="auto"/>
        <w:rPr>
          <w:rFonts w:ascii="Calibri" w:hAnsi="Calibri" w:cs="Calibri"/>
          <w:sz w:val="21"/>
          <w:szCs w:val="21"/>
        </w:rPr>
      </w:pPr>
    </w:p>
    <w:p w14:paraId="135E2C0B" w14:textId="77777777" w:rsidR="00165AE7" w:rsidRPr="005F5076" w:rsidRDefault="00165AE7" w:rsidP="00165AE7">
      <w:pPr>
        <w:pStyle w:val="Bezodstpw"/>
        <w:spacing w:line="276" w:lineRule="auto"/>
        <w:rPr>
          <w:rFonts w:ascii="Calibri" w:hAnsi="Calibri" w:cs="Calibri"/>
          <w:sz w:val="21"/>
          <w:szCs w:val="21"/>
        </w:rPr>
      </w:pPr>
    </w:p>
    <w:p w14:paraId="1ECC59D2" w14:textId="77777777" w:rsidR="00165AE7" w:rsidRPr="005F5076" w:rsidRDefault="00165AE7" w:rsidP="00165AE7">
      <w:pPr>
        <w:pStyle w:val="Bezodstpw"/>
        <w:spacing w:line="276" w:lineRule="auto"/>
        <w:rPr>
          <w:rFonts w:ascii="Calibri" w:hAnsi="Calibri" w:cs="Calibri"/>
          <w:sz w:val="21"/>
          <w:szCs w:val="21"/>
        </w:rPr>
      </w:pPr>
    </w:p>
    <w:p w14:paraId="209E8D21"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7D98FB88" w14:textId="77777777" w:rsidR="00165AE7" w:rsidRPr="005F5076" w:rsidRDefault="00165AE7" w:rsidP="00165AE7">
      <w:pPr>
        <w:pStyle w:val="Bezodstpw"/>
        <w:spacing w:line="276" w:lineRule="auto"/>
        <w:rPr>
          <w:rFonts w:ascii="Calibri" w:hAnsi="Calibri" w:cs="Calibri"/>
          <w:sz w:val="21"/>
          <w:szCs w:val="21"/>
        </w:rPr>
      </w:pPr>
    </w:p>
    <w:p w14:paraId="70F69AB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w:t>
      </w:r>
    </w:p>
    <w:p w14:paraId="3F9A910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Data,  pieczęć i podpis  </w:t>
      </w:r>
    </w:p>
    <w:p w14:paraId="27BADA6A" w14:textId="77777777" w:rsidR="00165AE7" w:rsidRPr="005F5076" w:rsidRDefault="00165AE7" w:rsidP="00165AE7">
      <w:pPr>
        <w:pStyle w:val="Bezodstpw"/>
        <w:spacing w:line="276" w:lineRule="auto"/>
        <w:rPr>
          <w:rFonts w:ascii="Calibri" w:hAnsi="Calibri" w:cs="Calibri"/>
          <w:sz w:val="21"/>
          <w:szCs w:val="21"/>
        </w:rPr>
      </w:pPr>
    </w:p>
    <w:p w14:paraId="4659EDAC" w14:textId="77777777" w:rsidR="00165AE7" w:rsidRPr="005F5076" w:rsidRDefault="00165AE7" w:rsidP="00165AE7">
      <w:pPr>
        <w:pStyle w:val="Bezodstpw"/>
        <w:spacing w:line="276" w:lineRule="auto"/>
        <w:rPr>
          <w:rFonts w:ascii="Calibri" w:hAnsi="Calibri" w:cs="Calibri"/>
          <w:sz w:val="21"/>
          <w:szCs w:val="21"/>
        </w:rPr>
      </w:pPr>
    </w:p>
    <w:p w14:paraId="02FFBF2C" w14:textId="77777777" w:rsidR="00165AE7" w:rsidRPr="005F5076" w:rsidRDefault="00165AE7" w:rsidP="00165AE7">
      <w:pPr>
        <w:pStyle w:val="Bezodstpw"/>
        <w:spacing w:line="276" w:lineRule="auto"/>
        <w:rPr>
          <w:rFonts w:ascii="Calibri" w:hAnsi="Calibri" w:cs="Calibri"/>
          <w:sz w:val="21"/>
          <w:szCs w:val="21"/>
        </w:rPr>
      </w:pPr>
    </w:p>
    <w:p w14:paraId="2855ACBD" w14:textId="77777777" w:rsidR="00165AE7" w:rsidRPr="005F5076" w:rsidRDefault="00165AE7" w:rsidP="00165AE7">
      <w:pPr>
        <w:pStyle w:val="Bezodstpw"/>
        <w:spacing w:line="276" w:lineRule="auto"/>
        <w:rPr>
          <w:rFonts w:ascii="Calibri" w:hAnsi="Calibri" w:cs="Calibri"/>
          <w:sz w:val="21"/>
          <w:szCs w:val="21"/>
        </w:rPr>
      </w:pPr>
    </w:p>
    <w:p w14:paraId="79D09983" w14:textId="77777777" w:rsidR="00165AE7" w:rsidRPr="005F5076" w:rsidRDefault="00165AE7" w:rsidP="00165AE7">
      <w:pPr>
        <w:pStyle w:val="Bezodstpw"/>
        <w:spacing w:line="276" w:lineRule="auto"/>
        <w:rPr>
          <w:rFonts w:ascii="Calibri" w:hAnsi="Calibri" w:cs="Calibri"/>
          <w:sz w:val="21"/>
          <w:szCs w:val="21"/>
        </w:rPr>
      </w:pPr>
    </w:p>
    <w:p w14:paraId="529E390A" w14:textId="77777777" w:rsidR="00165AE7" w:rsidRPr="005F5076" w:rsidRDefault="00165AE7" w:rsidP="00165AE7">
      <w:pPr>
        <w:pStyle w:val="Bezodstpw"/>
        <w:spacing w:line="276" w:lineRule="auto"/>
        <w:rPr>
          <w:rFonts w:ascii="Calibri" w:hAnsi="Calibri" w:cs="Calibri"/>
          <w:sz w:val="21"/>
          <w:szCs w:val="21"/>
        </w:rPr>
      </w:pPr>
    </w:p>
    <w:p w14:paraId="1AFF179E" w14:textId="77777777" w:rsidR="00165AE7" w:rsidRPr="005F5076" w:rsidRDefault="00165AE7" w:rsidP="00165AE7">
      <w:pPr>
        <w:pStyle w:val="Bezodstpw"/>
        <w:spacing w:line="276" w:lineRule="auto"/>
        <w:rPr>
          <w:rFonts w:ascii="Calibri" w:hAnsi="Calibri" w:cs="Calibri"/>
          <w:sz w:val="21"/>
          <w:szCs w:val="21"/>
        </w:rPr>
      </w:pPr>
    </w:p>
    <w:p w14:paraId="4739B9DA" w14:textId="77777777" w:rsidR="00165AE7" w:rsidRPr="005F5076" w:rsidRDefault="00165AE7" w:rsidP="00165AE7">
      <w:pPr>
        <w:pStyle w:val="Bezodstpw"/>
        <w:spacing w:line="276" w:lineRule="auto"/>
        <w:rPr>
          <w:rFonts w:ascii="Calibri" w:hAnsi="Calibri" w:cs="Calibri"/>
          <w:sz w:val="21"/>
          <w:szCs w:val="21"/>
        </w:rPr>
      </w:pPr>
    </w:p>
    <w:p w14:paraId="0C9BB58B" w14:textId="77777777" w:rsidR="00165AE7" w:rsidRPr="005F5076" w:rsidRDefault="00165AE7" w:rsidP="00165AE7">
      <w:pPr>
        <w:pStyle w:val="Bezodstpw"/>
        <w:spacing w:line="276" w:lineRule="auto"/>
        <w:rPr>
          <w:rFonts w:ascii="Calibri" w:hAnsi="Calibri" w:cs="Calibri"/>
          <w:sz w:val="21"/>
          <w:szCs w:val="21"/>
        </w:rPr>
      </w:pPr>
    </w:p>
    <w:p w14:paraId="4C9044B3" w14:textId="77777777" w:rsidR="00165AE7" w:rsidRPr="005F5076" w:rsidRDefault="00165AE7" w:rsidP="00165AE7">
      <w:pPr>
        <w:pStyle w:val="Bezodstpw"/>
        <w:spacing w:line="276" w:lineRule="auto"/>
        <w:rPr>
          <w:rFonts w:ascii="Calibri" w:hAnsi="Calibri" w:cs="Calibri"/>
          <w:sz w:val="21"/>
          <w:szCs w:val="21"/>
        </w:rPr>
      </w:pPr>
    </w:p>
    <w:p w14:paraId="55A87180" w14:textId="77777777" w:rsidR="00165AE7" w:rsidRPr="005F5076" w:rsidRDefault="00165AE7" w:rsidP="00165AE7">
      <w:pPr>
        <w:pStyle w:val="Bezodstpw"/>
        <w:spacing w:line="276" w:lineRule="auto"/>
        <w:rPr>
          <w:rFonts w:ascii="Calibri" w:hAnsi="Calibri" w:cs="Calibri"/>
          <w:sz w:val="21"/>
          <w:szCs w:val="21"/>
        </w:rPr>
      </w:pPr>
    </w:p>
    <w:p w14:paraId="3A17199C" w14:textId="77777777" w:rsidR="00165AE7" w:rsidRPr="005F5076" w:rsidRDefault="00165AE7" w:rsidP="00165AE7">
      <w:pPr>
        <w:pStyle w:val="Bezodstpw"/>
        <w:spacing w:line="276" w:lineRule="auto"/>
        <w:rPr>
          <w:rFonts w:ascii="Calibri" w:hAnsi="Calibri" w:cs="Calibri"/>
          <w:sz w:val="21"/>
          <w:szCs w:val="21"/>
        </w:rPr>
      </w:pPr>
    </w:p>
    <w:p w14:paraId="233E54E8" w14:textId="77777777" w:rsidR="00165AE7" w:rsidRPr="005F5076" w:rsidRDefault="00165AE7" w:rsidP="00165AE7">
      <w:pPr>
        <w:pStyle w:val="Bezodstpw"/>
        <w:spacing w:line="276" w:lineRule="auto"/>
        <w:rPr>
          <w:rFonts w:ascii="Calibri" w:hAnsi="Calibri" w:cs="Calibri"/>
          <w:sz w:val="21"/>
          <w:szCs w:val="21"/>
        </w:rPr>
      </w:pPr>
    </w:p>
    <w:p w14:paraId="294C1CF4" w14:textId="77777777" w:rsidR="00165AE7" w:rsidRPr="005F5076" w:rsidRDefault="00165AE7" w:rsidP="00165AE7">
      <w:pPr>
        <w:pStyle w:val="Bezodstpw"/>
        <w:spacing w:line="276" w:lineRule="auto"/>
        <w:rPr>
          <w:rFonts w:ascii="Calibri" w:hAnsi="Calibri" w:cs="Calibri"/>
          <w:sz w:val="21"/>
          <w:szCs w:val="21"/>
        </w:rPr>
      </w:pPr>
    </w:p>
    <w:p w14:paraId="67FF79DB" w14:textId="77777777" w:rsidR="00165AE7" w:rsidRPr="005F5076" w:rsidRDefault="00165AE7" w:rsidP="00165AE7">
      <w:pPr>
        <w:pStyle w:val="Bezodstpw"/>
        <w:spacing w:line="276" w:lineRule="auto"/>
        <w:rPr>
          <w:rFonts w:ascii="Calibri" w:hAnsi="Calibri" w:cs="Calibri"/>
          <w:sz w:val="21"/>
          <w:szCs w:val="21"/>
        </w:rPr>
      </w:pPr>
    </w:p>
    <w:p w14:paraId="4EF2AFC2" w14:textId="77777777" w:rsidR="00165AE7" w:rsidRPr="005F5076" w:rsidRDefault="00165AE7" w:rsidP="00165AE7">
      <w:pPr>
        <w:pStyle w:val="Bezodstpw"/>
        <w:spacing w:line="276" w:lineRule="auto"/>
        <w:rPr>
          <w:rFonts w:ascii="Calibri" w:hAnsi="Calibri" w:cs="Calibri"/>
          <w:sz w:val="21"/>
          <w:szCs w:val="21"/>
        </w:rPr>
      </w:pPr>
    </w:p>
    <w:p w14:paraId="4F4D8037" w14:textId="77777777" w:rsidR="00165AE7" w:rsidRPr="005F5076" w:rsidRDefault="00165AE7" w:rsidP="00165AE7">
      <w:pPr>
        <w:pStyle w:val="Bezodstpw"/>
        <w:spacing w:line="276" w:lineRule="auto"/>
        <w:rPr>
          <w:rFonts w:ascii="Calibri" w:hAnsi="Calibri" w:cs="Calibri"/>
          <w:sz w:val="21"/>
          <w:szCs w:val="21"/>
        </w:rPr>
      </w:pPr>
    </w:p>
    <w:p w14:paraId="6B3C968B" w14:textId="77777777" w:rsidR="00165AE7" w:rsidRPr="005F5076" w:rsidRDefault="00165AE7" w:rsidP="00165AE7">
      <w:pPr>
        <w:pStyle w:val="Bezodstpw"/>
        <w:spacing w:line="276" w:lineRule="auto"/>
        <w:rPr>
          <w:rFonts w:ascii="Calibri" w:hAnsi="Calibri" w:cs="Calibri"/>
          <w:sz w:val="21"/>
          <w:szCs w:val="21"/>
        </w:rPr>
      </w:pPr>
    </w:p>
    <w:p w14:paraId="0E68472A" w14:textId="77777777" w:rsidR="00165AE7" w:rsidRPr="005F5076" w:rsidRDefault="00165AE7" w:rsidP="00165AE7">
      <w:pPr>
        <w:pStyle w:val="Bezodstpw"/>
        <w:spacing w:line="276" w:lineRule="auto"/>
        <w:rPr>
          <w:rFonts w:ascii="Calibri" w:hAnsi="Calibri" w:cs="Calibri"/>
          <w:sz w:val="21"/>
          <w:szCs w:val="21"/>
        </w:rPr>
      </w:pPr>
    </w:p>
    <w:p w14:paraId="517EC2B1" w14:textId="77777777" w:rsidR="00165AE7" w:rsidRPr="005F5076" w:rsidRDefault="00165AE7" w:rsidP="00165AE7">
      <w:pPr>
        <w:pStyle w:val="Bezodstpw"/>
        <w:spacing w:line="276" w:lineRule="auto"/>
        <w:rPr>
          <w:rFonts w:ascii="Calibri" w:hAnsi="Calibri" w:cs="Calibri"/>
          <w:sz w:val="21"/>
          <w:szCs w:val="21"/>
        </w:rPr>
      </w:pPr>
    </w:p>
    <w:p w14:paraId="06FFCF21" w14:textId="77777777" w:rsidR="00165AE7" w:rsidRPr="005F5076" w:rsidRDefault="00165AE7" w:rsidP="00165AE7">
      <w:pPr>
        <w:pStyle w:val="Bezodstpw"/>
        <w:spacing w:line="276" w:lineRule="auto"/>
        <w:jc w:val="right"/>
        <w:rPr>
          <w:rFonts w:ascii="Calibri" w:hAnsi="Calibri" w:cs="Calibri"/>
          <w:sz w:val="21"/>
          <w:szCs w:val="21"/>
        </w:rPr>
      </w:pPr>
    </w:p>
    <w:p w14:paraId="1EB9DBC3" w14:textId="77777777" w:rsidR="00165AE7" w:rsidRPr="005F5076" w:rsidRDefault="00165AE7" w:rsidP="00165AE7">
      <w:pPr>
        <w:pStyle w:val="Bezodstpw"/>
        <w:spacing w:line="276" w:lineRule="auto"/>
        <w:jc w:val="right"/>
        <w:rPr>
          <w:rFonts w:ascii="Calibri" w:hAnsi="Calibri" w:cs="Calibri"/>
          <w:sz w:val="21"/>
          <w:szCs w:val="21"/>
        </w:rPr>
      </w:pPr>
    </w:p>
    <w:p w14:paraId="5B309936" w14:textId="10E82323" w:rsidR="00165AE7" w:rsidRPr="005F5076" w:rsidRDefault="00165AE7" w:rsidP="00165AE7">
      <w:pPr>
        <w:pStyle w:val="Bezodstpw"/>
        <w:spacing w:line="276" w:lineRule="auto"/>
        <w:jc w:val="right"/>
        <w:rPr>
          <w:rFonts w:ascii="Calibri" w:hAnsi="Calibri" w:cs="Calibri"/>
          <w:sz w:val="21"/>
          <w:szCs w:val="21"/>
        </w:rPr>
      </w:pPr>
      <w:r w:rsidRPr="005F5076">
        <w:rPr>
          <w:rFonts w:ascii="Calibri" w:hAnsi="Calibri" w:cs="Calibri"/>
          <w:sz w:val="21"/>
          <w:szCs w:val="21"/>
        </w:rPr>
        <w:t xml:space="preserve"> Załącznik nr </w:t>
      </w:r>
      <w:r>
        <w:rPr>
          <w:rFonts w:ascii="Calibri" w:hAnsi="Calibri" w:cs="Calibri"/>
          <w:sz w:val="21"/>
          <w:szCs w:val="21"/>
        </w:rPr>
        <w:t>2</w:t>
      </w:r>
      <w:r w:rsidRPr="005F5076">
        <w:rPr>
          <w:rFonts w:ascii="Calibri" w:hAnsi="Calibri" w:cs="Calibri"/>
          <w:sz w:val="21"/>
          <w:szCs w:val="21"/>
        </w:rPr>
        <w:t xml:space="preserve"> do Umowy ZP </w:t>
      </w:r>
      <w:r>
        <w:rPr>
          <w:rFonts w:ascii="Calibri" w:hAnsi="Calibri" w:cs="Calibri"/>
          <w:sz w:val="21"/>
          <w:szCs w:val="21"/>
        </w:rPr>
        <w:t xml:space="preserve">09/2026 część </w:t>
      </w:r>
      <w:r w:rsidR="00E032A1">
        <w:rPr>
          <w:rFonts w:ascii="Calibri" w:hAnsi="Calibri" w:cs="Calibri"/>
          <w:sz w:val="21"/>
          <w:szCs w:val="21"/>
        </w:rPr>
        <w:t>2</w:t>
      </w:r>
    </w:p>
    <w:p w14:paraId="7272907E" w14:textId="77777777" w:rsidR="00165AE7" w:rsidRPr="005F5076" w:rsidRDefault="00165AE7" w:rsidP="00165AE7">
      <w:pPr>
        <w:pStyle w:val="Bezodstpw"/>
        <w:spacing w:line="276" w:lineRule="auto"/>
        <w:jc w:val="right"/>
        <w:rPr>
          <w:rFonts w:ascii="Calibri" w:hAnsi="Calibri" w:cs="Calibri"/>
          <w:sz w:val="21"/>
          <w:szCs w:val="21"/>
        </w:rPr>
      </w:pPr>
    </w:p>
    <w:p w14:paraId="301E36D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122AED17"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br/>
        <w:t>……………………………….</w:t>
      </w:r>
    </w:p>
    <w:p w14:paraId="13D63F0F"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Nazwa Wykonawcy</w:t>
      </w:r>
    </w:p>
    <w:p w14:paraId="1D3DE2AA" w14:textId="77777777" w:rsidR="00165AE7" w:rsidRPr="005F5076" w:rsidRDefault="00165AE7" w:rsidP="00165AE7">
      <w:pPr>
        <w:pStyle w:val="Bezodstpw"/>
        <w:spacing w:line="276" w:lineRule="auto"/>
        <w:rPr>
          <w:rFonts w:ascii="Calibri" w:hAnsi="Calibri" w:cs="Calibri"/>
          <w:sz w:val="21"/>
          <w:szCs w:val="21"/>
        </w:rPr>
      </w:pPr>
    </w:p>
    <w:p w14:paraId="6A2D60C8" w14:textId="77777777" w:rsidR="00165AE7" w:rsidRPr="005F5076" w:rsidRDefault="00165AE7" w:rsidP="00165AE7">
      <w:pPr>
        <w:pStyle w:val="Bezodstpw"/>
        <w:spacing w:line="276" w:lineRule="auto"/>
        <w:rPr>
          <w:rFonts w:ascii="Calibri" w:hAnsi="Calibri" w:cs="Calibri"/>
          <w:b/>
          <w:bCs/>
          <w:sz w:val="21"/>
          <w:szCs w:val="21"/>
        </w:rPr>
      </w:pPr>
    </w:p>
    <w:p w14:paraId="69E6CE5E" w14:textId="77777777" w:rsidR="00165AE7" w:rsidRPr="005F5076" w:rsidRDefault="00165AE7" w:rsidP="00165AE7">
      <w:pPr>
        <w:pStyle w:val="Bezodstpw"/>
        <w:spacing w:line="276" w:lineRule="auto"/>
        <w:jc w:val="center"/>
        <w:rPr>
          <w:rFonts w:ascii="Calibri" w:hAnsi="Calibri" w:cs="Calibri"/>
          <w:b/>
          <w:bCs/>
          <w:sz w:val="21"/>
          <w:szCs w:val="21"/>
        </w:rPr>
      </w:pPr>
      <w:r w:rsidRPr="005F5076">
        <w:rPr>
          <w:rFonts w:ascii="Calibri" w:hAnsi="Calibri" w:cs="Calibri"/>
          <w:b/>
          <w:bCs/>
          <w:sz w:val="21"/>
          <w:szCs w:val="21"/>
        </w:rPr>
        <w:t>WNIOSEK WYKONAWCY O ZATWIERDZENIE MATERIAŁÓW</w:t>
      </w:r>
    </w:p>
    <w:p w14:paraId="5687D3B3" w14:textId="77777777" w:rsidR="00165AE7" w:rsidRPr="005F5076" w:rsidRDefault="00165AE7" w:rsidP="00165AE7">
      <w:pPr>
        <w:pStyle w:val="Bezodstpw"/>
        <w:spacing w:line="276" w:lineRule="auto"/>
        <w:rPr>
          <w:rFonts w:ascii="Calibri" w:hAnsi="Calibri" w:cs="Calibri"/>
          <w:sz w:val="21"/>
          <w:szCs w:val="21"/>
        </w:rPr>
      </w:pPr>
    </w:p>
    <w:p w14:paraId="33D154EB" w14:textId="77777777" w:rsidR="00165AE7" w:rsidRPr="005F5076" w:rsidRDefault="00165AE7" w:rsidP="00165AE7">
      <w:pPr>
        <w:pStyle w:val="Bezodstpw"/>
        <w:spacing w:line="276" w:lineRule="auto"/>
        <w:rPr>
          <w:rFonts w:ascii="Calibri" w:hAnsi="Calibri" w:cs="Calibri"/>
          <w:sz w:val="21"/>
          <w:szCs w:val="21"/>
        </w:rPr>
      </w:pPr>
    </w:p>
    <w:p w14:paraId="00B37B84" w14:textId="77777777" w:rsidR="00165AE7" w:rsidRPr="005F5076" w:rsidRDefault="00165AE7" w:rsidP="00165AE7">
      <w:pPr>
        <w:pStyle w:val="Bezodstpw"/>
        <w:spacing w:line="276" w:lineRule="auto"/>
        <w:rPr>
          <w:rFonts w:ascii="Calibri" w:hAnsi="Calibri" w:cs="Calibri"/>
          <w:sz w:val="21"/>
          <w:szCs w:val="21"/>
        </w:rPr>
      </w:pPr>
    </w:p>
    <w:p w14:paraId="009616A7"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Ja, niżej podpisany, będąc należycie umocowany do reprezentowania firmy</w:t>
      </w:r>
    </w:p>
    <w:p w14:paraId="18EFB1C7"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Nazwa firmy………………………………………………………………………………………………………</w:t>
      </w:r>
    </w:p>
    <w:p w14:paraId="3E83EB9B"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Wnoszę o dopuszczenie do wbudowania materiału: ………………………………………..………</w:t>
      </w:r>
    </w:p>
    <w:p w14:paraId="65F26F5D"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Wyprodukowanego przez……………………………………………………….……………………………...</w:t>
      </w:r>
    </w:p>
    <w:p w14:paraId="20A7210C"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1) Miejsce wbudowania…………………………………………………………..…………………………….</w:t>
      </w:r>
    </w:p>
    <w:p w14:paraId="46AB902B"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2) Aprobata techniczna nr………………………………………………………….…………………………..</w:t>
      </w:r>
    </w:p>
    <w:p w14:paraId="3EC68E0C"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3) Atesty i certyfikaty……………………………………………………………………………………………</w:t>
      </w:r>
    </w:p>
    <w:p w14:paraId="624446B0"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4) Karty katalogowe………………………………………………………………………..……………………</w:t>
      </w:r>
    </w:p>
    <w:p w14:paraId="7058B017" w14:textId="77777777" w:rsidR="00165AE7" w:rsidRPr="005F5076" w:rsidRDefault="00165AE7" w:rsidP="00165AE7">
      <w:pPr>
        <w:pStyle w:val="Bezodstpw"/>
        <w:spacing w:line="276" w:lineRule="auto"/>
        <w:jc w:val="both"/>
        <w:rPr>
          <w:rFonts w:ascii="Calibri" w:hAnsi="Calibri" w:cs="Calibri"/>
          <w:sz w:val="21"/>
          <w:szCs w:val="21"/>
        </w:rPr>
      </w:pPr>
      <w:r w:rsidRPr="005F5076">
        <w:rPr>
          <w:rFonts w:ascii="Calibri" w:hAnsi="Calibri" w:cs="Calibri"/>
          <w:sz w:val="21"/>
          <w:szCs w:val="21"/>
        </w:rPr>
        <w:t>5) Badania laboratoryjne……………………………………………………………………………………….</w:t>
      </w:r>
    </w:p>
    <w:p w14:paraId="1568609D" w14:textId="77777777" w:rsidR="00165AE7" w:rsidRPr="005F5076" w:rsidRDefault="00165AE7" w:rsidP="00165AE7">
      <w:pPr>
        <w:pStyle w:val="Bezodstpw"/>
        <w:spacing w:line="276" w:lineRule="auto"/>
        <w:rPr>
          <w:rFonts w:ascii="Calibri" w:hAnsi="Calibri" w:cs="Calibri"/>
          <w:sz w:val="21"/>
          <w:szCs w:val="21"/>
        </w:rPr>
      </w:pPr>
    </w:p>
    <w:p w14:paraId="604F1D0F"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*Niepotrzebne skreślić</w:t>
      </w:r>
    </w:p>
    <w:p w14:paraId="561AA0DD"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p>
    <w:p w14:paraId="569A2503" w14:textId="77777777" w:rsidR="00165AE7" w:rsidRPr="005F5076" w:rsidRDefault="00165AE7" w:rsidP="00165AE7">
      <w:pPr>
        <w:pStyle w:val="Bezodstpw"/>
        <w:spacing w:line="276" w:lineRule="auto"/>
        <w:rPr>
          <w:rFonts w:ascii="Calibri" w:hAnsi="Calibri" w:cs="Calibri"/>
          <w:sz w:val="21"/>
          <w:szCs w:val="21"/>
        </w:rPr>
      </w:pPr>
    </w:p>
    <w:p w14:paraId="728ABF0D" w14:textId="77777777" w:rsidR="00165AE7" w:rsidRPr="005F5076" w:rsidRDefault="00165AE7" w:rsidP="00165AE7">
      <w:pPr>
        <w:pStyle w:val="Bezodstpw"/>
        <w:spacing w:line="276" w:lineRule="auto"/>
        <w:rPr>
          <w:rFonts w:ascii="Calibri" w:hAnsi="Calibri" w:cs="Calibri"/>
          <w:sz w:val="21"/>
          <w:szCs w:val="21"/>
        </w:rPr>
      </w:pPr>
    </w:p>
    <w:p w14:paraId="4FD04331" w14:textId="77777777" w:rsidR="00165AE7" w:rsidRPr="005F5076" w:rsidRDefault="00165AE7" w:rsidP="00165AE7">
      <w:pPr>
        <w:pStyle w:val="Bezodstpw"/>
        <w:spacing w:line="276" w:lineRule="auto"/>
        <w:rPr>
          <w:rFonts w:ascii="Calibri" w:hAnsi="Calibri" w:cs="Calibri"/>
          <w:sz w:val="21"/>
          <w:szCs w:val="21"/>
        </w:rPr>
      </w:pPr>
    </w:p>
    <w:p w14:paraId="03AE972E" w14:textId="77777777" w:rsidR="00165AE7" w:rsidRPr="005F5076" w:rsidRDefault="00165AE7" w:rsidP="00165AE7">
      <w:pPr>
        <w:pStyle w:val="Bezodstpw"/>
        <w:spacing w:line="276" w:lineRule="auto"/>
        <w:ind w:left="5680" w:firstLine="284"/>
        <w:rPr>
          <w:rFonts w:ascii="Calibri" w:hAnsi="Calibri" w:cs="Calibri"/>
          <w:sz w:val="21"/>
          <w:szCs w:val="21"/>
        </w:rPr>
      </w:pPr>
      <w:r w:rsidRPr="005F5076">
        <w:rPr>
          <w:rFonts w:ascii="Calibri" w:hAnsi="Calibri" w:cs="Calibri"/>
          <w:sz w:val="21"/>
          <w:szCs w:val="21"/>
        </w:rPr>
        <w:t>…………………………………………………</w:t>
      </w:r>
    </w:p>
    <w:p w14:paraId="5BEA7429" w14:textId="77777777" w:rsidR="00165AE7" w:rsidRPr="005F5076" w:rsidRDefault="00165AE7" w:rsidP="00165AE7">
      <w:pPr>
        <w:pStyle w:val="Bezodstpw"/>
        <w:spacing w:line="276" w:lineRule="auto"/>
        <w:rPr>
          <w:rFonts w:ascii="Calibri" w:hAnsi="Calibri" w:cs="Calibri"/>
          <w:sz w:val="21"/>
          <w:szCs w:val="21"/>
        </w:rPr>
      </w:pPr>
      <w:r w:rsidRPr="005F5076">
        <w:rPr>
          <w:rFonts w:ascii="Calibri" w:hAnsi="Calibri" w:cs="Calibri"/>
          <w:sz w:val="21"/>
          <w:szCs w:val="21"/>
        </w:rPr>
        <w:t xml:space="preserve">      </w:t>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r>
      <w:r w:rsidRPr="005F5076">
        <w:rPr>
          <w:rFonts w:ascii="Calibri" w:hAnsi="Calibri" w:cs="Calibri"/>
          <w:sz w:val="21"/>
          <w:szCs w:val="21"/>
        </w:rPr>
        <w:tab/>
        <w:t xml:space="preserve">    Data,  pieczęć i podpis  </w:t>
      </w:r>
    </w:p>
    <w:p w14:paraId="4C77286D" w14:textId="77777777" w:rsidR="00165AE7" w:rsidRPr="005F5076" w:rsidRDefault="00165AE7" w:rsidP="00165AE7">
      <w:pPr>
        <w:pStyle w:val="Bezodstpw"/>
        <w:spacing w:line="276" w:lineRule="auto"/>
        <w:rPr>
          <w:rFonts w:ascii="Calibri" w:hAnsi="Calibri" w:cs="Calibri"/>
          <w:sz w:val="21"/>
          <w:szCs w:val="21"/>
        </w:rPr>
      </w:pPr>
    </w:p>
    <w:p w14:paraId="1256CE25" w14:textId="7096FA91" w:rsidR="00E032A1" w:rsidRDefault="00E032A1">
      <w:pPr>
        <w:rPr>
          <w:rFonts w:ascii="Calibri" w:hAnsi="Calibri" w:cs="Calibri"/>
          <w:sz w:val="21"/>
          <w:szCs w:val="21"/>
        </w:rPr>
      </w:pPr>
      <w:r>
        <w:rPr>
          <w:rFonts w:ascii="Calibri" w:hAnsi="Calibri" w:cs="Calibri"/>
          <w:sz w:val="21"/>
          <w:szCs w:val="21"/>
        </w:rPr>
        <w:br w:type="page"/>
      </w:r>
    </w:p>
    <w:p w14:paraId="49D13E3A" w14:textId="77777777" w:rsidR="00165AE7" w:rsidRPr="005F5076" w:rsidRDefault="00165AE7" w:rsidP="00165AE7">
      <w:pPr>
        <w:pStyle w:val="Bezodstpw"/>
        <w:spacing w:line="276" w:lineRule="auto"/>
        <w:rPr>
          <w:rFonts w:ascii="Calibri" w:hAnsi="Calibri" w:cs="Calibri"/>
          <w:sz w:val="21"/>
          <w:szCs w:val="21"/>
        </w:rPr>
      </w:pPr>
    </w:p>
    <w:p w14:paraId="7B4D09F0" w14:textId="77777777" w:rsidR="00165AE7" w:rsidRPr="005F5076" w:rsidRDefault="00165AE7" w:rsidP="00165AE7">
      <w:pPr>
        <w:pStyle w:val="Bezodstpw"/>
        <w:spacing w:line="276" w:lineRule="auto"/>
        <w:rPr>
          <w:rFonts w:ascii="Calibri" w:hAnsi="Calibri" w:cs="Calibri"/>
          <w:sz w:val="21"/>
          <w:szCs w:val="21"/>
        </w:rPr>
      </w:pPr>
    </w:p>
    <w:p w14:paraId="035F8E39" w14:textId="57F4C125" w:rsidR="008F4F2A" w:rsidRPr="003244D3" w:rsidRDefault="008F4F2A" w:rsidP="00041EE8">
      <w:pPr>
        <w:spacing w:after="0" w:line="276" w:lineRule="auto"/>
        <w:jc w:val="right"/>
        <w:rPr>
          <w:rFonts w:ascii="Calibri" w:hAnsi="Calibri" w:cs="Calibri"/>
          <w:b/>
          <w:bCs/>
          <w:color w:val="000000" w:themeColor="text1"/>
          <w:sz w:val="21"/>
          <w:szCs w:val="21"/>
        </w:rPr>
      </w:pPr>
      <w:r w:rsidRPr="003244D3">
        <w:rPr>
          <w:rFonts w:ascii="Calibri" w:hAnsi="Calibri" w:cs="Calibri"/>
          <w:b/>
          <w:bCs/>
          <w:color w:val="000000" w:themeColor="text1"/>
          <w:sz w:val="21"/>
          <w:szCs w:val="21"/>
        </w:rPr>
        <w:t xml:space="preserve">Załącznik nr </w:t>
      </w:r>
      <w:r w:rsidR="00C266B5" w:rsidRPr="003244D3">
        <w:rPr>
          <w:rFonts w:ascii="Calibri" w:hAnsi="Calibri" w:cs="Calibri"/>
          <w:b/>
          <w:bCs/>
          <w:color w:val="000000" w:themeColor="text1"/>
          <w:sz w:val="21"/>
          <w:szCs w:val="21"/>
        </w:rPr>
        <w:t>3</w:t>
      </w:r>
      <w:r w:rsidRPr="003244D3">
        <w:rPr>
          <w:rFonts w:ascii="Calibri" w:hAnsi="Calibri" w:cs="Calibri"/>
          <w:b/>
          <w:bCs/>
          <w:color w:val="000000" w:themeColor="text1"/>
          <w:sz w:val="21"/>
          <w:szCs w:val="21"/>
        </w:rPr>
        <w:t xml:space="preserve"> do SWZ </w:t>
      </w:r>
    </w:p>
    <w:bookmarkEnd w:id="0"/>
    <w:p w14:paraId="4206F5EB" w14:textId="77777777" w:rsidR="003417FF" w:rsidRPr="003244D3" w:rsidRDefault="003417FF" w:rsidP="003417FF">
      <w:pPr>
        <w:spacing w:after="0" w:line="240" w:lineRule="auto"/>
        <w:rPr>
          <w:rFonts w:ascii="Calibri" w:hAnsi="Calibri" w:cs="Calibri"/>
          <w:bCs/>
          <w:color w:val="000000" w:themeColor="text1"/>
          <w:sz w:val="21"/>
          <w:szCs w:val="21"/>
        </w:rPr>
      </w:pPr>
    </w:p>
    <w:p w14:paraId="5222AAC8" w14:textId="48D84F6F" w:rsidR="00FC6119" w:rsidRPr="003244D3" w:rsidRDefault="00FC6119" w:rsidP="00286D40">
      <w:pPr>
        <w:autoSpaceDE w:val="0"/>
        <w:autoSpaceDN w:val="0"/>
        <w:adjustRightInd w:val="0"/>
        <w:spacing w:after="0" w:line="276" w:lineRule="auto"/>
        <w:jc w:val="both"/>
        <w:rPr>
          <w:rFonts w:ascii="Calibri" w:hAnsi="Calibri" w:cs="Calibri"/>
          <w:b/>
          <w:bCs/>
          <w:color w:val="000000" w:themeColor="text1"/>
          <w:sz w:val="21"/>
          <w:szCs w:val="21"/>
        </w:rPr>
      </w:pPr>
    </w:p>
    <w:p w14:paraId="6F7221E8"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OŚWIADCZENIE WYKONAWCY O BRAKU PODSTAW DO WYKLUCZENIA</w:t>
      </w:r>
    </w:p>
    <w:p w14:paraId="1733EADB" w14:textId="6EB09D2E" w:rsidR="005C2AEA" w:rsidRPr="003244D3" w:rsidRDefault="00FC6119" w:rsidP="00A442C6">
      <w:pPr>
        <w:spacing w:after="0" w:line="276" w:lineRule="auto"/>
        <w:jc w:val="center"/>
        <w:rPr>
          <w:rFonts w:ascii="Calibri" w:hAnsi="Calibri" w:cs="Calibri"/>
          <w:b/>
          <w:color w:val="000000" w:themeColor="text1"/>
          <w:sz w:val="21"/>
          <w:szCs w:val="21"/>
        </w:rPr>
        <w:sectPr w:rsidR="005C2AEA" w:rsidRPr="003244D3" w:rsidSect="00E70C0F">
          <w:headerReference w:type="default" r:id="rId8"/>
          <w:footnotePr>
            <w:numFmt w:val="chicago"/>
          </w:footnotePr>
          <w:type w:val="continuous"/>
          <w:pgSz w:w="11906" w:h="16838"/>
          <w:pgMar w:top="1135" w:right="1417" w:bottom="993" w:left="1417" w:header="708" w:footer="708" w:gutter="0"/>
          <w:cols w:space="708"/>
          <w:docGrid w:linePitch="360"/>
        </w:sectPr>
      </w:pPr>
      <w:r w:rsidRPr="003244D3">
        <w:rPr>
          <w:rFonts w:ascii="Calibri" w:hAnsi="Calibri" w:cs="Calibri"/>
          <w:b/>
          <w:color w:val="000000" w:themeColor="text1"/>
          <w:sz w:val="21"/>
          <w:szCs w:val="21"/>
        </w:rPr>
        <w:t>(składane na podstawie art. 125 ust. 1 ustawy</w:t>
      </w:r>
      <w:r w:rsidR="009E6F89" w:rsidRPr="003244D3">
        <w:rPr>
          <w:rFonts w:ascii="Calibri" w:hAnsi="Calibri" w:cs="Calibri"/>
          <w:b/>
          <w:color w:val="000000" w:themeColor="text1"/>
          <w:sz w:val="21"/>
          <w:szCs w:val="21"/>
        </w:rPr>
        <w:t xml:space="preserve"> </w:t>
      </w:r>
      <w:proofErr w:type="spellStart"/>
      <w:r w:rsidR="009E6F89" w:rsidRPr="003244D3">
        <w:rPr>
          <w:rFonts w:ascii="Calibri" w:hAnsi="Calibri" w:cs="Calibri"/>
          <w:b/>
          <w:color w:val="000000" w:themeColor="text1"/>
          <w:sz w:val="21"/>
          <w:szCs w:val="21"/>
        </w:rPr>
        <w:t>Pzp</w:t>
      </w:r>
      <w:proofErr w:type="spellEnd"/>
      <w:r w:rsidRPr="003244D3">
        <w:rPr>
          <w:rFonts w:ascii="Calibri" w:hAnsi="Calibri" w:cs="Calibri"/>
          <w:b/>
          <w:color w:val="000000" w:themeColor="text1"/>
          <w:sz w:val="21"/>
          <w:szCs w:val="21"/>
        </w:rPr>
        <w:t>)</w:t>
      </w:r>
      <w:r w:rsidR="005C2AEA" w:rsidRPr="003244D3">
        <w:rPr>
          <w:rStyle w:val="Odwoanieprzypisudolnego"/>
          <w:rFonts w:ascii="Calibri" w:hAnsi="Calibri" w:cs="Calibri"/>
          <w:b/>
          <w:color w:val="000000" w:themeColor="text1"/>
          <w:sz w:val="21"/>
          <w:szCs w:val="21"/>
        </w:rPr>
        <w:footnoteReference w:customMarkFollows="1" w:id="2"/>
        <w:t>*</w:t>
      </w:r>
      <w:r w:rsidRPr="003244D3">
        <w:rPr>
          <w:rFonts w:ascii="Calibri" w:hAnsi="Calibri" w:cs="Calibri"/>
          <w:b/>
          <w:color w:val="000000" w:themeColor="text1"/>
          <w:sz w:val="21"/>
          <w:szCs w:val="21"/>
        </w:rPr>
        <w:t xml:space="preserve"> </w:t>
      </w:r>
    </w:p>
    <w:p w14:paraId="70A7F08A" w14:textId="77777777" w:rsidR="00FC6119" w:rsidRPr="003244D3" w:rsidRDefault="00FC6119" w:rsidP="00A442C6">
      <w:pPr>
        <w:spacing w:after="0" w:line="276" w:lineRule="auto"/>
        <w:jc w:val="center"/>
        <w:rPr>
          <w:rFonts w:ascii="Calibri" w:hAnsi="Calibri" w:cs="Calibri"/>
          <w:b/>
          <w:color w:val="000000" w:themeColor="text1"/>
          <w:sz w:val="21"/>
          <w:szCs w:val="21"/>
        </w:rPr>
      </w:pPr>
    </w:p>
    <w:p w14:paraId="7266E6C1"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70AF6389"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Ja (my), niżej podpisany(ni) ...........................................................................................</w:t>
      </w:r>
    </w:p>
    <w:p w14:paraId="138A6E7E" w14:textId="77777777" w:rsidR="00FC6119" w:rsidRPr="003244D3" w:rsidRDefault="00FC6119" w:rsidP="00A442C6">
      <w:pPr>
        <w:spacing w:after="0" w:line="276" w:lineRule="auto"/>
        <w:ind w:firstLine="708"/>
        <w:jc w:val="both"/>
        <w:rPr>
          <w:rFonts w:ascii="Calibri" w:hAnsi="Calibri" w:cs="Calibri"/>
          <w:color w:val="000000" w:themeColor="text1"/>
          <w:sz w:val="21"/>
          <w:szCs w:val="21"/>
        </w:rPr>
      </w:pPr>
    </w:p>
    <w:p w14:paraId="40BD84A8"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działając w imieniu i na rzecz : …………………………………………………………………</w:t>
      </w:r>
    </w:p>
    <w:p w14:paraId="4196F34E"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5700BBBF"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522F6202" w14:textId="77777777" w:rsidR="00FC6119" w:rsidRPr="003244D3" w:rsidRDefault="00FC6119" w:rsidP="00A442C6">
      <w:pPr>
        <w:spacing w:after="0"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(pełna nazwa wykonawcy)</w:t>
      </w:r>
    </w:p>
    <w:p w14:paraId="7ECFB579" w14:textId="77777777" w:rsidR="00FC6119" w:rsidRPr="003244D3" w:rsidRDefault="00FC6119" w:rsidP="00A442C6">
      <w:pPr>
        <w:spacing w:after="0" w:line="276" w:lineRule="auto"/>
        <w:jc w:val="center"/>
        <w:rPr>
          <w:rFonts w:ascii="Calibri" w:hAnsi="Calibri" w:cs="Calibri"/>
          <w:color w:val="000000" w:themeColor="text1"/>
          <w:sz w:val="21"/>
          <w:szCs w:val="21"/>
        </w:rPr>
      </w:pPr>
    </w:p>
    <w:p w14:paraId="0171DF7E" w14:textId="77777777" w:rsidR="00FC6119" w:rsidRPr="003244D3" w:rsidRDefault="00FC6119" w:rsidP="00A442C6">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0897940F" w14:textId="77777777" w:rsidR="00FC6119" w:rsidRPr="003244D3" w:rsidRDefault="00FC6119" w:rsidP="00A442C6">
      <w:pPr>
        <w:spacing w:after="0"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(adres siedziby wykonawcy)</w:t>
      </w:r>
    </w:p>
    <w:p w14:paraId="3A17A82A" w14:textId="77777777" w:rsidR="00FC6119" w:rsidRPr="003244D3" w:rsidRDefault="00FC6119" w:rsidP="00A442C6">
      <w:pPr>
        <w:pStyle w:val="Stopka"/>
        <w:tabs>
          <w:tab w:val="clear" w:pos="4536"/>
          <w:tab w:val="clear" w:pos="9072"/>
        </w:tabs>
        <w:spacing w:line="276" w:lineRule="auto"/>
        <w:rPr>
          <w:rFonts w:ascii="Calibri" w:hAnsi="Calibri" w:cs="Calibri"/>
          <w:color w:val="000000" w:themeColor="text1"/>
          <w:sz w:val="21"/>
          <w:szCs w:val="21"/>
        </w:rPr>
      </w:pPr>
    </w:p>
    <w:p w14:paraId="389B38C0" w14:textId="77777777" w:rsidR="00FC6119" w:rsidRPr="003244D3" w:rsidRDefault="00FC6119" w:rsidP="00A442C6">
      <w:pPr>
        <w:widowControl w:val="0"/>
        <w:tabs>
          <w:tab w:val="left" w:pos="8460"/>
          <w:tab w:val="left" w:pos="8910"/>
        </w:tabs>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 odpowiedzi na ogłoszenie o udzieleniu zamówienia w trybie podstawowym wariant bez negocjacji na:</w:t>
      </w:r>
    </w:p>
    <w:p w14:paraId="084B74B6" w14:textId="77777777" w:rsidR="0035136D" w:rsidRPr="003244D3" w:rsidRDefault="0035136D" w:rsidP="00A442C6">
      <w:pPr>
        <w:widowControl w:val="0"/>
        <w:tabs>
          <w:tab w:val="left" w:pos="8460"/>
          <w:tab w:val="left" w:pos="8910"/>
        </w:tabs>
        <w:spacing w:after="0" w:line="276" w:lineRule="auto"/>
        <w:jc w:val="both"/>
        <w:rPr>
          <w:rFonts w:ascii="Calibri" w:hAnsi="Calibri" w:cs="Calibri"/>
          <w:color w:val="000000" w:themeColor="text1"/>
          <w:sz w:val="21"/>
          <w:szCs w:val="21"/>
        </w:rPr>
      </w:pPr>
    </w:p>
    <w:p w14:paraId="1EC2D105" w14:textId="0A7C2FE7" w:rsidR="00041EE8" w:rsidRDefault="00CC11FA" w:rsidP="00A1655D">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sidR="00883BB0">
        <w:rPr>
          <w:rFonts w:ascii="Calibri" w:hAnsi="Calibri" w:cs="Calibri"/>
          <w:b/>
          <w:bCs/>
          <w:color w:val="000000" w:themeColor="text1"/>
          <w:sz w:val="21"/>
          <w:szCs w:val="21"/>
        </w:rPr>
        <w:t>Bio</w:t>
      </w:r>
      <w:proofErr w:type="spellEnd"/>
      <w:r w:rsidR="00883BB0">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sidR="00A1655D">
        <w:rPr>
          <w:rFonts w:ascii="Calibri" w:hAnsi="Calibri" w:cs="Calibri"/>
          <w:b/>
          <w:bCs/>
          <w:color w:val="000000" w:themeColor="text1"/>
          <w:sz w:val="21"/>
          <w:szCs w:val="21"/>
        </w:rPr>
        <w:t>***</w:t>
      </w:r>
    </w:p>
    <w:p w14:paraId="18948438" w14:textId="77777777" w:rsidR="00A1655D" w:rsidRPr="00A429DB" w:rsidRDefault="00A1655D" w:rsidP="00A1655D">
      <w:pPr>
        <w:pStyle w:val="Bezodstpw"/>
        <w:spacing w:line="276" w:lineRule="auto"/>
        <w:rPr>
          <w:rFonts w:ascii="Calibri" w:hAnsi="Calibri" w:cs="Calibri"/>
          <w:b/>
          <w:bCs/>
          <w:color w:val="000000" w:themeColor="text1"/>
          <w:sz w:val="10"/>
          <w:szCs w:val="10"/>
        </w:rPr>
      </w:pPr>
    </w:p>
    <w:p w14:paraId="233D30DC" w14:textId="6F7F90D9" w:rsidR="00A1655D" w:rsidRDefault="00A1655D" w:rsidP="00A1655D">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sidR="00883BB0">
        <w:rPr>
          <w:rFonts w:ascii="Calibri" w:hAnsi="Calibri" w:cs="Calibri"/>
          <w:b/>
          <w:bCs/>
          <w:sz w:val="21"/>
          <w:szCs w:val="21"/>
        </w:rPr>
        <w:t>Bio</w:t>
      </w:r>
      <w:proofErr w:type="spellEnd"/>
      <w:r w:rsidR="00883BB0">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03D04C20" w14:textId="77777777" w:rsidR="00A1655D" w:rsidRPr="00A429DB" w:rsidRDefault="00A1655D" w:rsidP="00A1655D">
      <w:pPr>
        <w:pStyle w:val="Bezodstpw"/>
        <w:spacing w:line="276" w:lineRule="auto"/>
        <w:jc w:val="both"/>
        <w:rPr>
          <w:rFonts w:ascii="Calibri" w:hAnsi="Calibri" w:cs="Calibri"/>
          <w:b/>
          <w:bCs/>
          <w:sz w:val="10"/>
          <w:szCs w:val="10"/>
        </w:rPr>
      </w:pPr>
    </w:p>
    <w:p w14:paraId="0A275D91" w14:textId="71759F61" w:rsidR="00A1655D" w:rsidRPr="00A1655D" w:rsidRDefault="00A1655D" w:rsidP="00A1655D">
      <w:pPr>
        <w:pStyle w:val="Bezodstpw"/>
        <w:spacing w:line="276" w:lineRule="auto"/>
        <w:rPr>
          <w:rFonts w:ascii="Calibri" w:hAnsi="Calibri" w:cs="Calibri"/>
          <w:color w:val="000000" w:themeColor="text1"/>
          <w:sz w:val="21"/>
          <w:szCs w:val="21"/>
        </w:rPr>
      </w:pPr>
      <w:r>
        <w:rPr>
          <w:rFonts w:ascii="Calibri" w:hAnsi="Calibri" w:cs="Calibri"/>
          <w:b/>
          <w:bCs/>
          <w:color w:val="000000" w:themeColor="text1"/>
          <w:sz w:val="21"/>
          <w:szCs w:val="21"/>
        </w:rPr>
        <w:t xml:space="preserve">*** </w:t>
      </w:r>
      <w:r w:rsidRPr="00A1655D">
        <w:rPr>
          <w:rFonts w:ascii="Calibri" w:hAnsi="Calibri" w:cs="Calibri"/>
          <w:color w:val="000000" w:themeColor="text1"/>
          <w:sz w:val="21"/>
          <w:szCs w:val="21"/>
        </w:rPr>
        <w:t>niepotrzebne skreślić</w:t>
      </w:r>
    </w:p>
    <w:p w14:paraId="2B4D6438" w14:textId="77777777" w:rsidR="0035136D" w:rsidRPr="003244D3" w:rsidRDefault="0035136D" w:rsidP="008F4F2A">
      <w:pPr>
        <w:widowControl w:val="0"/>
        <w:tabs>
          <w:tab w:val="left" w:pos="8460"/>
          <w:tab w:val="left" w:pos="8910"/>
        </w:tabs>
        <w:spacing w:after="0" w:line="276" w:lineRule="auto"/>
        <w:jc w:val="center"/>
        <w:rPr>
          <w:rFonts w:ascii="Calibri" w:hAnsi="Calibri" w:cs="Calibri"/>
          <w:b/>
          <w:bCs/>
          <w:color w:val="000000" w:themeColor="text1"/>
          <w:sz w:val="21"/>
          <w:szCs w:val="21"/>
        </w:rPr>
      </w:pPr>
    </w:p>
    <w:p w14:paraId="79848B5F" w14:textId="2E959D44" w:rsidR="00FC6119" w:rsidRPr="003244D3" w:rsidRDefault="00FC6119" w:rsidP="00A442C6">
      <w:pPr>
        <w:widowControl w:val="0"/>
        <w:tabs>
          <w:tab w:val="left" w:pos="8460"/>
          <w:tab w:val="left" w:pos="8910"/>
        </w:tabs>
        <w:spacing w:after="0" w:line="276" w:lineRule="auto"/>
        <w:jc w:val="both"/>
        <w:rPr>
          <w:rFonts w:ascii="Calibri" w:hAnsi="Calibri" w:cs="Calibri"/>
          <w:b/>
          <w:color w:val="000000" w:themeColor="text1"/>
          <w:sz w:val="21"/>
          <w:szCs w:val="21"/>
        </w:rPr>
      </w:pPr>
      <w:r w:rsidRPr="003244D3">
        <w:rPr>
          <w:rFonts w:ascii="Calibri" w:hAnsi="Calibri" w:cs="Calibri"/>
          <w:b/>
          <w:bCs/>
          <w:color w:val="000000" w:themeColor="text1"/>
          <w:sz w:val="21"/>
          <w:szCs w:val="21"/>
        </w:rPr>
        <w:t xml:space="preserve">oświadczam(my), </w:t>
      </w:r>
      <w:r w:rsidRPr="003244D3">
        <w:rPr>
          <w:rFonts w:ascii="Calibri" w:hAnsi="Calibri" w:cs="Calibri"/>
          <w:b/>
          <w:color w:val="000000" w:themeColor="text1"/>
          <w:sz w:val="21"/>
          <w:szCs w:val="21"/>
        </w:rPr>
        <w:t xml:space="preserve">że w stosunku do wykonawcy, którego reprezentuję/jemy nie zachodzą podstawy wykluczenia z postępowania w sytuacjach określonych w pkt </w:t>
      </w:r>
      <w:r w:rsidR="00863160" w:rsidRPr="003244D3">
        <w:rPr>
          <w:rFonts w:ascii="Calibri" w:hAnsi="Calibri" w:cs="Calibri"/>
          <w:b/>
          <w:color w:val="000000" w:themeColor="text1"/>
          <w:sz w:val="21"/>
          <w:szCs w:val="21"/>
        </w:rPr>
        <w:t>6</w:t>
      </w:r>
      <w:r w:rsidRPr="003244D3">
        <w:rPr>
          <w:rFonts w:ascii="Calibri" w:hAnsi="Calibri" w:cs="Calibri"/>
          <w:b/>
          <w:color w:val="000000" w:themeColor="text1"/>
          <w:sz w:val="21"/>
          <w:szCs w:val="21"/>
        </w:rPr>
        <w:t xml:space="preserve">.1 </w:t>
      </w:r>
      <w:r w:rsidR="004D71F1" w:rsidRPr="003244D3">
        <w:rPr>
          <w:rFonts w:ascii="Calibri" w:hAnsi="Calibri" w:cs="Calibri"/>
          <w:b/>
          <w:color w:val="000000" w:themeColor="text1"/>
          <w:sz w:val="21"/>
          <w:szCs w:val="21"/>
        </w:rPr>
        <w:t xml:space="preserve">ust 1 i 2 </w:t>
      </w:r>
      <w:r w:rsidRPr="003244D3">
        <w:rPr>
          <w:rFonts w:ascii="Calibri" w:hAnsi="Calibri" w:cs="Calibri"/>
          <w:b/>
          <w:color w:val="000000" w:themeColor="text1"/>
          <w:sz w:val="21"/>
          <w:szCs w:val="21"/>
        </w:rPr>
        <w:t xml:space="preserve">specyfikacji warunków zamówienia. </w:t>
      </w:r>
    </w:p>
    <w:p w14:paraId="1339D6D9" w14:textId="77777777" w:rsidR="00C266B5" w:rsidRPr="003244D3" w:rsidRDefault="00C266B5" w:rsidP="00C266B5">
      <w:pPr>
        <w:spacing w:after="0" w:line="276" w:lineRule="auto"/>
        <w:jc w:val="both"/>
        <w:rPr>
          <w:rFonts w:ascii="Calibri" w:hAnsi="Calibri" w:cs="Calibri"/>
          <w:sz w:val="21"/>
          <w:szCs w:val="21"/>
        </w:rPr>
      </w:pPr>
    </w:p>
    <w:p w14:paraId="33423435" w14:textId="482D76F8" w:rsidR="00C266B5" w:rsidRPr="003244D3" w:rsidRDefault="00C266B5" w:rsidP="00C266B5">
      <w:pPr>
        <w:spacing w:after="0" w:line="276" w:lineRule="auto"/>
        <w:jc w:val="both"/>
        <w:rPr>
          <w:rFonts w:ascii="Calibri" w:hAnsi="Calibri" w:cs="Calibri"/>
          <w:sz w:val="21"/>
          <w:szCs w:val="21"/>
        </w:rPr>
      </w:pPr>
      <w:r w:rsidRPr="003244D3">
        <w:rPr>
          <w:rFonts w:ascii="Calibri" w:hAnsi="Calibri" w:cs="Calibri"/>
          <w:sz w:val="21"/>
          <w:szCs w:val="21"/>
        </w:rPr>
        <w:t>Wyrażam zgodę na pobranie z ogólnodostępnych rejestrów publicznych w rozumieniu ustawy z dnia 17 lutego 2005 r. o informatyzacji działalności podmiotów realizujących zadania publiczne podmiotowych środków dowodowych, takich jak wpis do Krajowego Rejestru Sądowego, Centralnej Ewidencji i Informacji o Działalności Gospodarczej, Bazy danych o produktach i opakowaniach oraz o gospodarce odpadami.</w:t>
      </w:r>
    </w:p>
    <w:p w14:paraId="6CE3A41C"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532B87FD" w14:textId="21C51366" w:rsidR="00FC6119" w:rsidRPr="003244D3" w:rsidRDefault="00FC6119" w:rsidP="00A442C6">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r>
      <w:r w:rsidR="000B7E64"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w:t>
      </w:r>
    </w:p>
    <w:p w14:paraId="480CC409" w14:textId="77777777" w:rsidR="00FC6119" w:rsidRPr="003244D3" w:rsidRDefault="00FC6119" w:rsidP="00A442C6">
      <w:pPr>
        <w:pStyle w:val="Tekstpodstawowywcity3"/>
        <w:spacing w:line="276" w:lineRule="auto"/>
        <w:ind w:left="0"/>
        <w:jc w:val="left"/>
        <w:rPr>
          <w:rFonts w:ascii="Calibri" w:hAnsi="Calibri" w:cs="Calibri"/>
          <w:color w:val="000000" w:themeColor="text1"/>
          <w:sz w:val="21"/>
          <w:szCs w:val="21"/>
        </w:rPr>
      </w:pPr>
      <w:r w:rsidRPr="003244D3">
        <w:rPr>
          <w:rFonts w:ascii="Calibri" w:hAnsi="Calibri" w:cs="Calibri"/>
          <w:color w:val="000000" w:themeColor="text1"/>
          <w:sz w:val="21"/>
          <w:szCs w:val="21"/>
        </w:rPr>
        <w:t xml:space="preserve">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t>(podpis(y) osób uprawnionych</w:t>
      </w:r>
    </w:p>
    <w:p w14:paraId="2CC95FEB" w14:textId="77777777" w:rsidR="00FC6119" w:rsidRPr="003244D3" w:rsidRDefault="00FC6119" w:rsidP="00A442C6">
      <w:pPr>
        <w:pStyle w:val="Tekstpodstawowywcity3"/>
        <w:spacing w:line="276" w:lineRule="auto"/>
        <w:ind w:firstLine="708"/>
        <w:jc w:val="left"/>
        <w:rPr>
          <w:rFonts w:ascii="Calibri" w:hAnsi="Calibri" w:cs="Calibri"/>
          <w:color w:val="000000" w:themeColor="text1"/>
          <w:sz w:val="21"/>
          <w:szCs w:val="21"/>
        </w:rPr>
      </w:pPr>
      <w:r w:rsidRPr="003244D3">
        <w:rPr>
          <w:rFonts w:ascii="Calibri" w:hAnsi="Calibri" w:cs="Calibri"/>
          <w:color w:val="000000" w:themeColor="text1"/>
          <w:sz w:val="21"/>
          <w:szCs w:val="21"/>
        </w:rPr>
        <w:t xml:space="preserve"> do reprezentacji wykonawcy)</w:t>
      </w:r>
    </w:p>
    <w:p w14:paraId="44717B42" w14:textId="77777777" w:rsidR="00FC6119" w:rsidRPr="003244D3" w:rsidRDefault="00FC6119" w:rsidP="00A442C6">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 </w:t>
      </w:r>
    </w:p>
    <w:p w14:paraId="411E5E9B" w14:textId="77777777" w:rsidR="005C2AEA" w:rsidRPr="003244D3" w:rsidRDefault="005C2AEA">
      <w:pPr>
        <w:rPr>
          <w:rFonts w:ascii="Calibri" w:hAnsi="Calibri" w:cs="Calibri"/>
          <w:color w:val="000000" w:themeColor="text1"/>
          <w:sz w:val="21"/>
          <w:szCs w:val="21"/>
        </w:rPr>
      </w:pPr>
      <w:r w:rsidRPr="003244D3">
        <w:rPr>
          <w:rFonts w:ascii="Calibri" w:hAnsi="Calibri" w:cs="Calibri"/>
          <w:color w:val="000000" w:themeColor="text1"/>
          <w:sz w:val="21"/>
          <w:szCs w:val="21"/>
        </w:rPr>
        <w:br w:type="page"/>
      </w:r>
    </w:p>
    <w:p w14:paraId="509B7024" w14:textId="3095B42D" w:rsidR="004D71F1" w:rsidRPr="003244D3" w:rsidRDefault="00FC6119"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lastRenderedPageBreak/>
        <w:t>.........................................</w:t>
      </w:r>
      <w:r w:rsidR="004D71F1" w:rsidRPr="003244D3">
        <w:rPr>
          <w:rFonts w:ascii="Calibri" w:hAnsi="Calibri" w:cs="Calibri"/>
          <w:color w:val="000000" w:themeColor="text1"/>
          <w:sz w:val="21"/>
          <w:szCs w:val="21"/>
        </w:rPr>
        <w:t xml:space="preserve"> </w:t>
      </w:r>
    </w:p>
    <w:p w14:paraId="7629FF40"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pieczęć wykonawcy)</w:t>
      </w:r>
    </w:p>
    <w:p w14:paraId="443222DA" w14:textId="77777777" w:rsidR="004D71F1" w:rsidRPr="003244D3" w:rsidRDefault="004D71F1" w:rsidP="004D71F1">
      <w:pPr>
        <w:spacing w:after="0" w:line="276" w:lineRule="auto"/>
        <w:rPr>
          <w:rFonts w:ascii="Calibri" w:hAnsi="Calibri" w:cs="Calibri"/>
          <w:b/>
          <w:color w:val="000000" w:themeColor="text1"/>
          <w:sz w:val="21"/>
          <w:szCs w:val="21"/>
          <w:u w:val="single"/>
        </w:rPr>
      </w:pPr>
    </w:p>
    <w:p w14:paraId="77884FFE" w14:textId="77777777" w:rsidR="004D71F1" w:rsidRPr="003244D3" w:rsidRDefault="004D71F1" w:rsidP="004D71F1">
      <w:pPr>
        <w:spacing w:after="0" w:line="276" w:lineRule="auto"/>
        <w:rPr>
          <w:rFonts w:ascii="Calibri" w:hAnsi="Calibri" w:cs="Calibri"/>
          <w:b/>
          <w:color w:val="000000" w:themeColor="text1"/>
          <w:sz w:val="21"/>
          <w:szCs w:val="21"/>
        </w:rPr>
      </w:pPr>
    </w:p>
    <w:p w14:paraId="4371B22B" w14:textId="77777777" w:rsidR="004D71F1" w:rsidRPr="003244D3" w:rsidRDefault="004D71F1" w:rsidP="004D71F1">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OŚWIADCZENIE WYKONAWCY O BRAKU PODSTAW DO WYKLUCZENIA</w:t>
      </w:r>
    </w:p>
    <w:p w14:paraId="7BCCEEDD" w14:textId="77777777" w:rsidR="004D71F1" w:rsidRPr="003244D3" w:rsidRDefault="004D71F1" w:rsidP="004D71F1">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(składane na podstawie art. art. 7 ust. 1 ustawy z dnia 13 kwietnia 2022 r. o szczególnych rozwiązaniach w zakresie przeciwdziałania wspieraniu agresji na Ukrainę oraz służących ochronie</w:t>
      </w:r>
    </w:p>
    <w:p w14:paraId="7FF48CEB" w14:textId="7A2DE2EF" w:rsidR="004D71F1" w:rsidRPr="003244D3" w:rsidRDefault="004D71F1" w:rsidP="004D71F1">
      <w:pPr>
        <w:spacing w:after="0" w:line="276" w:lineRule="auto"/>
        <w:jc w:val="center"/>
        <w:rPr>
          <w:rFonts w:ascii="Calibri" w:hAnsi="Calibri" w:cs="Calibri"/>
          <w:b/>
          <w:color w:val="000000" w:themeColor="text1"/>
          <w:sz w:val="21"/>
          <w:szCs w:val="21"/>
        </w:rPr>
        <w:sectPr w:rsidR="004D71F1" w:rsidRPr="003244D3" w:rsidSect="00E70C0F">
          <w:headerReference w:type="default" r:id="rId9"/>
          <w:footnotePr>
            <w:numFmt w:val="chicago"/>
          </w:footnotePr>
          <w:type w:val="continuous"/>
          <w:pgSz w:w="11906" w:h="16838"/>
          <w:pgMar w:top="1135" w:right="1417" w:bottom="993" w:left="1417" w:header="708" w:footer="708" w:gutter="0"/>
          <w:cols w:space="708"/>
          <w:docGrid w:linePitch="360"/>
        </w:sectPr>
      </w:pPr>
      <w:r w:rsidRPr="003244D3">
        <w:rPr>
          <w:rFonts w:ascii="Calibri" w:hAnsi="Calibri" w:cs="Calibri"/>
          <w:b/>
          <w:color w:val="000000" w:themeColor="text1"/>
          <w:sz w:val="21"/>
          <w:szCs w:val="21"/>
        </w:rPr>
        <w:t>bezpieczeństwa narodowego)</w:t>
      </w:r>
      <w:r w:rsidRPr="003244D3">
        <w:rPr>
          <w:rFonts w:ascii="Calibri" w:hAnsi="Calibri" w:cs="Calibri"/>
          <w:b/>
          <w:color w:val="000000" w:themeColor="text1"/>
          <w:sz w:val="21"/>
          <w:szCs w:val="21"/>
          <w:vertAlign w:val="superscript"/>
        </w:rPr>
        <w:footnoteReference w:customMarkFollows="1" w:id="3"/>
        <w:t>*</w:t>
      </w:r>
      <w:r w:rsidRPr="003244D3">
        <w:rPr>
          <w:rFonts w:ascii="Calibri" w:hAnsi="Calibri" w:cs="Calibri"/>
          <w:b/>
          <w:color w:val="000000" w:themeColor="text1"/>
          <w:sz w:val="21"/>
          <w:szCs w:val="21"/>
        </w:rPr>
        <w:t xml:space="preserve"> </w:t>
      </w:r>
    </w:p>
    <w:p w14:paraId="63CEFE4B" w14:textId="77777777" w:rsidR="004D71F1" w:rsidRPr="003244D3" w:rsidRDefault="004D71F1" w:rsidP="004D71F1">
      <w:pPr>
        <w:spacing w:after="0" w:line="276" w:lineRule="auto"/>
        <w:rPr>
          <w:rFonts w:ascii="Calibri" w:hAnsi="Calibri" w:cs="Calibri"/>
          <w:b/>
          <w:color w:val="000000" w:themeColor="text1"/>
          <w:sz w:val="21"/>
          <w:szCs w:val="21"/>
        </w:rPr>
      </w:pPr>
    </w:p>
    <w:p w14:paraId="16FE64E1" w14:textId="77777777" w:rsidR="004D71F1" w:rsidRPr="003244D3" w:rsidRDefault="004D71F1" w:rsidP="004D71F1">
      <w:pPr>
        <w:spacing w:after="0" w:line="276" w:lineRule="auto"/>
        <w:rPr>
          <w:rFonts w:ascii="Calibri" w:hAnsi="Calibri" w:cs="Calibri"/>
          <w:color w:val="000000" w:themeColor="text1"/>
          <w:sz w:val="21"/>
          <w:szCs w:val="21"/>
        </w:rPr>
      </w:pPr>
    </w:p>
    <w:p w14:paraId="3870D937"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Ja (my), niżej podpisany(ni) ...........................................................................................</w:t>
      </w:r>
    </w:p>
    <w:p w14:paraId="5C49E5C6" w14:textId="77777777" w:rsidR="004D71F1" w:rsidRPr="003244D3" w:rsidRDefault="004D71F1" w:rsidP="004D71F1">
      <w:pPr>
        <w:spacing w:after="0" w:line="276" w:lineRule="auto"/>
        <w:rPr>
          <w:rFonts w:ascii="Calibri" w:hAnsi="Calibri" w:cs="Calibri"/>
          <w:color w:val="000000" w:themeColor="text1"/>
          <w:sz w:val="21"/>
          <w:szCs w:val="21"/>
        </w:rPr>
      </w:pPr>
    </w:p>
    <w:p w14:paraId="1A00D21F"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działając w imieniu i na rzecz : …………………………………………………………………</w:t>
      </w:r>
    </w:p>
    <w:p w14:paraId="2C89A609" w14:textId="77777777" w:rsidR="004D71F1" w:rsidRPr="003244D3" w:rsidRDefault="004D71F1" w:rsidP="004D71F1">
      <w:pPr>
        <w:spacing w:after="0" w:line="276" w:lineRule="auto"/>
        <w:rPr>
          <w:rFonts w:ascii="Calibri" w:hAnsi="Calibri" w:cs="Calibri"/>
          <w:color w:val="000000" w:themeColor="text1"/>
          <w:sz w:val="21"/>
          <w:szCs w:val="21"/>
        </w:rPr>
      </w:pPr>
    </w:p>
    <w:p w14:paraId="37B378A4"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7B280F74"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(pełna nazwa wykonawcy)</w:t>
      </w:r>
    </w:p>
    <w:p w14:paraId="4AE5DA37" w14:textId="77777777" w:rsidR="004D71F1" w:rsidRPr="003244D3" w:rsidRDefault="004D71F1" w:rsidP="004D71F1">
      <w:pPr>
        <w:spacing w:after="0" w:line="276" w:lineRule="auto"/>
        <w:rPr>
          <w:rFonts w:ascii="Calibri" w:hAnsi="Calibri" w:cs="Calibri"/>
          <w:color w:val="000000" w:themeColor="text1"/>
          <w:sz w:val="21"/>
          <w:szCs w:val="21"/>
        </w:rPr>
      </w:pPr>
    </w:p>
    <w:p w14:paraId="6EF13A3B"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3753E9DD"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(adres siedziby wykonawcy)</w:t>
      </w:r>
    </w:p>
    <w:p w14:paraId="293F83A6" w14:textId="77777777" w:rsidR="004D71F1" w:rsidRPr="003244D3" w:rsidRDefault="004D71F1" w:rsidP="004D71F1">
      <w:pPr>
        <w:spacing w:after="0" w:line="276" w:lineRule="auto"/>
        <w:rPr>
          <w:rFonts w:ascii="Calibri" w:hAnsi="Calibri" w:cs="Calibri"/>
          <w:color w:val="000000" w:themeColor="text1"/>
          <w:sz w:val="21"/>
          <w:szCs w:val="21"/>
        </w:rPr>
      </w:pPr>
    </w:p>
    <w:p w14:paraId="04AA5246" w14:textId="77777777" w:rsidR="004D71F1"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 odpowiedzi na ogłoszenie o udzieleniu zamówienia w trybie podstawowym wariant bez negocjacji na:</w:t>
      </w:r>
    </w:p>
    <w:p w14:paraId="471DB958" w14:textId="77777777" w:rsidR="00A1655D" w:rsidRPr="003244D3" w:rsidRDefault="00A1655D" w:rsidP="004D71F1">
      <w:pPr>
        <w:spacing w:after="0" w:line="276" w:lineRule="auto"/>
        <w:rPr>
          <w:rFonts w:ascii="Calibri" w:hAnsi="Calibri" w:cs="Calibri"/>
          <w:color w:val="000000" w:themeColor="text1"/>
          <w:sz w:val="21"/>
          <w:szCs w:val="21"/>
        </w:rPr>
      </w:pPr>
    </w:p>
    <w:p w14:paraId="50C5F624" w14:textId="77777777" w:rsidR="00883BB0" w:rsidRDefault="00883BB0" w:rsidP="00883BB0">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5580A502" w14:textId="77777777" w:rsidR="00883BB0" w:rsidRPr="00A429DB" w:rsidRDefault="00883BB0" w:rsidP="00883BB0">
      <w:pPr>
        <w:pStyle w:val="Bezodstpw"/>
        <w:spacing w:line="276" w:lineRule="auto"/>
        <w:rPr>
          <w:rFonts w:ascii="Calibri" w:hAnsi="Calibri" w:cs="Calibri"/>
          <w:b/>
          <w:bCs/>
          <w:color w:val="000000" w:themeColor="text1"/>
          <w:sz w:val="10"/>
          <w:szCs w:val="10"/>
        </w:rPr>
      </w:pPr>
    </w:p>
    <w:p w14:paraId="43472713" w14:textId="77777777" w:rsidR="00883BB0" w:rsidRDefault="00883BB0" w:rsidP="00883BB0">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1BB2EC94" w14:textId="77777777" w:rsidR="00883BB0" w:rsidRPr="00A429DB" w:rsidRDefault="00883BB0" w:rsidP="00883BB0">
      <w:pPr>
        <w:pStyle w:val="Bezodstpw"/>
        <w:spacing w:line="276" w:lineRule="auto"/>
        <w:jc w:val="both"/>
        <w:rPr>
          <w:rFonts w:ascii="Calibri" w:hAnsi="Calibri" w:cs="Calibri"/>
          <w:b/>
          <w:bCs/>
          <w:sz w:val="10"/>
          <w:szCs w:val="10"/>
        </w:rPr>
      </w:pPr>
    </w:p>
    <w:p w14:paraId="1522E82D" w14:textId="340BE1DC" w:rsidR="004D71F1" w:rsidRPr="003244D3" w:rsidRDefault="00A1655D" w:rsidP="00A1655D">
      <w:pPr>
        <w:spacing w:after="0" w:line="276" w:lineRule="auto"/>
        <w:rPr>
          <w:rFonts w:ascii="Calibri" w:hAnsi="Calibri" w:cs="Calibri"/>
          <w:color w:val="000000" w:themeColor="text1"/>
          <w:sz w:val="21"/>
          <w:szCs w:val="21"/>
        </w:rPr>
      </w:pPr>
      <w:r w:rsidRPr="00A1655D">
        <w:rPr>
          <w:rFonts w:ascii="Calibri" w:hAnsi="Calibri" w:cs="Calibri"/>
          <w:color w:val="000000" w:themeColor="text1"/>
          <w:sz w:val="21"/>
          <w:szCs w:val="21"/>
        </w:rPr>
        <w:t>*** niepotrzebne skreślić</w:t>
      </w:r>
    </w:p>
    <w:p w14:paraId="16F68224" w14:textId="77777777" w:rsidR="00CC11FA" w:rsidRDefault="00CC11FA" w:rsidP="00DD007F">
      <w:pPr>
        <w:spacing w:after="0" w:line="276" w:lineRule="auto"/>
        <w:jc w:val="both"/>
        <w:rPr>
          <w:rFonts w:ascii="Calibri" w:hAnsi="Calibri" w:cs="Calibri"/>
          <w:b/>
          <w:bCs/>
          <w:color w:val="000000" w:themeColor="text1"/>
          <w:sz w:val="21"/>
          <w:szCs w:val="21"/>
        </w:rPr>
      </w:pPr>
    </w:p>
    <w:p w14:paraId="08930F85" w14:textId="50383282" w:rsidR="004D71F1" w:rsidRPr="003244D3" w:rsidRDefault="004D71F1" w:rsidP="00DD007F">
      <w:pPr>
        <w:spacing w:after="0" w:line="276" w:lineRule="auto"/>
        <w:jc w:val="both"/>
        <w:rPr>
          <w:rFonts w:ascii="Calibri" w:hAnsi="Calibri" w:cs="Calibri"/>
          <w:b/>
          <w:color w:val="000000" w:themeColor="text1"/>
          <w:sz w:val="21"/>
          <w:szCs w:val="21"/>
        </w:rPr>
      </w:pPr>
      <w:r w:rsidRPr="003244D3">
        <w:rPr>
          <w:rFonts w:ascii="Calibri" w:hAnsi="Calibri" w:cs="Calibri"/>
          <w:b/>
          <w:bCs/>
          <w:color w:val="000000" w:themeColor="text1"/>
          <w:sz w:val="21"/>
          <w:szCs w:val="21"/>
        </w:rPr>
        <w:t xml:space="preserve">oświadczam(my), </w:t>
      </w:r>
      <w:r w:rsidRPr="003244D3">
        <w:rPr>
          <w:rFonts w:ascii="Calibri" w:hAnsi="Calibri" w:cs="Calibri"/>
          <w:b/>
          <w:color w:val="000000" w:themeColor="text1"/>
          <w:sz w:val="21"/>
          <w:szCs w:val="21"/>
        </w:rPr>
        <w:t xml:space="preserve">że w stosunku do wykonawcy, którego reprezentuję/jemy nie zachodzą podstawy wykluczenia z postępowania w sytuacjach określonych w pkt 6.1 pkt. 3 specyfikacji warunków zamówienia. </w:t>
      </w:r>
    </w:p>
    <w:p w14:paraId="0CC70BBB" w14:textId="77777777" w:rsidR="004D71F1" w:rsidRPr="003244D3" w:rsidRDefault="004D71F1" w:rsidP="004D71F1">
      <w:pPr>
        <w:spacing w:after="0" w:line="276" w:lineRule="auto"/>
        <w:rPr>
          <w:rFonts w:ascii="Calibri" w:hAnsi="Calibri" w:cs="Calibri"/>
          <w:color w:val="000000" w:themeColor="text1"/>
          <w:sz w:val="21"/>
          <w:szCs w:val="21"/>
        </w:rPr>
      </w:pPr>
    </w:p>
    <w:p w14:paraId="4B19B111"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t>..................................................................</w:t>
      </w:r>
    </w:p>
    <w:p w14:paraId="368E5308" w14:textId="30F263E5"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xml:space="preserve">                                                                             (podpis(y) osób uprawnionych do reprezentacji wykonawcy)</w:t>
      </w:r>
    </w:p>
    <w:p w14:paraId="0D1429C9" w14:textId="77777777" w:rsidR="004D71F1" w:rsidRPr="003244D3" w:rsidRDefault="004D71F1" w:rsidP="004D71F1">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w:t>
      </w:r>
    </w:p>
    <w:p w14:paraId="38D9EB83" w14:textId="5A5C2FF8" w:rsidR="000063AE" w:rsidRPr="003244D3" w:rsidRDefault="000063AE">
      <w:pPr>
        <w:rPr>
          <w:rFonts w:ascii="Calibri" w:hAnsi="Calibri" w:cs="Calibri"/>
          <w:bCs/>
          <w:color w:val="000000" w:themeColor="text1"/>
          <w:sz w:val="21"/>
          <w:szCs w:val="21"/>
        </w:rPr>
      </w:pPr>
    </w:p>
    <w:p w14:paraId="5EE14454" w14:textId="77777777" w:rsidR="00DB6B69" w:rsidRDefault="00DB6B69">
      <w:pPr>
        <w:rPr>
          <w:rFonts w:ascii="Calibri" w:hAnsi="Calibri" w:cs="Calibri"/>
          <w:bCs/>
          <w:color w:val="000000" w:themeColor="text1"/>
          <w:sz w:val="21"/>
          <w:szCs w:val="21"/>
        </w:rPr>
      </w:pPr>
      <w:r>
        <w:rPr>
          <w:rFonts w:ascii="Calibri" w:hAnsi="Calibri" w:cs="Calibri"/>
          <w:bCs/>
          <w:color w:val="000000" w:themeColor="text1"/>
          <w:sz w:val="21"/>
          <w:szCs w:val="21"/>
        </w:rPr>
        <w:br w:type="page"/>
      </w:r>
    </w:p>
    <w:p w14:paraId="667DB2FC" w14:textId="5235393A" w:rsidR="004D71F1" w:rsidRPr="003244D3" w:rsidRDefault="004D71F1" w:rsidP="004D71F1">
      <w:pPr>
        <w:spacing w:after="0" w:line="276" w:lineRule="auto"/>
        <w:rPr>
          <w:rFonts w:ascii="Calibri" w:hAnsi="Calibri" w:cs="Calibri"/>
          <w:bCs/>
          <w:color w:val="000000" w:themeColor="text1"/>
          <w:sz w:val="21"/>
          <w:szCs w:val="21"/>
        </w:rPr>
      </w:pPr>
      <w:r w:rsidRPr="003244D3">
        <w:rPr>
          <w:rFonts w:ascii="Calibri" w:hAnsi="Calibri" w:cs="Calibri"/>
          <w:bCs/>
          <w:color w:val="000000" w:themeColor="text1"/>
          <w:sz w:val="21"/>
          <w:szCs w:val="21"/>
        </w:rPr>
        <w:lastRenderedPageBreak/>
        <w:t>.........................................</w:t>
      </w:r>
    </w:p>
    <w:p w14:paraId="7F484AD4" w14:textId="77777777" w:rsidR="004D71F1" w:rsidRPr="003244D3" w:rsidRDefault="004D71F1" w:rsidP="004D71F1">
      <w:pPr>
        <w:spacing w:after="0" w:line="276" w:lineRule="auto"/>
        <w:rPr>
          <w:rFonts w:ascii="Calibri" w:hAnsi="Calibri" w:cs="Calibri"/>
          <w:bCs/>
          <w:color w:val="000000" w:themeColor="text1"/>
          <w:sz w:val="21"/>
          <w:szCs w:val="21"/>
        </w:rPr>
      </w:pPr>
      <w:r w:rsidRPr="003244D3">
        <w:rPr>
          <w:rFonts w:ascii="Calibri" w:hAnsi="Calibri" w:cs="Calibri"/>
          <w:bCs/>
          <w:color w:val="000000" w:themeColor="text1"/>
          <w:sz w:val="21"/>
          <w:szCs w:val="21"/>
        </w:rPr>
        <w:t>( pieczęć wykonawcy)</w:t>
      </w:r>
    </w:p>
    <w:p w14:paraId="717CC8BB" w14:textId="77777777" w:rsidR="00FC6119" w:rsidRPr="003244D3" w:rsidRDefault="00FC6119" w:rsidP="00A442C6">
      <w:pPr>
        <w:spacing w:after="0" w:line="276" w:lineRule="auto"/>
        <w:jc w:val="center"/>
        <w:rPr>
          <w:rFonts w:ascii="Calibri" w:hAnsi="Calibri" w:cs="Calibri"/>
          <w:b/>
          <w:color w:val="000000" w:themeColor="text1"/>
          <w:sz w:val="21"/>
          <w:szCs w:val="21"/>
          <w:u w:val="single"/>
        </w:rPr>
      </w:pPr>
    </w:p>
    <w:p w14:paraId="5B2D8FF0"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OŚWIADCZENIE WYKONAWCY O SPEŁNIANIU WARUNKÓW UDZIAŁU </w:t>
      </w:r>
      <w:r w:rsidRPr="003244D3">
        <w:rPr>
          <w:rFonts w:ascii="Calibri" w:hAnsi="Calibri" w:cs="Calibri"/>
          <w:b/>
          <w:color w:val="000000" w:themeColor="text1"/>
          <w:sz w:val="21"/>
          <w:szCs w:val="21"/>
        </w:rPr>
        <w:br/>
        <w:t>W POSTĘPOWANIU I PODMIOTACH TRZECICH</w:t>
      </w:r>
    </w:p>
    <w:p w14:paraId="7DF7DA80" w14:textId="556287A2"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(składane na podstawie art. 125 ust. 1 ustawy</w:t>
      </w:r>
      <w:r w:rsidR="009E6F89" w:rsidRPr="003244D3">
        <w:rPr>
          <w:rFonts w:ascii="Calibri" w:hAnsi="Calibri" w:cs="Calibri"/>
          <w:b/>
          <w:color w:val="000000" w:themeColor="text1"/>
          <w:sz w:val="21"/>
          <w:szCs w:val="21"/>
        </w:rPr>
        <w:t xml:space="preserve"> </w:t>
      </w:r>
      <w:proofErr w:type="spellStart"/>
      <w:r w:rsidR="009E6F89" w:rsidRPr="003244D3">
        <w:rPr>
          <w:rFonts w:ascii="Calibri" w:hAnsi="Calibri" w:cs="Calibri"/>
          <w:b/>
          <w:color w:val="000000" w:themeColor="text1"/>
          <w:sz w:val="21"/>
          <w:szCs w:val="21"/>
        </w:rPr>
        <w:t>Pzp</w:t>
      </w:r>
      <w:proofErr w:type="spellEnd"/>
      <w:r w:rsidRPr="003244D3">
        <w:rPr>
          <w:rFonts w:ascii="Calibri" w:hAnsi="Calibri" w:cs="Calibri"/>
          <w:b/>
          <w:color w:val="000000" w:themeColor="text1"/>
          <w:sz w:val="21"/>
          <w:szCs w:val="21"/>
        </w:rPr>
        <w:t xml:space="preserve">) </w:t>
      </w:r>
      <w:r w:rsidR="00E70C0F" w:rsidRPr="003244D3">
        <w:rPr>
          <w:rStyle w:val="Odwoanieprzypisudolnego"/>
          <w:rFonts w:ascii="Calibri" w:hAnsi="Calibri" w:cs="Calibri"/>
          <w:b/>
          <w:color w:val="000000" w:themeColor="text1"/>
          <w:sz w:val="21"/>
          <w:szCs w:val="21"/>
        </w:rPr>
        <w:footnoteReference w:customMarkFollows="1" w:id="4"/>
        <w:t>*</w:t>
      </w:r>
    </w:p>
    <w:p w14:paraId="28866B6B" w14:textId="77777777" w:rsidR="00FC6119" w:rsidRPr="003244D3" w:rsidRDefault="00FC6119" w:rsidP="00A442C6">
      <w:pPr>
        <w:spacing w:after="0" w:line="276" w:lineRule="auto"/>
        <w:jc w:val="center"/>
        <w:rPr>
          <w:rFonts w:ascii="Calibri" w:hAnsi="Calibri" w:cs="Calibri"/>
          <w:b/>
          <w:color w:val="000000" w:themeColor="text1"/>
          <w:sz w:val="21"/>
          <w:szCs w:val="21"/>
        </w:rPr>
      </w:pPr>
    </w:p>
    <w:p w14:paraId="47D3B8B8"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2062444F"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Ja (my), niżej podpisany(ni) ..................................................................................................</w:t>
      </w:r>
    </w:p>
    <w:p w14:paraId="74E35FE4" w14:textId="77777777" w:rsidR="00FC6119" w:rsidRPr="003244D3" w:rsidRDefault="00FC6119" w:rsidP="00A442C6">
      <w:pPr>
        <w:spacing w:after="0" w:line="276" w:lineRule="auto"/>
        <w:ind w:firstLine="708"/>
        <w:jc w:val="both"/>
        <w:rPr>
          <w:rFonts w:ascii="Calibri" w:hAnsi="Calibri" w:cs="Calibri"/>
          <w:color w:val="000000" w:themeColor="text1"/>
          <w:sz w:val="21"/>
          <w:szCs w:val="21"/>
        </w:rPr>
      </w:pPr>
    </w:p>
    <w:p w14:paraId="51E29BD2"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działając w imieniu i na rzecz : …………………………………………………………………</w:t>
      </w:r>
    </w:p>
    <w:p w14:paraId="7D80BA00"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4E6C95B9" w14:textId="77777777" w:rsidR="00FC6119" w:rsidRPr="003244D3" w:rsidRDefault="00FC6119" w:rsidP="00A442C6">
      <w:pPr>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36B8C0A3" w14:textId="77777777" w:rsidR="00FC6119" w:rsidRPr="003244D3" w:rsidRDefault="00FC6119" w:rsidP="00A442C6">
      <w:pPr>
        <w:spacing w:after="0"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(pełna nazwa wykonawcy)</w:t>
      </w:r>
    </w:p>
    <w:p w14:paraId="68C2EC4D" w14:textId="77777777" w:rsidR="00FC6119" w:rsidRPr="003244D3" w:rsidRDefault="00FC6119" w:rsidP="00A442C6">
      <w:pPr>
        <w:spacing w:after="0" w:line="276" w:lineRule="auto"/>
        <w:jc w:val="center"/>
        <w:rPr>
          <w:rFonts w:ascii="Calibri" w:hAnsi="Calibri" w:cs="Calibri"/>
          <w:color w:val="000000" w:themeColor="text1"/>
          <w:sz w:val="21"/>
          <w:szCs w:val="21"/>
        </w:rPr>
      </w:pPr>
    </w:p>
    <w:p w14:paraId="18F043EE" w14:textId="77777777" w:rsidR="00FC6119" w:rsidRPr="003244D3" w:rsidRDefault="00FC6119" w:rsidP="00A442C6">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546AC1E6" w14:textId="77777777" w:rsidR="00FC6119" w:rsidRPr="003244D3" w:rsidRDefault="00FC6119" w:rsidP="00A442C6">
      <w:pPr>
        <w:spacing w:after="0"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(adres siedziby wykonawcy)</w:t>
      </w:r>
    </w:p>
    <w:p w14:paraId="1E9D767D" w14:textId="77777777" w:rsidR="00FC6119" w:rsidRPr="003244D3" w:rsidRDefault="00FC6119" w:rsidP="00A442C6">
      <w:pPr>
        <w:pStyle w:val="Stopka"/>
        <w:tabs>
          <w:tab w:val="clear" w:pos="4536"/>
          <w:tab w:val="clear" w:pos="9072"/>
        </w:tabs>
        <w:spacing w:line="276" w:lineRule="auto"/>
        <w:rPr>
          <w:rFonts w:ascii="Calibri" w:hAnsi="Calibri" w:cs="Calibri"/>
          <w:color w:val="000000" w:themeColor="text1"/>
          <w:sz w:val="21"/>
          <w:szCs w:val="21"/>
        </w:rPr>
      </w:pPr>
    </w:p>
    <w:p w14:paraId="19D75C66" w14:textId="77777777" w:rsidR="00FC6119" w:rsidRPr="003244D3" w:rsidRDefault="00FC6119" w:rsidP="00A442C6">
      <w:pPr>
        <w:widowControl w:val="0"/>
        <w:tabs>
          <w:tab w:val="left" w:pos="8460"/>
          <w:tab w:val="left" w:pos="8910"/>
        </w:tabs>
        <w:spacing w:after="0"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 odpowiedzi na ogłoszenie o udzieleniu zamówienia w trybie podstawowym wariant bez negocjacji na:</w:t>
      </w:r>
    </w:p>
    <w:p w14:paraId="59A91CB1" w14:textId="77777777" w:rsidR="00905BB8" w:rsidRPr="003244D3" w:rsidRDefault="00905BB8" w:rsidP="00905BB8">
      <w:pPr>
        <w:spacing w:after="0" w:line="240" w:lineRule="auto"/>
        <w:jc w:val="both"/>
        <w:rPr>
          <w:rFonts w:ascii="Calibri" w:hAnsi="Calibri" w:cs="Calibri"/>
          <w:b/>
          <w:bCs/>
          <w:color w:val="000000" w:themeColor="text1"/>
          <w:sz w:val="21"/>
          <w:szCs w:val="21"/>
        </w:rPr>
      </w:pPr>
    </w:p>
    <w:p w14:paraId="7105E8A4" w14:textId="77777777" w:rsidR="00883BB0" w:rsidRDefault="00883BB0" w:rsidP="00883BB0">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0ABADDBB" w14:textId="77777777" w:rsidR="00883BB0" w:rsidRPr="00A429DB" w:rsidRDefault="00883BB0" w:rsidP="00883BB0">
      <w:pPr>
        <w:pStyle w:val="Bezodstpw"/>
        <w:spacing w:line="276" w:lineRule="auto"/>
        <w:rPr>
          <w:rFonts w:ascii="Calibri" w:hAnsi="Calibri" w:cs="Calibri"/>
          <w:b/>
          <w:bCs/>
          <w:color w:val="000000" w:themeColor="text1"/>
          <w:sz w:val="10"/>
          <w:szCs w:val="10"/>
        </w:rPr>
      </w:pPr>
    </w:p>
    <w:p w14:paraId="3DD9160A" w14:textId="77777777" w:rsidR="00883BB0" w:rsidRDefault="00883BB0" w:rsidP="00883BB0">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4C2F65EF" w14:textId="77777777" w:rsidR="00883BB0" w:rsidRPr="00A429DB" w:rsidRDefault="00883BB0" w:rsidP="00883BB0">
      <w:pPr>
        <w:pStyle w:val="Bezodstpw"/>
        <w:spacing w:line="276" w:lineRule="auto"/>
        <w:jc w:val="both"/>
        <w:rPr>
          <w:rFonts w:ascii="Calibri" w:hAnsi="Calibri" w:cs="Calibri"/>
          <w:b/>
          <w:bCs/>
          <w:sz w:val="10"/>
          <w:szCs w:val="10"/>
        </w:rPr>
      </w:pPr>
    </w:p>
    <w:p w14:paraId="30FEC2E9" w14:textId="24AE76C6" w:rsidR="0035136D" w:rsidRDefault="00A1655D" w:rsidP="00A1655D">
      <w:pPr>
        <w:spacing w:after="0" w:line="276" w:lineRule="auto"/>
        <w:rPr>
          <w:rFonts w:ascii="Calibri" w:hAnsi="Calibri" w:cs="Calibri"/>
          <w:color w:val="000000" w:themeColor="text1"/>
          <w:sz w:val="21"/>
          <w:szCs w:val="21"/>
        </w:rPr>
      </w:pPr>
      <w:r w:rsidRPr="00A1655D">
        <w:rPr>
          <w:rFonts w:ascii="Calibri" w:hAnsi="Calibri" w:cs="Calibri"/>
          <w:b/>
          <w:bCs/>
          <w:color w:val="000000" w:themeColor="text1"/>
          <w:sz w:val="21"/>
          <w:szCs w:val="21"/>
        </w:rPr>
        <w:t xml:space="preserve">*** </w:t>
      </w:r>
      <w:r w:rsidRPr="00A1655D">
        <w:rPr>
          <w:rFonts w:ascii="Calibri" w:hAnsi="Calibri" w:cs="Calibri"/>
          <w:color w:val="000000" w:themeColor="text1"/>
          <w:sz w:val="21"/>
          <w:szCs w:val="21"/>
        </w:rPr>
        <w:t>niepotrzebne skreślić</w:t>
      </w:r>
    </w:p>
    <w:p w14:paraId="10B3F01A" w14:textId="77777777" w:rsidR="00883BB0" w:rsidRDefault="00883BB0" w:rsidP="00A1655D">
      <w:pPr>
        <w:spacing w:after="0" w:line="276" w:lineRule="auto"/>
        <w:rPr>
          <w:rFonts w:ascii="Calibri" w:hAnsi="Calibri" w:cs="Calibri"/>
          <w:color w:val="000000" w:themeColor="text1"/>
          <w:sz w:val="21"/>
          <w:szCs w:val="21"/>
        </w:rPr>
      </w:pPr>
    </w:p>
    <w:p w14:paraId="6BC33CF7" w14:textId="77777777" w:rsidR="00883BB0" w:rsidRDefault="00883BB0" w:rsidP="00A1655D">
      <w:pPr>
        <w:spacing w:after="0" w:line="276" w:lineRule="auto"/>
        <w:rPr>
          <w:rFonts w:ascii="Calibri" w:hAnsi="Calibri" w:cs="Calibri"/>
          <w:color w:val="000000" w:themeColor="text1"/>
          <w:sz w:val="21"/>
          <w:szCs w:val="21"/>
        </w:rPr>
      </w:pPr>
    </w:p>
    <w:p w14:paraId="7C085A62" w14:textId="77777777" w:rsidR="00FC6119" w:rsidRPr="003244D3" w:rsidRDefault="00FC6119" w:rsidP="006C53FC">
      <w:pPr>
        <w:pStyle w:val="Akapitzlist"/>
        <w:numPr>
          <w:ilvl w:val="0"/>
          <w:numId w:val="6"/>
        </w:numPr>
        <w:shd w:val="clear" w:color="auto" w:fill="BFBFBF"/>
        <w:spacing w:line="276" w:lineRule="auto"/>
        <w:ind w:left="284" w:hanging="284"/>
        <w:contextualSpacing/>
        <w:rPr>
          <w:rFonts w:ascii="Calibri" w:hAnsi="Calibri" w:cs="Calibri"/>
          <w:b/>
          <w:color w:val="000000" w:themeColor="text1"/>
          <w:sz w:val="21"/>
          <w:szCs w:val="21"/>
        </w:rPr>
      </w:pPr>
      <w:r w:rsidRPr="003244D3">
        <w:rPr>
          <w:rFonts w:ascii="Calibri" w:hAnsi="Calibri" w:cs="Calibri"/>
          <w:b/>
          <w:color w:val="000000" w:themeColor="text1"/>
          <w:sz w:val="21"/>
          <w:szCs w:val="21"/>
        </w:rPr>
        <w:t>OŚWIADCZENIA DOTYCZĄCE WYKONAWCY:</w:t>
      </w:r>
    </w:p>
    <w:p w14:paraId="67805C1B" w14:textId="77777777" w:rsidR="00FC6119" w:rsidRPr="003244D3" w:rsidRDefault="00FC6119" w:rsidP="00A442C6">
      <w:pPr>
        <w:pStyle w:val="Akapitzlist"/>
        <w:spacing w:line="276" w:lineRule="auto"/>
        <w:jc w:val="both"/>
        <w:rPr>
          <w:rFonts w:ascii="Calibri" w:hAnsi="Calibri" w:cs="Calibri"/>
          <w:color w:val="000000" w:themeColor="text1"/>
          <w:sz w:val="21"/>
          <w:szCs w:val="21"/>
        </w:rPr>
      </w:pPr>
    </w:p>
    <w:p w14:paraId="23A3DDCC" w14:textId="0ADD5044" w:rsidR="00FC6119" w:rsidRPr="003244D3" w:rsidRDefault="00FC6119" w:rsidP="00A442C6">
      <w:pPr>
        <w:pStyle w:val="Akapitzlist"/>
        <w:spacing w:line="276" w:lineRule="auto"/>
        <w:ind w:left="0"/>
        <w:jc w:val="both"/>
        <w:rPr>
          <w:rFonts w:ascii="Calibri" w:hAnsi="Calibri" w:cs="Calibri"/>
          <w:color w:val="000000" w:themeColor="text1"/>
          <w:sz w:val="21"/>
          <w:szCs w:val="21"/>
        </w:rPr>
      </w:pPr>
      <w:r w:rsidRPr="003244D3">
        <w:rPr>
          <w:rFonts w:ascii="Calibri" w:hAnsi="Calibri" w:cs="Calibri"/>
          <w:color w:val="000000" w:themeColor="text1"/>
          <w:sz w:val="21"/>
          <w:szCs w:val="21"/>
        </w:rPr>
        <w:t xml:space="preserve">Oświadczam/y, że wykonawca, którego reprezentuję/jemy spełnia warunki udziału </w:t>
      </w:r>
      <w:r w:rsidRPr="003244D3">
        <w:rPr>
          <w:rFonts w:ascii="Calibri" w:hAnsi="Calibri" w:cs="Calibri"/>
          <w:color w:val="000000" w:themeColor="text1"/>
          <w:sz w:val="21"/>
          <w:szCs w:val="21"/>
        </w:rPr>
        <w:br/>
        <w:t xml:space="preserve">w postępowaniu określone w pkt </w:t>
      </w:r>
      <w:r w:rsidR="00863160" w:rsidRPr="003244D3">
        <w:rPr>
          <w:rFonts w:ascii="Calibri" w:hAnsi="Calibri" w:cs="Calibri"/>
          <w:color w:val="000000" w:themeColor="text1"/>
          <w:sz w:val="21"/>
          <w:szCs w:val="21"/>
        </w:rPr>
        <w:t>6</w:t>
      </w:r>
      <w:r w:rsidRPr="003244D3">
        <w:rPr>
          <w:rFonts w:ascii="Calibri" w:hAnsi="Calibri" w:cs="Calibri"/>
          <w:color w:val="000000" w:themeColor="text1"/>
          <w:sz w:val="21"/>
          <w:szCs w:val="21"/>
        </w:rPr>
        <w:t>.2 specyfikacji warunków zamówienia.</w:t>
      </w:r>
    </w:p>
    <w:p w14:paraId="6080AF1A"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43CA6A09"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4752C332"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4D172C88" w14:textId="77777777" w:rsidR="00FC6119" w:rsidRPr="003244D3" w:rsidRDefault="00FC6119" w:rsidP="00A442C6">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t>.....................................................................</w:t>
      </w:r>
    </w:p>
    <w:p w14:paraId="0D142F4E" w14:textId="77777777" w:rsidR="00FC6119" w:rsidRPr="003244D3" w:rsidRDefault="00FC6119" w:rsidP="00A442C6">
      <w:pPr>
        <w:pStyle w:val="Tekstpodstawowywcity3"/>
        <w:spacing w:line="276" w:lineRule="auto"/>
        <w:ind w:left="4695"/>
        <w:rPr>
          <w:rFonts w:ascii="Calibri" w:hAnsi="Calibri" w:cs="Calibri"/>
          <w:color w:val="000000" w:themeColor="text1"/>
          <w:sz w:val="21"/>
          <w:szCs w:val="21"/>
        </w:rPr>
      </w:pPr>
      <w:r w:rsidRPr="003244D3">
        <w:rPr>
          <w:rFonts w:ascii="Calibri" w:hAnsi="Calibri" w:cs="Calibri"/>
          <w:color w:val="000000" w:themeColor="text1"/>
          <w:sz w:val="21"/>
          <w:szCs w:val="21"/>
        </w:rPr>
        <w:t>(podpis(y) osób uprawnionych do reprezentacji wykonawcy, w przypadku oferty wspólnej- podpis pełnomocnika wykonawców)</w:t>
      </w:r>
    </w:p>
    <w:p w14:paraId="5A678B44" w14:textId="77777777" w:rsidR="00FC6119" w:rsidRPr="003244D3" w:rsidRDefault="00FC6119" w:rsidP="00A442C6">
      <w:pPr>
        <w:spacing w:after="0" w:line="276" w:lineRule="auto"/>
        <w:jc w:val="both"/>
        <w:rPr>
          <w:rFonts w:ascii="Calibri" w:hAnsi="Calibri" w:cs="Calibri"/>
          <w:i/>
          <w:color w:val="000000" w:themeColor="text1"/>
          <w:sz w:val="21"/>
          <w:szCs w:val="21"/>
        </w:rPr>
      </w:pPr>
    </w:p>
    <w:p w14:paraId="659DED72" w14:textId="77777777" w:rsidR="00FC6119" w:rsidRPr="003244D3" w:rsidRDefault="00FC6119" w:rsidP="006C53FC">
      <w:pPr>
        <w:pStyle w:val="Akapitzlist"/>
        <w:numPr>
          <w:ilvl w:val="0"/>
          <w:numId w:val="6"/>
        </w:numPr>
        <w:shd w:val="clear" w:color="auto" w:fill="BFBFBF"/>
        <w:spacing w:line="276" w:lineRule="auto"/>
        <w:ind w:left="284" w:hanging="284"/>
        <w:contextualSpacing/>
        <w:jc w:val="both"/>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OŚWIADCZENIE DOTYCZĄCE PODMIOTU, NA KTÓREGO ZASOBY POWOŁUJE SIĘ WYKONAWCA </w:t>
      </w:r>
      <w:r w:rsidRPr="003244D3">
        <w:rPr>
          <w:rFonts w:ascii="Calibri" w:hAnsi="Calibri" w:cs="Calibri"/>
          <w:color w:val="000000" w:themeColor="text1"/>
          <w:sz w:val="21"/>
          <w:szCs w:val="21"/>
        </w:rPr>
        <w:t>(należy wypełnić, jeżeli wykonawca przewiduje udział podmiotów trzecich)</w:t>
      </w:r>
      <w:r w:rsidRPr="003244D3">
        <w:rPr>
          <w:rFonts w:ascii="Calibri" w:hAnsi="Calibri" w:cs="Calibri"/>
          <w:b/>
          <w:color w:val="000000" w:themeColor="text1"/>
          <w:sz w:val="21"/>
          <w:szCs w:val="21"/>
        </w:rPr>
        <w:t>:</w:t>
      </w:r>
    </w:p>
    <w:p w14:paraId="76AB2A0C" w14:textId="77777777" w:rsidR="00FC6119" w:rsidRPr="003244D3" w:rsidRDefault="00FC6119" w:rsidP="00A442C6">
      <w:pPr>
        <w:spacing w:after="0" w:line="276" w:lineRule="auto"/>
        <w:jc w:val="both"/>
        <w:rPr>
          <w:rFonts w:ascii="Calibri" w:hAnsi="Calibri" w:cs="Calibri"/>
          <w:b/>
          <w:color w:val="000000" w:themeColor="text1"/>
          <w:sz w:val="21"/>
          <w:szCs w:val="21"/>
        </w:rPr>
      </w:pPr>
    </w:p>
    <w:p w14:paraId="1F78F3F7" w14:textId="54FB7321" w:rsidR="00FC6119" w:rsidRPr="003244D3" w:rsidRDefault="00FC6119" w:rsidP="006C53FC">
      <w:pPr>
        <w:pStyle w:val="Akapitzlist"/>
        <w:numPr>
          <w:ilvl w:val="0"/>
          <w:numId w:val="5"/>
        </w:numPr>
        <w:spacing w:line="276" w:lineRule="auto"/>
        <w:ind w:left="284" w:hanging="284"/>
        <w:contextualSpacing/>
        <w:jc w:val="both"/>
        <w:rPr>
          <w:rFonts w:ascii="Calibri" w:hAnsi="Calibri" w:cs="Calibri"/>
          <w:color w:val="000000" w:themeColor="text1"/>
          <w:sz w:val="21"/>
          <w:szCs w:val="21"/>
        </w:rPr>
      </w:pPr>
      <w:r w:rsidRPr="003244D3">
        <w:rPr>
          <w:rFonts w:ascii="Calibri" w:hAnsi="Calibri" w:cs="Calibri"/>
          <w:color w:val="000000" w:themeColor="text1"/>
          <w:sz w:val="21"/>
          <w:szCs w:val="21"/>
        </w:rPr>
        <w:lastRenderedPageBreak/>
        <w:t xml:space="preserve">Oświadczam/y, że w celu wykazania spełniania warunków udziału w postępowaniu, określonych w pkt </w:t>
      </w:r>
      <w:r w:rsidR="00E36996" w:rsidRPr="003244D3">
        <w:rPr>
          <w:rFonts w:ascii="Calibri" w:hAnsi="Calibri" w:cs="Calibri"/>
          <w:color w:val="000000" w:themeColor="text1"/>
          <w:sz w:val="21"/>
          <w:szCs w:val="21"/>
        </w:rPr>
        <w:t>6</w:t>
      </w:r>
      <w:r w:rsidRPr="003244D3">
        <w:rPr>
          <w:rFonts w:ascii="Calibri" w:hAnsi="Calibri" w:cs="Calibri"/>
          <w:color w:val="000000" w:themeColor="text1"/>
          <w:sz w:val="21"/>
          <w:szCs w:val="21"/>
        </w:rPr>
        <w:t>.2 specyfikacji warunków zamówienia wykonawca</w:t>
      </w:r>
      <w:r w:rsidRPr="003244D3">
        <w:rPr>
          <w:rFonts w:ascii="Calibri" w:hAnsi="Calibri" w:cs="Calibri"/>
          <w:i/>
          <w:color w:val="000000" w:themeColor="text1"/>
          <w:sz w:val="21"/>
          <w:szCs w:val="21"/>
        </w:rPr>
        <w:t>,</w:t>
      </w:r>
      <w:r w:rsidRPr="003244D3">
        <w:rPr>
          <w:rFonts w:ascii="Calibri" w:hAnsi="Calibri" w:cs="Calibri"/>
          <w:color w:val="000000" w:themeColor="text1"/>
          <w:sz w:val="21"/>
          <w:szCs w:val="21"/>
        </w:rPr>
        <w:t xml:space="preserve"> którego reprezentuję/jemy polega na zasobach następującego/</w:t>
      </w:r>
      <w:proofErr w:type="spellStart"/>
      <w:r w:rsidRPr="003244D3">
        <w:rPr>
          <w:rFonts w:ascii="Calibri" w:hAnsi="Calibri" w:cs="Calibri"/>
          <w:color w:val="000000" w:themeColor="text1"/>
          <w:sz w:val="21"/>
          <w:szCs w:val="21"/>
        </w:rPr>
        <w:t>ych</w:t>
      </w:r>
      <w:proofErr w:type="spellEnd"/>
      <w:r w:rsidRPr="003244D3">
        <w:rPr>
          <w:rFonts w:ascii="Calibri" w:hAnsi="Calibri" w:cs="Calibri"/>
          <w:color w:val="000000" w:themeColor="text1"/>
          <w:sz w:val="21"/>
          <w:szCs w:val="21"/>
        </w:rPr>
        <w:t xml:space="preserve"> podmiotu/ów (podmiot/ty trzeci/</w:t>
      </w:r>
      <w:proofErr w:type="spellStart"/>
      <w:r w:rsidRPr="003244D3">
        <w:rPr>
          <w:rFonts w:ascii="Calibri" w:hAnsi="Calibri" w:cs="Calibri"/>
          <w:color w:val="000000" w:themeColor="text1"/>
          <w:sz w:val="21"/>
          <w:szCs w:val="21"/>
        </w:rPr>
        <w:t>cie</w:t>
      </w:r>
      <w:proofErr w:type="spellEnd"/>
      <w:r w:rsidRPr="003244D3">
        <w:rPr>
          <w:rFonts w:ascii="Calibri" w:hAnsi="Calibri" w:cs="Calibri"/>
          <w:color w:val="000000" w:themeColor="text1"/>
          <w:sz w:val="21"/>
          <w:szCs w:val="21"/>
        </w:rPr>
        <w:t>):</w:t>
      </w:r>
    </w:p>
    <w:p w14:paraId="70003A01" w14:textId="77777777" w:rsidR="00FC6119" w:rsidRPr="003244D3" w:rsidRDefault="00FC6119" w:rsidP="00A442C6">
      <w:pPr>
        <w:pStyle w:val="Akapitzlist"/>
        <w:spacing w:line="276" w:lineRule="auto"/>
        <w:ind w:left="284"/>
        <w:jc w:val="both"/>
        <w:rPr>
          <w:rFonts w:ascii="Calibri" w:hAnsi="Calibri" w:cs="Calibri"/>
          <w:color w:val="000000" w:themeColor="text1"/>
          <w:sz w:val="21"/>
          <w:szCs w:val="21"/>
        </w:rPr>
      </w:pP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5"/>
        <w:gridCol w:w="3657"/>
        <w:gridCol w:w="4508"/>
      </w:tblGrid>
      <w:tr w:rsidR="00EA1383" w:rsidRPr="003244D3" w14:paraId="13C6B277" w14:textId="77777777" w:rsidTr="00B477BE">
        <w:trPr>
          <w:jc w:val="center"/>
        </w:trPr>
        <w:tc>
          <w:tcPr>
            <w:tcW w:w="825" w:type="dxa"/>
          </w:tcPr>
          <w:p w14:paraId="53BE3C50"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Lp.</w:t>
            </w:r>
          </w:p>
        </w:tc>
        <w:tc>
          <w:tcPr>
            <w:tcW w:w="3657" w:type="dxa"/>
          </w:tcPr>
          <w:p w14:paraId="441C9DF5"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Pełna nazwa/firma i adres oraz KRS/</w:t>
            </w:r>
            <w:proofErr w:type="spellStart"/>
            <w:r w:rsidRPr="003244D3">
              <w:rPr>
                <w:rFonts w:ascii="Calibri" w:hAnsi="Calibri" w:cs="Calibri"/>
                <w:b/>
                <w:color w:val="000000" w:themeColor="text1"/>
                <w:sz w:val="21"/>
                <w:szCs w:val="21"/>
              </w:rPr>
              <w:t>CEiDG</w:t>
            </w:r>
            <w:proofErr w:type="spellEnd"/>
            <w:r w:rsidRPr="003244D3">
              <w:rPr>
                <w:rFonts w:ascii="Calibri" w:hAnsi="Calibri" w:cs="Calibri"/>
                <w:b/>
                <w:color w:val="000000" w:themeColor="text1"/>
                <w:sz w:val="21"/>
                <w:szCs w:val="21"/>
              </w:rPr>
              <w:t xml:space="preserve"> podmiotu trzeciego</w:t>
            </w:r>
          </w:p>
        </w:tc>
        <w:tc>
          <w:tcPr>
            <w:tcW w:w="4508" w:type="dxa"/>
          </w:tcPr>
          <w:p w14:paraId="18E49221" w14:textId="55AF3F1E"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Wskazanie warunku określonego w pkt </w:t>
            </w:r>
            <w:r w:rsidR="00863160" w:rsidRPr="003244D3">
              <w:rPr>
                <w:rFonts w:ascii="Calibri" w:hAnsi="Calibri" w:cs="Calibri"/>
                <w:b/>
                <w:color w:val="000000" w:themeColor="text1"/>
                <w:sz w:val="21"/>
                <w:szCs w:val="21"/>
              </w:rPr>
              <w:t>6</w:t>
            </w:r>
            <w:r w:rsidRPr="003244D3">
              <w:rPr>
                <w:rFonts w:ascii="Calibri" w:hAnsi="Calibri" w:cs="Calibri"/>
                <w:b/>
                <w:color w:val="000000" w:themeColor="text1"/>
                <w:sz w:val="21"/>
                <w:szCs w:val="21"/>
              </w:rPr>
              <w:t xml:space="preserve">.2, którego dotyczy wsparcie podmiotu trzeciego  </w:t>
            </w:r>
          </w:p>
        </w:tc>
      </w:tr>
      <w:tr w:rsidR="00EA1383" w:rsidRPr="003244D3" w14:paraId="5F043E6E" w14:textId="77777777" w:rsidTr="00B477BE">
        <w:trPr>
          <w:jc w:val="center"/>
        </w:trPr>
        <w:tc>
          <w:tcPr>
            <w:tcW w:w="825" w:type="dxa"/>
          </w:tcPr>
          <w:p w14:paraId="48B934BB"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1.</w:t>
            </w:r>
          </w:p>
        </w:tc>
        <w:tc>
          <w:tcPr>
            <w:tcW w:w="3657" w:type="dxa"/>
          </w:tcPr>
          <w:p w14:paraId="0428B7F0" w14:textId="77777777" w:rsidR="00FC6119" w:rsidRPr="003244D3" w:rsidRDefault="00FC6119" w:rsidP="00A442C6">
            <w:pPr>
              <w:spacing w:after="0" w:line="276" w:lineRule="auto"/>
              <w:jc w:val="center"/>
              <w:rPr>
                <w:rFonts w:ascii="Calibri" w:hAnsi="Calibri" w:cs="Calibri"/>
                <w:b/>
                <w:color w:val="000000" w:themeColor="text1"/>
                <w:sz w:val="21"/>
                <w:szCs w:val="21"/>
              </w:rPr>
            </w:pPr>
          </w:p>
          <w:p w14:paraId="29252909" w14:textId="77777777" w:rsidR="00FC6119" w:rsidRPr="003244D3" w:rsidRDefault="00FC6119" w:rsidP="00A442C6">
            <w:pPr>
              <w:spacing w:after="0" w:line="276" w:lineRule="auto"/>
              <w:jc w:val="center"/>
              <w:rPr>
                <w:rFonts w:ascii="Calibri" w:hAnsi="Calibri" w:cs="Calibri"/>
                <w:b/>
                <w:color w:val="000000" w:themeColor="text1"/>
                <w:sz w:val="21"/>
                <w:szCs w:val="21"/>
              </w:rPr>
            </w:pPr>
          </w:p>
        </w:tc>
        <w:tc>
          <w:tcPr>
            <w:tcW w:w="4508" w:type="dxa"/>
          </w:tcPr>
          <w:p w14:paraId="11A4169D" w14:textId="77777777" w:rsidR="00FC6119" w:rsidRPr="003244D3" w:rsidRDefault="00FC6119" w:rsidP="00A442C6">
            <w:pPr>
              <w:spacing w:after="0" w:line="276" w:lineRule="auto"/>
              <w:jc w:val="center"/>
              <w:rPr>
                <w:rFonts w:ascii="Calibri" w:hAnsi="Calibri" w:cs="Calibri"/>
                <w:b/>
                <w:color w:val="000000" w:themeColor="text1"/>
                <w:sz w:val="21"/>
                <w:szCs w:val="21"/>
              </w:rPr>
            </w:pPr>
          </w:p>
        </w:tc>
      </w:tr>
      <w:tr w:rsidR="00FC6119" w:rsidRPr="003244D3" w14:paraId="715D1FE3" w14:textId="77777777" w:rsidTr="00B477BE">
        <w:trPr>
          <w:jc w:val="center"/>
        </w:trPr>
        <w:tc>
          <w:tcPr>
            <w:tcW w:w="825" w:type="dxa"/>
          </w:tcPr>
          <w:p w14:paraId="40DBE10C" w14:textId="77777777" w:rsidR="00FC6119" w:rsidRPr="003244D3" w:rsidRDefault="00FC6119" w:rsidP="00A442C6">
            <w:pPr>
              <w:spacing w:after="0"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2.</w:t>
            </w:r>
          </w:p>
        </w:tc>
        <w:tc>
          <w:tcPr>
            <w:tcW w:w="3657" w:type="dxa"/>
          </w:tcPr>
          <w:p w14:paraId="4E555017" w14:textId="77777777" w:rsidR="00FC6119" w:rsidRPr="003244D3" w:rsidRDefault="00FC6119" w:rsidP="00A442C6">
            <w:pPr>
              <w:spacing w:after="0" w:line="276" w:lineRule="auto"/>
              <w:jc w:val="center"/>
              <w:rPr>
                <w:rFonts w:ascii="Calibri" w:hAnsi="Calibri" w:cs="Calibri"/>
                <w:b/>
                <w:color w:val="000000" w:themeColor="text1"/>
                <w:sz w:val="21"/>
                <w:szCs w:val="21"/>
              </w:rPr>
            </w:pPr>
          </w:p>
          <w:p w14:paraId="39EE6E2E" w14:textId="77777777" w:rsidR="00FC6119" w:rsidRPr="003244D3" w:rsidRDefault="00FC6119" w:rsidP="00A442C6">
            <w:pPr>
              <w:spacing w:after="0" w:line="276" w:lineRule="auto"/>
              <w:jc w:val="center"/>
              <w:rPr>
                <w:rFonts w:ascii="Calibri" w:hAnsi="Calibri" w:cs="Calibri"/>
                <w:b/>
                <w:color w:val="000000" w:themeColor="text1"/>
                <w:sz w:val="21"/>
                <w:szCs w:val="21"/>
              </w:rPr>
            </w:pPr>
          </w:p>
        </w:tc>
        <w:tc>
          <w:tcPr>
            <w:tcW w:w="4508" w:type="dxa"/>
          </w:tcPr>
          <w:p w14:paraId="0B059CCD" w14:textId="77777777" w:rsidR="00FC6119" w:rsidRPr="003244D3" w:rsidRDefault="00FC6119" w:rsidP="00A442C6">
            <w:pPr>
              <w:spacing w:after="0" w:line="276" w:lineRule="auto"/>
              <w:jc w:val="center"/>
              <w:rPr>
                <w:rFonts w:ascii="Calibri" w:hAnsi="Calibri" w:cs="Calibri"/>
                <w:b/>
                <w:color w:val="000000" w:themeColor="text1"/>
                <w:sz w:val="21"/>
                <w:szCs w:val="21"/>
              </w:rPr>
            </w:pPr>
          </w:p>
        </w:tc>
      </w:tr>
    </w:tbl>
    <w:p w14:paraId="1C9D493E"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590F9A13" w14:textId="75C266DA" w:rsidR="00FC6119" w:rsidRPr="003244D3" w:rsidRDefault="00FC6119" w:rsidP="006C53FC">
      <w:pPr>
        <w:pStyle w:val="Akapitzlist"/>
        <w:numPr>
          <w:ilvl w:val="0"/>
          <w:numId w:val="5"/>
        </w:numPr>
        <w:spacing w:line="276" w:lineRule="auto"/>
        <w:ind w:left="284" w:hanging="284"/>
        <w:contextualSpacing/>
        <w:jc w:val="both"/>
        <w:rPr>
          <w:rFonts w:ascii="Calibri" w:hAnsi="Calibri" w:cs="Calibri"/>
          <w:color w:val="000000" w:themeColor="text1"/>
          <w:sz w:val="21"/>
          <w:szCs w:val="21"/>
        </w:rPr>
      </w:pPr>
      <w:r w:rsidRPr="003244D3">
        <w:rPr>
          <w:rFonts w:ascii="Calibri" w:hAnsi="Calibri" w:cs="Calibri"/>
          <w:color w:val="000000" w:themeColor="text1"/>
          <w:sz w:val="21"/>
          <w:szCs w:val="21"/>
        </w:rPr>
        <w:t xml:space="preserve">Oświadczam, że w stosunku do podmiotu/ów wymienionych w pkt II. </w:t>
      </w:r>
      <w:proofErr w:type="spellStart"/>
      <w:r w:rsidRPr="003244D3">
        <w:rPr>
          <w:rFonts w:ascii="Calibri" w:hAnsi="Calibri" w:cs="Calibri"/>
          <w:color w:val="000000" w:themeColor="text1"/>
          <w:sz w:val="21"/>
          <w:szCs w:val="21"/>
        </w:rPr>
        <w:t>ppkt</w:t>
      </w:r>
      <w:proofErr w:type="spellEnd"/>
      <w:r w:rsidRPr="003244D3">
        <w:rPr>
          <w:rFonts w:ascii="Calibri" w:hAnsi="Calibri" w:cs="Calibri"/>
          <w:color w:val="000000" w:themeColor="text1"/>
          <w:sz w:val="21"/>
          <w:szCs w:val="21"/>
        </w:rPr>
        <w:t xml:space="preserve"> 1 nie zachodzą podstawy wykluczenia z postępowania w sytuacjach określonych w pkt </w:t>
      </w:r>
      <w:r w:rsidR="00863160" w:rsidRPr="003244D3">
        <w:rPr>
          <w:rFonts w:ascii="Calibri" w:hAnsi="Calibri" w:cs="Calibri"/>
          <w:color w:val="000000" w:themeColor="text1"/>
          <w:sz w:val="21"/>
          <w:szCs w:val="21"/>
        </w:rPr>
        <w:t>6</w:t>
      </w:r>
      <w:r w:rsidRPr="003244D3">
        <w:rPr>
          <w:rFonts w:ascii="Calibri" w:hAnsi="Calibri" w:cs="Calibri"/>
          <w:color w:val="000000" w:themeColor="text1"/>
          <w:sz w:val="21"/>
          <w:szCs w:val="21"/>
        </w:rPr>
        <w:t>.1 specyfikacji warunków zamówienia.</w:t>
      </w:r>
    </w:p>
    <w:p w14:paraId="4696C0D7"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2070CE33"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22A3490E" w14:textId="77777777" w:rsidR="00FC6119" w:rsidRPr="003244D3" w:rsidRDefault="00FC6119" w:rsidP="00A442C6">
      <w:pPr>
        <w:spacing w:after="0" w:line="276" w:lineRule="auto"/>
        <w:jc w:val="both"/>
        <w:rPr>
          <w:rFonts w:ascii="Calibri" w:hAnsi="Calibri" w:cs="Calibri"/>
          <w:color w:val="000000" w:themeColor="text1"/>
          <w:sz w:val="21"/>
          <w:szCs w:val="21"/>
        </w:rPr>
      </w:pPr>
    </w:p>
    <w:p w14:paraId="6D365F59" w14:textId="77777777" w:rsidR="00FC6119" w:rsidRPr="003244D3" w:rsidRDefault="00FC6119"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ab/>
        <w:t>.....................................................................</w:t>
      </w:r>
    </w:p>
    <w:p w14:paraId="59F4BB30" w14:textId="77777777" w:rsidR="00FC6119" w:rsidRPr="003244D3" w:rsidRDefault="00FC6119" w:rsidP="00A442C6">
      <w:pPr>
        <w:pStyle w:val="Tekstpodstawowywcity3"/>
        <w:spacing w:line="276" w:lineRule="auto"/>
        <w:ind w:left="4695"/>
        <w:rPr>
          <w:rFonts w:ascii="Calibri" w:hAnsi="Calibri" w:cs="Calibri"/>
          <w:color w:val="000000" w:themeColor="text1"/>
          <w:sz w:val="21"/>
          <w:szCs w:val="21"/>
        </w:rPr>
      </w:pPr>
      <w:r w:rsidRPr="003244D3">
        <w:rPr>
          <w:rFonts w:ascii="Calibri" w:hAnsi="Calibri" w:cs="Calibri"/>
          <w:color w:val="000000" w:themeColor="text1"/>
          <w:sz w:val="21"/>
          <w:szCs w:val="21"/>
        </w:rPr>
        <w:t>(podpis(y) osób uprawnionych do reprezentacji wykonawcy, w przypadku oferty wspólnej- podpis pełnomocnika wykonawców)</w:t>
      </w:r>
    </w:p>
    <w:p w14:paraId="1CBE02F8"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4084B877"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3EA574F0"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6C83EE81"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1C61CA78"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6EA11DF4"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36071AF8"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49A2635A"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75CA4391"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6B8F03A4"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688B8F0E"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4CFBFC41"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7A09203A"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74D20AB1"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38F12F2C"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17AB8307"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29CE676E" w14:textId="77777777" w:rsidR="00FC6119" w:rsidRPr="003244D3" w:rsidRDefault="00FC6119" w:rsidP="00A442C6">
      <w:pPr>
        <w:spacing w:after="0" w:line="276" w:lineRule="auto"/>
        <w:ind w:left="5664" w:firstLine="708"/>
        <w:jc w:val="both"/>
        <w:rPr>
          <w:rFonts w:ascii="Calibri" w:hAnsi="Calibri" w:cs="Calibri"/>
          <w:color w:val="000000" w:themeColor="text1"/>
          <w:sz w:val="21"/>
          <w:szCs w:val="21"/>
        </w:rPr>
      </w:pPr>
    </w:p>
    <w:p w14:paraId="6E62B02A" w14:textId="77777777" w:rsidR="00FC6119" w:rsidRPr="003244D3" w:rsidRDefault="00FC6119" w:rsidP="00A442C6">
      <w:pPr>
        <w:spacing w:after="0" w:line="276" w:lineRule="auto"/>
        <w:jc w:val="both"/>
        <w:rPr>
          <w:rFonts w:ascii="Calibri" w:hAnsi="Calibri" w:cs="Calibri"/>
          <w:i/>
          <w:color w:val="000000" w:themeColor="text1"/>
          <w:sz w:val="21"/>
          <w:szCs w:val="21"/>
        </w:rPr>
      </w:pPr>
    </w:p>
    <w:p w14:paraId="36F878F6" w14:textId="3ADB9852" w:rsidR="00CC27AD" w:rsidRPr="003244D3" w:rsidRDefault="00A442C6" w:rsidP="00B63B3F">
      <w:pPr>
        <w:spacing w:line="276" w:lineRule="auto"/>
        <w:jc w:val="right"/>
        <w:rPr>
          <w:rFonts w:ascii="Calibri" w:hAnsi="Calibri" w:cs="Calibri"/>
          <w:b/>
          <w:bCs/>
          <w:color w:val="000000" w:themeColor="text1"/>
          <w:sz w:val="21"/>
          <w:szCs w:val="21"/>
        </w:rPr>
      </w:pPr>
      <w:r w:rsidRPr="003244D3">
        <w:rPr>
          <w:rFonts w:ascii="Calibri" w:hAnsi="Calibri" w:cs="Calibri"/>
          <w:color w:val="000000" w:themeColor="text1"/>
          <w:sz w:val="21"/>
          <w:szCs w:val="21"/>
        </w:rPr>
        <w:br w:type="page"/>
      </w:r>
      <w:r w:rsidRPr="003244D3">
        <w:rPr>
          <w:rFonts w:ascii="Calibri" w:hAnsi="Calibri" w:cs="Calibri"/>
          <w:b/>
          <w:bCs/>
          <w:color w:val="000000" w:themeColor="text1"/>
          <w:sz w:val="21"/>
          <w:szCs w:val="21"/>
        </w:rPr>
        <w:lastRenderedPageBreak/>
        <w:t xml:space="preserve">Załącznik nr </w:t>
      </w:r>
      <w:r w:rsidR="00255F94" w:rsidRPr="003244D3">
        <w:rPr>
          <w:rFonts w:ascii="Calibri" w:hAnsi="Calibri" w:cs="Calibri"/>
          <w:b/>
          <w:bCs/>
          <w:color w:val="000000" w:themeColor="text1"/>
          <w:sz w:val="21"/>
          <w:szCs w:val="21"/>
        </w:rPr>
        <w:t>4</w:t>
      </w:r>
      <w:r w:rsidR="00982335" w:rsidRPr="003244D3">
        <w:rPr>
          <w:rFonts w:ascii="Calibri" w:hAnsi="Calibri" w:cs="Calibri"/>
          <w:b/>
          <w:bCs/>
          <w:color w:val="000000" w:themeColor="text1"/>
          <w:sz w:val="21"/>
          <w:szCs w:val="21"/>
        </w:rPr>
        <w:t xml:space="preserve"> </w:t>
      </w:r>
      <w:r w:rsidRPr="003244D3">
        <w:rPr>
          <w:rFonts w:ascii="Calibri" w:hAnsi="Calibri" w:cs="Calibri"/>
          <w:b/>
          <w:bCs/>
          <w:color w:val="000000" w:themeColor="text1"/>
          <w:sz w:val="21"/>
          <w:szCs w:val="21"/>
        </w:rPr>
        <w:t>do SWZ</w:t>
      </w:r>
    </w:p>
    <w:p w14:paraId="0DBD945D" w14:textId="77777777" w:rsidR="00A442C6" w:rsidRPr="003244D3" w:rsidRDefault="00A442C6"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3CF15CEC" w14:textId="77777777" w:rsidR="00A442C6" w:rsidRPr="003244D3" w:rsidRDefault="00A442C6" w:rsidP="00A442C6">
      <w:pPr>
        <w:spacing w:line="276" w:lineRule="auto"/>
        <w:ind w:firstLine="708"/>
        <w:rPr>
          <w:rFonts w:ascii="Calibri" w:hAnsi="Calibri" w:cs="Calibri"/>
          <w:color w:val="000000" w:themeColor="text1"/>
          <w:sz w:val="21"/>
          <w:szCs w:val="21"/>
        </w:rPr>
      </w:pPr>
      <w:r w:rsidRPr="003244D3">
        <w:rPr>
          <w:rFonts w:ascii="Calibri" w:hAnsi="Calibri" w:cs="Calibri"/>
          <w:color w:val="000000" w:themeColor="text1"/>
          <w:sz w:val="21"/>
          <w:szCs w:val="21"/>
        </w:rPr>
        <w:t>(pieczęć wykonawcy)</w:t>
      </w:r>
    </w:p>
    <w:p w14:paraId="18A65BEE" w14:textId="00674F50" w:rsidR="00A442C6" w:rsidRPr="003244D3" w:rsidRDefault="00A442C6" w:rsidP="00E70C0F">
      <w:pPr>
        <w:pStyle w:val="Bezodstpw"/>
        <w:jc w:val="center"/>
        <w:rPr>
          <w:rFonts w:ascii="Calibri" w:hAnsi="Calibri" w:cs="Calibri"/>
          <w:b/>
          <w:bCs/>
          <w:color w:val="000000" w:themeColor="text1"/>
          <w:sz w:val="21"/>
          <w:szCs w:val="21"/>
        </w:rPr>
      </w:pPr>
      <w:r w:rsidRPr="003244D3">
        <w:rPr>
          <w:rFonts w:ascii="Calibri" w:hAnsi="Calibri" w:cs="Calibri"/>
          <w:b/>
          <w:bCs/>
          <w:color w:val="000000" w:themeColor="text1"/>
          <w:sz w:val="21"/>
          <w:szCs w:val="21"/>
        </w:rPr>
        <w:t>OŚWIADCZENIE O PRZYNALEŻNOŚCI /</w:t>
      </w:r>
    </w:p>
    <w:p w14:paraId="4121787A" w14:textId="165A72FB" w:rsidR="00A442C6" w:rsidRPr="003244D3" w:rsidRDefault="00A442C6" w:rsidP="00E70C0F">
      <w:pPr>
        <w:pStyle w:val="Bezodstpw"/>
        <w:jc w:val="center"/>
        <w:rPr>
          <w:rFonts w:ascii="Calibri" w:hAnsi="Calibri" w:cs="Calibri"/>
          <w:b/>
          <w:bCs/>
          <w:color w:val="000000" w:themeColor="text1"/>
          <w:sz w:val="21"/>
          <w:szCs w:val="21"/>
        </w:rPr>
      </w:pPr>
      <w:r w:rsidRPr="003244D3">
        <w:rPr>
          <w:rFonts w:ascii="Calibri" w:hAnsi="Calibri" w:cs="Calibri"/>
          <w:b/>
          <w:bCs/>
          <w:color w:val="000000" w:themeColor="text1"/>
          <w:sz w:val="21"/>
          <w:szCs w:val="21"/>
        </w:rPr>
        <w:t>BRAKU PRZYNALEŻNOŚCI DO TEJ SAMEJ GRUPY KAPITAŁOWEJ</w:t>
      </w:r>
    </w:p>
    <w:p w14:paraId="73EBF878" w14:textId="4EBE2CD8" w:rsidR="00A442C6" w:rsidRPr="003244D3" w:rsidRDefault="00A442C6" w:rsidP="00E70C0F">
      <w:pPr>
        <w:pStyle w:val="Bezodstpw"/>
        <w:jc w:val="center"/>
        <w:rPr>
          <w:rFonts w:ascii="Calibri" w:hAnsi="Calibri" w:cs="Calibri"/>
          <w:b/>
          <w:bCs/>
          <w:color w:val="000000" w:themeColor="text1"/>
          <w:sz w:val="21"/>
          <w:szCs w:val="21"/>
        </w:rPr>
      </w:pPr>
      <w:r w:rsidRPr="003244D3">
        <w:rPr>
          <w:rFonts w:ascii="Calibri" w:hAnsi="Calibri" w:cs="Calibri"/>
          <w:b/>
          <w:bCs/>
          <w:color w:val="000000" w:themeColor="text1"/>
          <w:sz w:val="21"/>
          <w:szCs w:val="21"/>
        </w:rPr>
        <w:t xml:space="preserve">(w rozumieniu art. 108 ust. 1 pkt 5 ustawy </w:t>
      </w:r>
      <w:proofErr w:type="spellStart"/>
      <w:r w:rsidRPr="003244D3">
        <w:rPr>
          <w:rFonts w:ascii="Calibri" w:hAnsi="Calibri" w:cs="Calibri"/>
          <w:b/>
          <w:bCs/>
          <w:color w:val="000000" w:themeColor="text1"/>
          <w:sz w:val="21"/>
          <w:szCs w:val="21"/>
        </w:rPr>
        <w:t>P</w:t>
      </w:r>
      <w:r w:rsidR="009E6F89" w:rsidRPr="003244D3">
        <w:rPr>
          <w:rFonts w:ascii="Calibri" w:hAnsi="Calibri" w:cs="Calibri"/>
          <w:b/>
          <w:bCs/>
          <w:color w:val="000000" w:themeColor="text1"/>
          <w:sz w:val="21"/>
          <w:szCs w:val="21"/>
        </w:rPr>
        <w:t>zp</w:t>
      </w:r>
      <w:proofErr w:type="spellEnd"/>
      <w:r w:rsidRPr="003244D3">
        <w:rPr>
          <w:rFonts w:ascii="Calibri" w:hAnsi="Calibri" w:cs="Calibri"/>
          <w:b/>
          <w:bCs/>
          <w:color w:val="000000" w:themeColor="text1"/>
          <w:sz w:val="21"/>
          <w:szCs w:val="21"/>
        </w:rPr>
        <w:t>)</w:t>
      </w:r>
    </w:p>
    <w:p w14:paraId="52345D9C" w14:textId="77777777" w:rsidR="00A442C6" w:rsidRPr="003244D3" w:rsidRDefault="00A442C6" w:rsidP="00A442C6">
      <w:pPr>
        <w:spacing w:line="276" w:lineRule="auto"/>
        <w:rPr>
          <w:rFonts w:ascii="Calibri" w:hAnsi="Calibri" w:cs="Calibri"/>
          <w:color w:val="000000" w:themeColor="text1"/>
          <w:sz w:val="21"/>
          <w:szCs w:val="21"/>
        </w:rPr>
      </w:pPr>
    </w:p>
    <w:p w14:paraId="3DF80E87" w14:textId="77777777" w:rsidR="00A442C6" w:rsidRPr="003244D3" w:rsidRDefault="00A442C6" w:rsidP="00A442C6">
      <w:pPr>
        <w:spacing w:line="276" w:lineRule="auto"/>
        <w:ind w:firstLine="708"/>
        <w:jc w:val="both"/>
        <w:rPr>
          <w:rFonts w:ascii="Calibri" w:hAnsi="Calibri" w:cs="Calibri"/>
          <w:color w:val="000000" w:themeColor="text1"/>
          <w:sz w:val="21"/>
          <w:szCs w:val="21"/>
        </w:rPr>
      </w:pPr>
      <w:r w:rsidRPr="003244D3">
        <w:rPr>
          <w:rFonts w:ascii="Calibri" w:hAnsi="Calibri" w:cs="Calibri"/>
          <w:color w:val="000000" w:themeColor="text1"/>
          <w:sz w:val="21"/>
          <w:szCs w:val="21"/>
        </w:rPr>
        <w:t>Ja (My), niżej podpisany (ni) ...........................................................................................</w:t>
      </w:r>
    </w:p>
    <w:p w14:paraId="1852D3A9" w14:textId="778870D1" w:rsidR="00A442C6" w:rsidRPr="003244D3" w:rsidRDefault="00A442C6" w:rsidP="00A442C6">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działając w imieniu i na rzecz :</w:t>
      </w:r>
    </w:p>
    <w:p w14:paraId="3C8EB2F7" w14:textId="77777777" w:rsidR="00A442C6" w:rsidRPr="003244D3" w:rsidRDefault="00A442C6" w:rsidP="00A442C6">
      <w:pPr>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49748CE4" w14:textId="77777777" w:rsidR="00A442C6" w:rsidRPr="003244D3" w:rsidRDefault="00A442C6" w:rsidP="00A442C6">
      <w:pPr>
        <w:spacing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(pełna nazwa wykonawcy)</w:t>
      </w:r>
    </w:p>
    <w:p w14:paraId="1FDF26BF" w14:textId="77777777" w:rsidR="00A442C6" w:rsidRPr="003244D3" w:rsidRDefault="00A442C6"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4EDE2FD9" w14:textId="77777777" w:rsidR="00A442C6" w:rsidRPr="003244D3" w:rsidRDefault="00A442C6" w:rsidP="00A442C6">
      <w:pPr>
        <w:spacing w:line="276" w:lineRule="auto"/>
        <w:jc w:val="center"/>
        <w:rPr>
          <w:rFonts w:ascii="Calibri" w:hAnsi="Calibri" w:cs="Calibri"/>
          <w:color w:val="000000" w:themeColor="text1"/>
          <w:sz w:val="21"/>
          <w:szCs w:val="21"/>
        </w:rPr>
      </w:pPr>
      <w:r w:rsidRPr="003244D3">
        <w:rPr>
          <w:rFonts w:ascii="Calibri" w:hAnsi="Calibri" w:cs="Calibri"/>
          <w:color w:val="000000" w:themeColor="text1"/>
          <w:sz w:val="21"/>
          <w:szCs w:val="21"/>
        </w:rPr>
        <w:t>(adres siedziby wykonawcy)</w:t>
      </w:r>
    </w:p>
    <w:p w14:paraId="3D653D87" w14:textId="77777777" w:rsidR="00A442C6" w:rsidRPr="003244D3" w:rsidRDefault="00A442C6" w:rsidP="00A442C6">
      <w:pPr>
        <w:widowControl w:val="0"/>
        <w:tabs>
          <w:tab w:val="left" w:pos="8460"/>
          <w:tab w:val="left" w:pos="8910"/>
        </w:tabs>
        <w:spacing w:line="276" w:lineRule="auto"/>
        <w:jc w:val="both"/>
        <w:rPr>
          <w:rFonts w:ascii="Calibri" w:hAnsi="Calibri" w:cs="Calibri"/>
          <w:color w:val="000000" w:themeColor="text1"/>
          <w:sz w:val="21"/>
          <w:szCs w:val="21"/>
        </w:rPr>
      </w:pPr>
      <w:r w:rsidRPr="003244D3">
        <w:rPr>
          <w:rFonts w:ascii="Calibri" w:hAnsi="Calibri" w:cs="Calibri"/>
          <w:color w:val="000000" w:themeColor="text1"/>
          <w:sz w:val="21"/>
          <w:szCs w:val="21"/>
        </w:rPr>
        <w:t>w odpowiedzi na ogłoszenie o ogłoszenie o udzieleniu zamówienia w trybie podstawowym wariant bez negocjacji na:</w:t>
      </w:r>
    </w:p>
    <w:p w14:paraId="3C06C0DF" w14:textId="77777777" w:rsidR="00883BB0" w:rsidRDefault="00883BB0" w:rsidP="00883BB0">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6A220FA3" w14:textId="77777777" w:rsidR="00883BB0" w:rsidRPr="00A429DB" w:rsidRDefault="00883BB0" w:rsidP="00883BB0">
      <w:pPr>
        <w:pStyle w:val="Bezodstpw"/>
        <w:spacing w:line="276" w:lineRule="auto"/>
        <w:rPr>
          <w:rFonts w:ascii="Calibri" w:hAnsi="Calibri" w:cs="Calibri"/>
          <w:b/>
          <w:bCs/>
          <w:color w:val="000000" w:themeColor="text1"/>
          <w:sz w:val="10"/>
          <w:szCs w:val="10"/>
        </w:rPr>
      </w:pPr>
    </w:p>
    <w:p w14:paraId="37BEDE3F" w14:textId="77777777" w:rsidR="00883BB0" w:rsidRDefault="00883BB0" w:rsidP="00883BB0">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3060DE4B" w14:textId="77777777" w:rsidR="00883BB0" w:rsidRPr="00EE225E" w:rsidRDefault="00883BB0" w:rsidP="00883BB0">
      <w:pPr>
        <w:pStyle w:val="Bezodstpw"/>
        <w:spacing w:line="276" w:lineRule="auto"/>
        <w:jc w:val="both"/>
        <w:rPr>
          <w:rFonts w:ascii="Calibri" w:hAnsi="Calibri" w:cs="Calibri"/>
          <w:b/>
          <w:bCs/>
          <w:sz w:val="16"/>
          <w:szCs w:val="16"/>
        </w:rPr>
      </w:pPr>
    </w:p>
    <w:p w14:paraId="1730A8EF" w14:textId="77777777" w:rsidR="00A1655D" w:rsidRPr="00EE225E" w:rsidRDefault="00A1655D" w:rsidP="00A1655D">
      <w:pPr>
        <w:pStyle w:val="Bezodstpw"/>
        <w:spacing w:line="276" w:lineRule="auto"/>
        <w:rPr>
          <w:rFonts w:ascii="Calibri" w:hAnsi="Calibri" w:cs="Calibri"/>
          <w:color w:val="000000" w:themeColor="text1"/>
          <w:sz w:val="16"/>
          <w:szCs w:val="16"/>
        </w:rPr>
      </w:pPr>
      <w:r w:rsidRPr="00EE225E">
        <w:rPr>
          <w:rFonts w:ascii="Calibri" w:hAnsi="Calibri" w:cs="Calibri"/>
          <w:b/>
          <w:bCs/>
          <w:color w:val="000000" w:themeColor="text1"/>
          <w:sz w:val="16"/>
          <w:szCs w:val="16"/>
        </w:rPr>
        <w:t xml:space="preserve">*** </w:t>
      </w:r>
      <w:r w:rsidRPr="00EE225E">
        <w:rPr>
          <w:rFonts w:ascii="Calibri" w:hAnsi="Calibri" w:cs="Calibri"/>
          <w:color w:val="000000" w:themeColor="text1"/>
          <w:sz w:val="16"/>
          <w:szCs w:val="16"/>
        </w:rPr>
        <w:t>niepotrzebne skreślić</w:t>
      </w:r>
    </w:p>
    <w:p w14:paraId="3823FFEA" w14:textId="77777777" w:rsidR="00CC11FA" w:rsidRPr="003244D3" w:rsidRDefault="00CC11FA" w:rsidP="00B477BE">
      <w:pPr>
        <w:tabs>
          <w:tab w:val="left" w:pos="180"/>
          <w:tab w:val="left" w:pos="360"/>
        </w:tabs>
        <w:spacing w:after="0"/>
        <w:jc w:val="center"/>
        <w:rPr>
          <w:rFonts w:ascii="Calibri" w:hAnsi="Calibri" w:cs="Calibri"/>
          <w:color w:val="000000" w:themeColor="text1"/>
          <w:sz w:val="21"/>
          <w:szCs w:val="21"/>
        </w:rPr>
      </w:pPr>
    </w:p>
    <w:p w14:paraId="4452950C" w14:textId="5011FD51" w:rsidR="00A442C6" w:rsidRPr="003244D3" w:rsidRDefault="00A442C6" w:rsidP="006C53FC">
      <w:pPr>
        <w:pStyle w:val="Tekstpodstawowywcity"/>
        <w:numPr>
          <w:ilvl w:val="0"/>
          <w:numId w:val="7"/>
        </w:numPr>
        <w:tabs>
          <w:tab w:val="num" w:pos="426"/>
        </w:tabs>
        <w:spacing w:after="0" w:line="276" w:lineRule="auto"/>
        <w:ind w:left="426" w:hanging="426"/>
        <w:jc w:val="both"/>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Oświadczam(y), że </w:t>
      </w:r>
      <w:r w:rsidRPr="003244D3">
        <w:rPr>
          <w:rFonts w:ascii="Calibri" w:hAnsi="Calibri" w:cs="Calibri"/>
          <w:b/>
          <w:bCs/>
          <w:color w:val="000000" w:themeColor="text1"/>
          <w:sz w:val="21"/>
          <w:szCs w:val="21"/>
        </w:rPr>
        <w:t xml:space="preserve">wykonawca, którego reprezentuję(jemy) </w:t>
      </w:r>
      <w:r w:rsidRPr="003244D3">
        <w:rPr>
          <w:rFonts w:ascii="Calibri" w:hAnsi="Calibri" w:cs="Calibri"/>
          <w:b/>
          <w:color w:val="000000" w:themeColor="text1"/>
          <w:sz w:val="21"/>
          <w:szCs w:val="21"/>
        </w:rPr>
        <w:t>nie przynależy do grupy kapitałowej z</w:t>
      </w:r>
      <w:r w:rsidR="008859B0" w:rsidRPr="003244D3">
        <w:rPr>
          <w:rFonts w:ascii="Calibri" w:hAnsi="Calibri" w:cs="Calibri"/>
          <w:b/>
          <w:color w:val="000000" w:themeColor="text1"/>
          <w:sz w:val="21"/>
          <w:szCs w:val="21"/>
        </w:rPr>
        <w:t> </w:t>
      </w:r>
      <w:r w:rsidRPr="003244D3">
        <w:rPr>
          <w:rFonts w:ascii="Calibri" w:hAnsi="Calibri" w:cs="Calibri"/>
          <w:b/>
          <w:color w:val="000000" w:themeColor="text1"/>
          <w:sz w:val="21"/>
          <w:szCs w:val="21"/>
        </w:rPr>
        <w:t xml:space="preserve">wykonawcami, którzy złożyli ofertę w niniejszym postępowaniu. </w:t>
      </w:r>
    </w:p>
    <w:p w14:paraId="62AF2F09" w14:textId="77777777" w:rsidR="00A442C6" w:rsidRPr="003244D3" w:rsidRDefault="00A442C6" w:rsidP="00A442C6">
      <w:pPr>
        <w:pStyle w:val="Tekstpodstawowywcity"/>
        <w:tabs>
          <w:tab w:val="left" w:pos="426"/>
        </w:tabs>
        <w:spacing w:line="276" w:lineRule="auto"/>
        <w:ind w:left="360"/>
        <w:jc w:val="both"/>
        <w:rPr>
          <w:rFonts w:ascii="Calibri" w:hAnsi="Calibri" w:cs="Calibri"/>
          <w:color w:val="000000" w:themeColor="text1"/>
          <w:sz w:val="21"/>
          <w:szCs w:val="21"/>
        </w:rPr>
      </w:pPr>
    </w:p>
    <w:p w14:paraId="75AC589D" w14:textId="2BE91447" w:rsidR="00A442C6" w:rsidRPr="003244D3" w:rsidRDefault="00A442C6" w:rsidP="00E70C0F">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footnoteReference w:customMarkFollows="1" w:id="5"/>
        <w:t>..............................., dn. ...............................</w:t>
      </w:r>
      <w:r w:rsidRPr="003244D3">
        <w:rPr>
          <w:rFonts w:ascii="Calibri" w:hAnsi="Calibri" w:cs="Calibri"/>
          <w:color w:val="000000" w:themeColor="text1"/>
          <w:sz w:val="21"/>
          <w:szCs w:val="21"/>
        </w:rPr>
        <w:tab/>
        <w:t>..........................................................................................</w:t>
      </w:r>
    </w:p>
    <w:p w14:paraId="6FD071E6" w14:textId="00669BA0" w:rsidR="00A442C6" w:rsidRPr="003244D3" w:rsidRDefault="00A442C6" w:rsidP="00E70C0F">
      <w:pPr>
        <w:pStyle w:val="Tekstpodstawowywcity3"/>
        <w:spacing w:line="276" w:lineRule="auto"/>
        <w:ind w:left="0"/>
        <w:jc w:val="right"/>
        <w:rPr>
          <w:rFonts w:ascii="Calibri" w:hAnsi="Calibri" w:cs="Calibri"/>
          <w:color w:val="000000" w:themeColor="text1"/>
          <w:sz w:val="21"/>
          <w:szCs w:val="21"/>
        </w:rPr>
      </w:pPr>
      <w:r w:rsidRPr="003244D3">
        <w:rPr>
          <w:rFonts w:ascii="Calibri" w:hAnsi="Calibri" w:cs="Calibri"/>
          <w:color w:val="000000" w:themeColor="text1"/>
          <w:sz w:val="21"/>
          <w:szCs w:val="21"/>
        </w:rPr>
        <w:t xml:space="preserve">                                                                                  (podpis(y) osób uprawnionych do reprezentacji wykonawcy) </w:t>
      </w:r>
    </w:p>
    <w:p w14:paraId="7B6CEFDC" w14:textId="77777777" w:rsidR="003142F9" w:rsidRPr="003244D3" w:rsidRDefault="003142F9" w:rsidP="00E70C0F">
      <w:pPr>
        <w:pStyle w:val="Tekstpodstawowywcity3"/>
        <w:spacing w:line="276" w:lineRule="auto"/>
        <w:ind w:left="0"/>
        <w:jc w:val="right"/>
        <w:rPr>
          <w:rFonts w:ascii="Calibri" w:hAnsi="Calibri" w:cs="Calibri"/>
          <w:color w:val="000000" w:themeColor="text1"/>
          <w:sz w:val="21"/>
          <w:szCs w:val="21"/>
        </w:rPr>
      </w:pPr>
    </w:p>
    <w:p w14:paraId="609AB4E9" w14:textId="77777777" w:rsidR="00A442C6" w:rsidRPr="003244D3" w:rsidRDefault="00A442C6" w:rsidP="006C53FC">
      <w:pPr>
        <w:numPr>
          <w:ilvl w:val="0"/>
          <w:numId w:val="7"/>
        </w:numPr>
        <w:tabs>
          <w:tab w:val="clear" w:pos="780"/>
          <w:tab w:val="num" w:pos="426"/>
          <w:tab w:val="left" w:pos="4032"/>
        </w:tabs>
        <w:spacing w:after="0" w:line="276" w:lineRule="auto"/>
        <w:ind w:left="426" w:hanging="426"/>
        <w:jc w:val="both"/>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Oświadczam(y), że </w:t>
      </w:r>
      <w:r w:rsidRPr="003244D3">
        <w:rPr>
          <w:rFonts w:ascii="Calibri" w:hAnsi="Calibri" w:cs="Calibri"/>
          <w:b/>
          <w:bCs/>
          <w:color w:val="000000" w:themeColor="text1"/>
          <w:sz w:val="21"/>
          <w:szCs w:val="21"/>
        </w:rPr>
        <w:t>wykonawca, którego reprezentuję(jemy) przynależy do tej samej grupy kapitałowej z</w:t>
      </w:r>
      <w:r w:rsidRPr="003244D3">
        <w:rPr>
          <w:rFonts w:ascii="Calibri" w:hAnsi="Calibri" w:cs="Calibri"/>
          <w:b/>
          <w:color w:val="000000" w:themeColor="text1"/>
          <w:sz w:val="21"/>
          <w:szCs w:val="21"/>
        </w:rPr>
        <w:t xml:space="preserve"> niżej wymienionymi wykonawcami, którzy złożyli ofertę w niniejszym postępowaniu:</w:t>
      </w:r>
    </w:p>
    <w:p w14:paraId="2A1B3A2B" w14:textId="77777777" w:rsidR="00A442C6" w:rsidRDefault="00A442C6" w:rsidP="00A442C6">
      <w:pPr>
        <w:tabs>
          <w:tab w:val="left" w:pos="4032"/>
        </w:tabs>
        <w:spacing w:line="276" w:lineRule="auto"/>
        <w:ind w:left="360"/>
        <w:jc w:val="both"/>
        <w:rPr>
          <w:rFonts w:ascii="Calibri" w:hAnsi="Calibri" w:cs="Calibri"/>
          <w:b/>
          <w:color w:val="000000" w:themeColor="text1"/>
          <w:sz w:val="21"/>
          <w:szCs w:val="21"/>
        </w:rPr>
      </w:pPr>
    </w:p>
    <w:p w14:paraId="55E0198E" w14:textId="77777777" w:rsidR="003114D0" w:rsidRPr="003244D3" w:rsidRDefault="003114D0" w:rsidP="00A442C6">
      <w:pPr>
        <w:tabs>
          <w:tab w:val="left" w:pos="4032"/>
        </w:tabs>
        <w:spacing w:line="276" w:lineRule="auto"/>
        <w:ind w:left="360"/>
        <w:jc w:val="both"/>
        <w:rPr>
          <w:rFonts w:ascii="Calibri" w:hAnsi="Calibri" w:cs="Calibri"/>
          <w:b/>
          <w:color w:val="000000" w:themeColor="text1"/>
          <w:sz w:val="21"/>
          <w:szCs w:val="21"/>
        </w:rPr>
      </w:pP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3883"/>
        <w:gridCol w:w="3767"/>
      </w:tblGrid>
      <w:tr w:rsidR="00EA1383" w:rsidRPr="003244D3" w14:paraId="7793AAE2" w14:textId="77777777" w:rsidTr="00A442C6">
        <w:tc>
          <w:tcPr>
            <w:tcW w:w="996" w:type="dxa"/>
            <w:tcBorders>
              <w:top w:val="single" w:sz="4" w:space="0" w:color="auto"/>
              <w:left w:val="single" w:sz="4" w:space="0" w:color="auto"/>
              <w:bottom w:val="single" w:sz="4" w:space="0" w:color="auto"/>
              <w:right w:val="single" w:sz="4" w:space="0" w:color="auto"/>
            </w:tcBorders>
            <w:vAlign w:val="center"/>
            <w:hideMark/>
          </w:tcPr>
          <w:p w14:paraId="71935032" w14:textId="77777777" w:rsidR="00A442C6" w:rsidRPr="003244D3" w:rsidRDefault="00A442C6" w:rsidP="00A442C6">
            <w:pPr>
              <w:tabs>
                <w:tab w:val="left" w:pos="4032"/>
              </w:tabs>
              <w:spacing w:line="276" w:lineRule="auto"/>
              <w:ind w:firstLine="426"/>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Lp.</w:t>
            </w:r>
          </w:p>
        </w:tc>
        <w:tc>
          <w:tcPr>
            <w:tcW w:w="3883" w:type="dxa"/>
            <w:tcBorders>
              <w:top w:val="single" w:sz="4" w:space="0" w:color="auto"/>
              <w:left w:val="single" w:sz="4" w:space="0" w:color="auto"/>
              <w:bottom w:val="single" w:sz="4" w:space="0" w:color="auto"/>
              <w:right w:val="single" w:sz="4" w:space="0" w:color="auto"/>
            </w:tcBorders>
            <w:vAlign w:val="center"/>
            <w:hideMark/>
          </w:tcPr>
          <w:p w14:paraId="3B78806E"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Nazwa</w:t>
            </w:r>
          </w:p>
        </w:tc>
        <w:tc>
          <w:tcPr>
            <w:tcW w:w="3767" w:type="dxa"/>
            <w:tcBorders>
              <w:top w:val="single" w:sz="4" w:space="0" w:color="auto"/>
              <w:left w:val="single" w:sz="4" w:space="0" w:color="auto"/>
              <w:bottom w:val="single" w:sz="4" w:space="0" w:color="auto"/>
              <w:right w:val="single" w:sz="4" w:space="0" w:color="auto"/>
            </w:tcBorders>
            <w:hideMark/>
          </w:tcPr>
          <w:p w14:paraId="18E3D5F4"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Adres</w:t>
            </w:r>
          </w:p>
        </w:tc>
      </w:tr>
      <w:tr w:rsidR="00EA1383" w:rsidRPr="003244D3" w14:paraId="0F06B3AC" w14:textId="77777777" w:rsidTr="00A442C6">
        <w:tc>
          <w:tcPr>
            <w:tcW w:w="996" w:type="dxa"/>
            <w:tcBorders>
              <w:top w:val="single" w:sz="4" w:space="0" w:color="auto"/>
              <w:left w:val="single" w:sz="4" w:space="0" w:color="auto"/>
              <w:bottom w:val="single" w:sz="4" w:space="0" w:color="auto"/>
              <w:right w:val="single" w:sz="4" w:space="0" w:color="auto"/>
            </w:tcBorders>
            <w:hideMark/>
          </w:tcPr>
          <w:p w14:paraId="770F979C"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1.</w:t>
            </w:r>
          </w:p>
        </w:tc>
        <w:tc>
          <w:tcPr>
            <w:tcW w:w="3883" w:type="dxa"/>
            <w:tcBorders>
              <w:top w:val="single" w:sz="4" w:space="0" w:color="auto"/>
              <w:left w:val="single" w:sz="4" w:space="0" w:color="auto"/>
              <w:bottom w:val="single" w:sz="4" w:space="0" w:color="auto"/>
              <w:right w:val="single" w:sz="4" w:space="0" w:color="auto"/>
            </w:tcBorders>
          </w:tcPr>
          <w:p w14:paraId="02BFE4C0"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p>
        </w:tc>
        <w:tc>
          <w:tcPr>
            <w:tcW w:w="3767" w:type="dxa"/>
            <w:tcBorders>
              <w:top w:val="single" w:sz="4" w:space="0" w:color="auto"/>
              <w:left w:val="single" w:sz="4" w:space="0" w:color="auto"/>
              <w:bottom w:val="single" w:sz="4" w:space="0" w:color="auto"/>
              <w:right w:val="single" w:sz="4" w:space="0" w:color="auto"/>
            </w:tcBorders>
          </w:tcPr>
          <w:p w14:paraId="16B73F5E"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p>
        </w:tc>
      </w:tr>
      <w:tr w:rsidR="00A442C6" w:rsidRPr="003244D3" w14:paraId="2A80FC7D" w14:textId="77777777" w:rsidTr="00A442C6">
        <w:tc>
          <w:tcPr>
            <w:tcW w:w="996" w:type="dxa"/>
            <w:tcBorders>
              <w:top w:val="single" w:sz="4" w:space="0" w:color="auto"/>
              <w:left w:val="single" w:sz="4" w:space="0" w:color="auto"/>
              <w:bottom w:val="single" w:sz="4" w:space="0" w:color="auto"/>
              <w:right w:val="single" w:sz="4" w:space="0" w:color="auto"/>
            </w:tcBorders>
            <w:hideMark/>
          </w:tcPr>
          <w:p w14:paraId="0F2792A6"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r w:rsidRPr="003244D3">
              <w:rPr>
                <w:rFonts w:ascii="Calibri" w:hAnsi="Calibri" w:cs="Calibri"/>
                <w:b/>
                <w:color w:val="000000" w:themeColor="text1"/>
                <w:sz w:val="21"/>
                <w:szCs w:val="21"/>
              </w:rPr>
              <w:t>2.</w:t>
            </w:r>
          </w:p>
        </w:tc>
        <w:tc>
          <w:tcPr>
            <w:tcW w:w="3883" w:type="dxa"/>
            <w:tcBorders>
              <w:top w:val="single" w:sz="4" w:space="0" w:color="auto"/>
              <w:left w:val="single" w:sz="4" w:space="0" w:color="auto"/>
              <w:bottom w:val="single" w:sz="4" w:space="0" w:color="auto"/>
              <w:right w:val="single" w:sz="4" w:space="0" w:color="auto"/>
            </w:tcBorders>
          </w:tcPr>
          <w:p w14:paraId="14820A39"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p>
        </w:tc>
        <w:tc>
          <w:tcPr>
            <w:tcW w:w="3767" w:type="dxa"/>
            <w:tcBorders>
              <w:top w:val="single" w:sz="4" w:space="0" w:color="auto"/>
              <w:left w:val="single" w:sz="4" w:space="0" w:color="auto"/>
              <w:bottom w:val="single" w:sz="4" w:space="0" w:color="auto"/>
              <w:right w:val="single" w:sz="4" w:space="0" w:color="auto"/>
            </w:tcBorders>
          </w:tcPr>
          <w:p w14:paraId="5BCEE055" w14:textId="77777777" w:rsidR="00A442C6" w:rsidRPr="003244D3" w:rsidRDefault="00A442C6" w:rsidP="00A442C6">
            <w:pPr>
              <w:tabs>
                <w:tab w:val="left" w:pos="4032"/>
              </w:tabs>
              <w:spacing w:line="276" w:lineRule="auto"/>
              <w:jc w:val="center"/>
              <w:rPr>
                <w:rFonts w:ascii="Calibri" w:hAnsi="Calibri" w:cs="Calibri"/>
                <w:b/>
                <w:color w:val="000000" w:themeColor="text1"/>
                <w:sz w:val="21"/>
                <w:szCs w:val="21"/>
              </w:rPr>
            </w:pPr>
          </w:p>
        </w:tc>
      </w:tr>
    </w:tbl>
    <w:p w14:paraId="41B1F4ED" w14:textId="77777777" w:rsidR="00A442C6" w:rsidRPr="003244D3" w:rsidRDefault="00A442C6" w:rsidP="00A442C6">
      <w:pPr>
        <w:tabs>
          <w:tab w:val="left" w:pos="4032"/>
        </w:tabs>
        <w:spacing w:line="276" w:lineRule="auto"/>
        <w:jc w:val="both"/>
        <w:rPr>
          <w:rFonts w:ascii="Calibri" w:hAnsi="Calibri" w:cs="Calibri"/>
          <w:b/>
          <w:color w:val="000000" w:themeColor="text1"/>
          <w:sz w:val="21"/>
          <w:szCs w:val="21"/>
        </w:rPr>
      </w:pPr>
    </w:p>
    <w:p w14:paraId="630DECCE" w14:textId="0F2A5EC2" w:rsidR="00A442C6" w:rsidRPr="003244D3" w:rsidRDefault="00A442C6" w:rsidP="00A442C6">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 dn. ...............................</w:t>
      </w:r>
      <w:r w:rsidR="00E70C0F" w:rsidRPr="003244D3">
        <w:rPr>
          <w:rFonts w:ascii="Calibri" w:hAnsi="Calibri" w:cs="Calibri"/>
          <w:color w:val="000000" w:themeColor="text1"/>
          <w:sz w:val="21"/>
          <w:szCs w:val="21"/>
        </w:rPr>
        <w:t xml:space="preserve">       </w:t>
      </w:r>
      <w:r w:rsidRPr="003244D3">
        <w:rPr>
          <w:rFonts w:ascii="Calibri" w:hAnsi="Calibri" w:cs="Calibri"/>
          <w:color w:val="000000" w:themeColor="text1"/>
          <w:sz w:val="21"/>
          <w:szCs w:val="21"/>
        </w:rPr>
        <w:t>..............................................................................................</w:t>
      </w:r>
    </w:p>
    <w:p w14:paraId="13C80798" w14:textId="0DDC2A60" w:rsidR="00A442C6" w:rsidRPr="003244D3" w:rsidRDefault="00A442C6" w:rsidP="002F2C9A">
      <w:pPr>
        <w:pStyle w:val="Tekstpodstawowywcity3"/>
        <w:spacing w:line="276" w:lineRule="auto"/>
        <w:ind w:left="0"/>
        <w:jc w:val="left"/>
        <w:rPr>
          <w:rFonts w:ascii="Calibri" w:hAnsi="Calibri" w:cs="Calibri"/>
          <w:b/>
          <w:bCs/>
          <w:color w:val="000000" w:themeColor="text1"/>
          <w:sz w:val="21"/>
          <w:szCs w:val="21"/>
        </w:rPr>
      </w:pPr>
      <w:r w:rsidRPr="003244D3">
        <w:rPr>
          <w:rFonts w:ascii="Calibri" w:hAnsi="Calibri" w:cs="Calibri"/>
          <w:color w:val="000000" w:themeColor="text1"/>
          <w:sz w:val="21"/>
          <w:szCs w:val="21"/>
        </w:rPr>
        <w:t xml:space="preserve">                                              </w:t>
      </w:r>
      <w:r w:rsidR="009B3BE5" w:rsidRPr="003244D3">
        <w:rPr>
          <w:rFonts w:ascii="Calibri" w:hAnsi="Calibri" w:cs="Calibri"/>
          <w:color w:val="000000" w:themeColor="text1"/>
          <w:sz w:val="21"/>
          <w:szCs w:val="21"/>
        </w:rPr>
        <w:tab/>
      </w:r>
      <w:r w:rsidR="009B3BE5" w:rsidRPr="003244D3">
        <w:rPr>
          <w:rFonts w:ascii="Calibri" w:hAnsi="Calibri" w:cs="Calibri"/>
          <w:color w:val="000000" w:themeColor="text1"/>
          <w:sz w:val="21"/>
          <w:szCs w:val="21"/>
        </w:rPr>
        <w:tab/>
      </w:r>
      <w:r w:rsidRPr="003244D3">
        <w:rPr>
          <w:rFonts w:ascii="Calibri" w:hAnsi="Calibri" w:cs="Calibri"/>
          <w:color w:val="000000" w:themeColor="text1"/>
          <w:sz w:val="21"/>
          <w:szCs w:val="21"/>
        </w:rPr>
        <w:t xml:space="preserve">                                    (podpis(y) osób uprawnionych do reprezentacji wykonawcy)</w:t>
      </w:r>
      <w:r w:rsidRPr="003244D3">
        <w:rPr>
          <w:rFonts w:ascii="Calibri" w:hAnsi="Calibri" w:cs="Calibri"/>
          <w:b/>
          <w:bCs/>
          <w:color w:val="000000" w:themeColor="text1"/>
          <w:sz w:val="21"/>
          <w:szCs w:val="21"/>
        </w:rPr>
        <w:br w:type="page"/>
      </w:r>
    </w:p>
    <w:p w14:paraId="7DEF8A04" w14:textId="699CDDDE" w:rsidR="00A442C6" w:rsidRPr="003244D3" w:rsidRDefault="00A442C6" w:rsidP="00A442C6">
      <w:pPr>
        <w:pStyle w:val="Bezodstpw"/>
        <w:spacing w:line="276" w:lineRule="auto"/>
        <w:jc w:val="right"/>
        <w:rPr>
          <w:rFonts w:ascii="Calibri" w:hAnsi="Calibri" w:cs="Calibri"/>
          <w:b/>
          <w:bCs/>
          <w:color w:val="000000" w:themeColor="text1"/>
          <w:sz w:val="21"/>
          <w:szCs w:val="21"/>
        </w:rPr>
      </w:pPr>
      <w:r w:rsidRPr="003244D3">
        <w:rPr>
          <w:rFonts w:ascii="Calibri" w:hAnsi="Calibri" w:cs="Calibri"/>
          <w:b/>
          <w:bCs/>
          <w:color w:val="000000" w:themeColor="text1"/>
          <w:sz w:val="21"/>
          <w:szCs w:val="21"/>
        </w:rPr>
        <w:lastRenderedPageBreak/>
        <w:t xml:space="preserve">Załącznik nr </w:t>
      </w:r>
      <w:r w:rsidR="00255F94" w:rsidRPr="003244D3">
        <w:rPr>
          <w:rFonts w:ascii="Calibri" w:hAnsi="Calibri" w:cs="Calibri"/>
          <w:b/>
          <w:bCs/>
          <w:color w:val="000000" w:themeColor="text1"/>
          <w:sz w:val="21"/>
          <w:szCs w:val="21"/>
        </w:rPr>
        <w:t>5</w:t>
      </w:r>
      <w:r w:rsidR="00982335" w:rsidRPr="003244D3">
        <w:rPr>
          <w:rFonts w:ascii="Calibri" w:hAnsi="Calibri" w:cs="Calibri"/>
          <w:b/>
          <w:bCs/>
          <w:color w:val="000000" w:themeColor="text1"/>
          <w:sz w:val="21"/>
          <w:szCs w:val="21"/>
        </w:rPr>
        <w:t xml:space="preserve"> </w:t>
      </w:r>
      <w:r w:rsidRPr="003244D3">
        <w:rPr>
          <w:rFonts w:ascii="Calibri" w:hAnsi="Calibri" w:cs="Calibri"/>
          <w:b/>
          <w:bCs/>
          <w:color w:val="000000" w:themeColor="text1"/>
          <w:sz w:val="21"/>
          <w:szCs w:val="21"/>
        </w:rPr>
        <w:t>do SWZ</w:t>
      </w:r>
    </w:p>
    <w:p w14:paraId="18B9C4D7" w14:textId="77777777" w:rsidR="00A442C6" w:rsidRPr="003244D3" w:rsidRDefault="00A442C6" w:rsidP="009B3BE5">
      <w:pPr>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70B39405" w14:textId="063D9219" w:rsidR="00A442C6" w:rsidRPr="003244D3" w:rsidRDefault="00A442C6" w:rsidP="00887207">
      <w:pPr>
        <w:spacing w:line="276" w:lineRule="auto"/>
        <w:ind w:firstLine="708"/>
        <w:rPr>
          <w:rFonts w:ascii="Calibri" w:hAnsi="Calibri" w:cs="Calibri"/>
          <w:color w:val="000000" w:themeColor="text1"/>
          <w:sz w:val="21"/>
          <w:szCs w:val="21"/>
        </w:rPr>
      </w:pPr>
      <w:r w:rsidRPr="003244D3">
        <w:rPr>
          <w:rFonts w:ascii="Calibri" w:hAnsi="Calibri" w:cs="Calibri"/>
          <w:color w:val="000000" w:themeColor="text1"/>
          <w:sz w:val="21"/>
          <w:szCs w:val="21"/>
        </w:rPr>
        <w:t>(pieczęć wykonawcy)</w:t>
      </w:r>
    </w:p>
    <w:p w14:paraId="7462A17F" w14:textId="77777777" w:rsidR="00A442C6" w:rsidRPr="003244D3" w:rsidRDefault="00A442C6" w:rsidP="009B3BE5">
      <w:pPr>
        <w:widowControl w:val="0"/>
        <w:suppressAutoHyphens/>
        <w:spacing w:after="0" w:line="276" w:lineRule="auto"/>
        <w:jc w:val="center"/>
        <w:rPr>
          <w:rFonts w:ascii="Calibri" w:hAnsi="Calibri" w:cs="Calibri"/>
          <w:b/>
          <w:bCs/>
          <w:color w:val="000000" w:themeColor="text1"/>
          <w:kern w:val="2"/>
          <w:sz w:val="21"/>
          <w:szCs w:val="21"/>
          <w:lang w:eastAsia="ar-SA"/>
        </w:rPr>
      </w:pPr>
      <w:r w:rsidRPr="003244D3">
        <w:rPr>
          <w:rFonts w:ascii="Calibri" w:hAnsi="Calibri" w:cs="Calibri"/>
          <w:b/>
          <w:bCs/>
          <w:color w:val="000000" w:themeColor="text1"/>
          <w:kern w:val="2"/>
          <w:sz w:val="21"/>
          <w:szCs w:val="21"/>
          <w:lang w:eastAsia="ar-SA"/>
        </w:rPr>
        <w:t>ZOBOWIĄZANIE</w:t>
      </w:r>
    </w:p>
    <w:p w14:paraId="06DA6D4A" w14:textId="77777777" w:rsidR="00A442C6" w:rsidRPr="003244D3" w:rsidRDefault="00A442C6" w:rsidP="00B12A21">
      <w:pPr>
        <w:widowControl w:val="0"/>
        <w:suppressAutoHyphens/>
        <w:spacing w:after="0" w:line="276" w:lineRule="auto"/>
        <w:jc w:val="center"/>
        <w:rPr>
          <w:rFonts w:ascii="Calibri" w:hAnsi="Calibri" w:cs="Calibri"/>
          <w:b/>
          <w:bCs/>
          <w:color w:val="000000" w:themeColor="text1"/>
          <w:kern w:val="2"/>
          <w:sz w:val="21"/>
          <w:szCs w:val="21"/>
          <w:lang w:eastAsia="ar-SA"/>
        </w:rPr>
      </w:pPr>
      <w:r w:rsidRPr="003244D3">
        <w:rPr>
          <w:rFonts w:ascii="Calibri" w:hAnsi="Calibri" w:cs="Calibri"/>
          <w:b/>
          <w:bCs/>
          <w:color w:val="000000" w:themeColor="text1"/>
          <w:kern w:val="2"/>
          <w:sz w:val="21"/>
          <w:szCs w:val="21"/>
          <w:lang w:eastAsia="ar-SA"/>
        </w:rPr>
        <w:t xml:space="preserve">do oddania do dyspozycji niezbędnych zasobów </w:t>
      </w:r>
    </w:p>
    <w:p w14:paraId="049F75F2" w14:textId="77777777" w:rsidR="00A442C6" w:rsidRPr="003244D3" w:rsidRDefault="00A442C6" w:rsidP="00B12A21">
      <w:pPr>
        <w:widowControl w:val="0"/>
        <w:suppressAutoHyphens/>
        <w:spacing w:after="0" w:line="276" w:lineRule="auto"/>
        <w:jc w:val="center"/>
        <w:rPr>
          <w:rFonts w:ascii="Calibri" w:hAnsi="Calibri" w:cs="Calibri"/>
          <w:b/>
          <w:bCs/>
          <w:color w:val="000000" w:themeColor="text1"/>
          <w:kern w:val="2"/>
          <w:sz w:val="21"/>
          <w:szCs w:val="21"/>
          <w:lang w:eastAsia="ar-SA"/>
        </w:rPr>
      </w:pPr>
      <w:r w:rsidRPr="003244D3">
        <w:rPr>
          <w:rFonts w:ascii="Calibri" w:hAnsi="Calibri" w:cs="Calibri"/>
          <w:b/>
          <w:bCs/>
          <w:color w:val="000000" w:themeColor="text1"/>
          <w:kern w:val="2"/>
          <w:sz w:val="21"/>
          <w:szCs w:val="21"/>
          <w:lang w:eastAsia="ar-SA"/>
        </w:rPr>
        <w:t>na potrzeby wykonana zamówienia</w:t>
      </w:r>
    </w:p>
    <w:p w14:paraId="652F10FE" w14:textId="77777777" w:rsidR="00A442C6" w:rsidRPr="003244D3" w:rsidRDefault="00A442C6" w:rsidP="00A442C6">
      <w:pPr>
        <w:spacing w:line="276" w:lineRule="auto"/>
        <w:rPr>
          <w:rFonts w:ascii="Calibri" w:hAnsi="Calibri" w:cs="Calibri"/>
          <w:color w:val="000000" w:themeColor="text1"/>
          <w:sz w:val="21"/>
          <w:szCs w:val="21"/>
        </w:rPr>
      </w:pPr>
    </w:p>
    <w:p w14:paraId="59ABBEC2" w14:textId="77777777" w:rsidR="00A442C6" w:rsidRPr="003244D3" w:rsidRDefault="00A442C6" w:rsidP="009B3BE5">
      <w:pPr>
        <w:widowControl w:val="0"/>
        <w:suppressAutoHyphens/>
        <w:spacing w:after="0" w:line="276" w:lineRule="auto"/>
        <w:rPr>
          <w:rFonts w:ascii="Calibri" w:hAnsi="Calibri" w:cs="Calibri"/>
          <w:color w:val="000000" w:themeColor="text1"/>
          <w:kern w:val="2"/>
          <w:sz w:val="21"/>
          <w:szCs w:val="21"/>
          <w:lang w:eastAsia="ar-SA"/>
        </w:rPr>
      </w:pPr>
      <w:r w:rsidRPr="003244D3">
        <w:rPr>
          <w:rFonts w:ascii="Calibri" w:hAnsi="Calibri" w:cs="Calibri"/>
          <w:color w:val="000000" w:themeColor="text1"/>
          <w:kern w:val="2"/>
          <w:sz w:val="21"/>
          <w:szCs w:val="21"/>
          <w:lang w:eastAsia="ar-SA"/>
        </w:rPr>
        <w:t xml:space="preserve">Ja(/My) niżej podpisany(/ni) …………………………….……………..……………… będąc </w:t>
      </w:r>
    </w:p>
    <w:p w14:paraId="2CC1F431" w14:textId="23C5AB6D" w:rsidR="00A442C6" w:rsidRPr="003244D3" w:rsidRDefault="009B3BE5" w:rsidP="009B3BE5">
      <w:pPr>
        <w:widowControl w:val="0"/>
        <w:suppressAutoHyphens/>
        <w:spacing w:line="276" w:lineRule="auto"/>
        <w:rPr>
          <w:rFonts w:ascii="Calibri" w:hAnsi="Calibri" w:cs="Calibri"/>
          <w:i/>
          <w:color w:val="000000" w:themeColor="text1"/>
          <w:kern w:val="2"/>
          <w:sz w:val="21"/>
          <w:szCs w:val="21"/>
          <w:lang w:eastAsia="ar-SA"/>
        </w:rPr>
      </w:pPr>
      <w:r w:rsidRPr="003244D3">
        <w:rPr>
          <w:rFonts w:ascii="Calibri" w:hAnsi="Calibri" w:cs="Calibri"/>
          <w:i/>
          <w:color w:val="000000" w:themeColor="text1"/>
          <w:kern w:val="2"/>
          <w:sz w:val="21"/>
          <w:szCs w:val="21"/>
          <w:lang w:eastAsia="ar-SA"/>
        </w:rPr>
        <w:tab/>
      </w:r>
      <w:r w:rsidRPr="003244D3">
        <w:rPr>
          <w:rFonts w:ascii="Calibri" w:hAnsi="Calibri" w:cs="Calibri"/>
          <w:i/>
          <w:color w:val="000000" w:themeColor="text1"/>
          <w:kern w:val="2"/>
          <w:sz w:val="21"/>
          <w:szCs w:val="21"/>
          <w:lang w:eastAsia="ar-SA"/>
        </w:rPr>
        <w:tab/>
      </w:r>
      <w:r w:rsidRPr="003244D3">
        <w:rPr>
          <w:rFonts w:ascii="Calibri" w:hAnsi="Calibri" w:cs="Calibri"/>
          <w:i/>
          <w:color w:val="000000" w:themeColor="text1"/>
          <w:kern w:val="2"/>
          <w:sz w:val="21"/>
          <w:szCs w:val="21"/>
          <w:lang w:eastAsia="ar-SA"/>
        </w:rPr>
        <w:tab/>
      </w:r>
      <w:r w:rsidR="00A442C6" w:rsidRPr="003244D3">
        <w:rPr>
          <w:rFonts w:ascii="Calibri" w:hAnsi="Calibri" w:cs="Calibri"/>
          <w:i/>
          <w:color w:val="000000" w:themeColor="text1"/>
          <w:kern w:val="2"/>
          <w:sz w:val="21"/>
          <w:szCs w:val="21"/>
          <w:lang w:eastAsia="ar-SA"/>
        </w:rPr>
        <w:t>(imię i nazwisko składającego oświadczenie)</w:t>
      </w:r>
    </w:p>
    <w:p w14:paraId="4E50F2BD" w14:textId="77777777" w:rsidR="00A442C6" w:rsidRPr="003244D3" w:rsidRDefault="00A442C6" w:rsidP="00A442C6">
      <w:pPr>
        <w:widowControl w:val="0"/>
        <w:suppressAutoHyphens/>
        <w:spacing w:line="276" w:lineRule="auto"/>
        <w:rPr>
          <w:rFonts w:ascii="Calibri" w:hAnsi="Calibri" w:cs="Calibri"/>
          <w:color w:val="000000" w:themeColor="text1"/>
          <w:kern w:val="2"/>
          <w:sz w:val="21"/>
          <w:szCs w:val="21"/>
          <w:lang w:eastAsia="ar-SA"/>
        </w:rPr>
      </w:pPr>
      <w:r w:rsidRPr="003244D3">
        <w:rPr>
          <w:rFonts w:ascii="Calibri" w:hAnsi="Calibri" w:cs="Calibri"/>
          <w:color w:val="000000" w:themeColor="text1"/>
          <w:kern w:val="2"/>
          <w:sz w:val="21"/>
          <w:szCs w:val="21"/>
          <w:lang w:eastAsia="ar-SA"/>
        </w:rPr>
        <w:t>upoważnionym(/mi) do reprezentowania:</w:t>
      </w:r>
    </w:p>
    <w:p w14:paraId="637EC20D" w14:textId="30118E70" w:rsidR="00A442C6" w:rsidRPr="003244D3" w:rsidRDefault="00A442C6" w:rsidP="009B3BE5">
      <w:pPr>
        <w:widowControl w:val="0"/>
        <w:suppressAutoHyphens/>
        <w:spacing w:after="0" w:line="276" w:lineRule="auto"/>
        <w:rPr>
          <w:rFonts w:ascii="Calibri" w:hAnsi="Calibri" w:cs="Calibri"/>
          <w:color w:val="000000" w:themeColor="text1"/>
          <w:kern w:val="2"/>
          <w:sz w:val="21"/>
          <w:szCs w:val="21"/>
          <w:lang w:eastAsia="ar-SA"/>
        </w:rPr>
      </w:pPr>
      <w:r w:rsidRPr="003244D3">
        <w:rPr>
          <w:rFonts w:ascii="Calibri" w:hAnsi="Calibri" w:cs="Calibri"/>
          <w:color w:val="000000" w:themeColor="text1"/>
          <w:kern w:val="2"/>
          <w:sz w:val="21"/>
          <w:szCs w:val="21"/>
          <w:lang w:eastAsia="ar-SA"/>
        </w:rPr>
        <w:t>…………………………….………………………………….………………………</w:t>
      </w:r>
      <w:r w:rsidR="00E70C0F" w:rsidRPr="003244D3">
        <w:rPr>
          <w:rFonts w:ascii="Calibri" w:hAnsi="Calibri" w:cs="Calibri"/>
          <w:color w:val="000000" w:themeColor="text1"/>
          <w:kern w:val="2"/>
          <w:sz w:val="21"/>
          <w:szCs w:val="21"/>
          <w:lang w:eastAsia="ar-SA"/>
        </w:rPr>
        <w:t>…………………………………………………………………</w:t>
      </w:r>
      <w:r w:rsidRPr="003244D3">
        <w:rPr>
          <w:rFonts w:ascii="Calibri" w:hAnsi="Calibri" w:cs="Calibri"/>
          <w:color w:val="000000" w:themeColor="text1"/>
          <w:kern w:val="2"/>
          <w:sz w:val="21"/>
          <w:szCs w:val="21"/>
          <w:lang w:eastAsia="ar-SA"/>
        </w:rPr>
        <w:t>………</w:t>
      </w:r>
    </w:p>
    <w:p w14:paraId="10E74EA8" w14:textId="77777777" w:rsidR="00A442C6" w:rsidRPr="003244D3" w:rsidRDefault="00A442C6" w:rsidP="00A442C6">
      <w:pPr>
        <w:widowControl w:val="0"/>
        <w:suppressAutoHyphens/>
        <w:spacing w:line="276" w:lineRule="auto"/>
        <w:jc w:val="center"/>
        <w:rPr>
          <w:rFonts w:ascii="Calibri" w:hAnsi="Calibri" w:cs="Calibri"/>
          <w:i/>
          <w:color w:val="000000" w:themeColor="text1"/>
          <w:kern w:val="2"/>
          <w:sz w:val="21"/>
          <w:szCs w:val="21"/>
          <w:lang w:eastAsia="ar-SA"/>
        </w:rPr>
      </w:pPr>
      <w:r w:rsidRPr="003244D3">
        <w:rPr>
          <w:rFonts w:ascii="Calibri" w:hAnsi="Calibri" w:cs="Calibri"/>
          <w:i/>
          <w:color w:val="000000" w:themeColor="text1"/>
          <w:kern w:val="2"/>
          <w:sz w:val="21"/>
          <w:szCs w:val="21"/>
          <w:lang w:eastAsia="ar-SA"/>
        </w:rPr>
        <w:t>(nazwa i adres  podmiotu oddającego do dyspozycji zasoby)</w:t>
      </w:r>
    </w:p>
    <w:p w14:paraId="55A7F020" w14:textId="2D37C6E0" w:rsidR="00A442C6" w:rsidRPr="003244D3" w:rsidRDefault="00A442C6" w:rsidP="00A442C6">
      <w:pPr>
        <w:widowControl w:val="0"/>
        <w:suppressAutoHyphens/>
        <w:spacing w:line="276" w:lineRule="auto"/>
        <w:jc w:val="both"/>
        <w:rPr>
          <w:rFonts w:ascii="Calibri" w:hAnsi="Calibri" w:cs="Calibri"/>
          <w:b/>
          <w:color w:val="000000" w:themeColor="text1"/>
          <w:sz w:val="21"/>
          <w:szCs w:val="21"/>
        </w:rPr>
      </w:pPr>
      <w:r w:rsidRPr="003244D3">
        <w:rPr>
          <w:rFonts w:ascii="Calibri" w:hAnsi="Calibri" w:cs="Calibri"/>
          <w:b/>
          <w:color w:val="000000" w:themeColor="text1"/>
          <w:sz w:val="21"/>
          <w:szCs w:val="21"/>
        </w:rPr>
        <w:t xml:space="preserve">zobowiązuję się do oddania </w:t>
      </w:r>
      <w:r w:rsidRPr="003244D3">
        <w:rPr>
          <w:rFonts w:ascii="Calibri" w:hAnsi="Calibri" w:cs="Calibri"/>
          <w:b/>
          <w:color w:val="000000" w:themeColor="text1"/>
          <w:kern w:val="2"/>
          <w:sz w:val="21"/>
          <w:szCs w:val="21"/>
          <w:lang w:eastAsia="ar-SA"/>
        </w:rPr>
        <w:t>na podstawie art. 118 ustawy z dnia 11 września 2019 r. – Prawo zamówień publicznych (</w:t>
      </w:r>
      <w:r w:rsidR="00EA00B4" w:rsidRPr="003244D3">
        <w:rPr>
          <w:rFonts w:ascii="Calibri" w:hAnsi="Calibri" w:cs="Calibri"/>
          <w:b/>
          <w:color w:val="000000" w:themeColor="text1"/>
          <w:kern w:val="2"/>
          <w:sz w:val="21"/>
          <w:szCs w:val="21"/>
          <w:lang w:eastAsia="ar-SA"/>
        </w:rPr>
        <w:t xml:space="preserve">Dz.U. z 2024 r., poz.1320 z </w:t>
      </w:r>
      <w:proofErr w:type="spellStart"/>
      <w:r w:rsidR="00EA00B4" w:rsidRPr="003244D3">
        <w:rPr>
          <w:rFonts w:ascii="Calibri" w:hAnsi="Calibri" w:cs="Calibri"/>
          <w:b/>
          <w:color w:val="000000" w:themeColor="text1"/>
          <w:kern w:val="2"/>
          <w:sz w:val="21"/>
          <w:szCs w:val="21"/>
          <w:lang w:eastAsia="ar-SA"/>
        </w:rPr>
        <w:t>późn</w:t>
      </w:r>
      <w:proofErr w:type="spellEnd"/>
      <w:r w:rsidR="00EA00B4" w:rsidRPr="003244D3">
        <w:rPr>
          <w:rFonts w:ascii="Calibri" w:hAnsi="Calibri" w:cs="Calibri"/>
          <w:b/>
          <w:color w:val="000000" w:themeColor="text1"/>
          <w:kern w:val="2"/>
          <w:sz w:val="21"/>
          <w:szCs w:val="21"/>
          <w:lang w:eastAsia="ar-SA"/>
        </w:rPr>
        <w:t xml:space="preserve">. </w:t>
      </w:r>
      <w:proofErr w:type="spellStart"/>
      <w:r w:rsidR="00EA00B4" w:rsidRPr="003244D3">
        <w:rPr>
          <w:rFonts w:ascii="Calibri" w:hAnsi="Calibri" w:cs="Calibri"/>
          <w:b/>
          <w:color w:val="000000" w:themeColor="text1"/>
          <w:kern w:val="2"/>
          <w:sz w:val="21"/>
          <w:szCs w:val="21"/>
          <w:lang w:eastAsia="ar-SA"/>
        </w:rPr>
        <w:t>zm</w:t>
      </w:r>
      <w:proofErr w:type="spellEnd"/>
      <w:r w:rsidRPr="003244D3">
        <w:rPr>
          <w:rFonts w:ascii="Calibri" w:hAnsi="Calibri" w:cs="Calibri"/>
          <w:b/>
          <w:bCs/>
          <w:color w:val="000000" w:themeColor="text1"/>
          <w:kern w:val="2"/>
          <w:sz w:val="21"/>
          <w:szCs w:val="21"/>
          <w:lang w:eastAsia="ar-SA"/>
        </w:rPr>
        <w:t>)</w:t>
      </w:r>
      <w:r w:rsidRPr="003244D3">
        <w:rPr>
          <w:rFonts w:ascii="Calibri" w:hAnsi="Calibri" w:cs="Calibri"/>
          <w:b/>
          <w:color w:val="000000" w:themeColor="text1"/>
          <w:kern w:val="2"/>
          <w:sz w:val="21"/>
          <w:szCs w:val="21"/>
          <w:lang w:eastAsia="ar-SA"/>
        </w:rPr>
        <w:t xml:space="preserve"> </w:t>
      </w:r>
      <w:r w:rsidRPr="003244D3">
        <w:rPr>
          <w:rFonts w:ascii="Calibri" w:hAnsi="Calibri" w:cs="Calibri"/>
          <w:b/>
          <w:color w:val="000000" w:themeColor="text1"/>
          <w:sz w:val="21"/>
          <w:szCs w:val="21"/>
        </w:rPr>
        <w:t>nw. zasobów:</w:t>
      </w:r>
    </w:p>
    <w:p w14:paraId="6C4E4236" w14:textId="77777777" w:rsidR="00A442C6" w:rsidRPr="003244D3" w:rsidRDefault="00A442C6" w:rsidP="009B3BE5">
      <w:pPr>
        <w:widowControl w:val="0"/>
        <w:suppressAutoHyphens/>
        <w:spacing w:after="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1E4C5AFE" w14:textId="1B51D828" w:rsidR="00A442C6" w:rsidRPr="003244D3" w:rsidRDefault="00A442C6" w:rsidP="009B3BE5">
      <w:pPr>
        <w:spacing w:after="0" w:line="276" w:lineRule="auto"/>
        <w:jc w:val="both"/>
        <w:rPr>
          <w:rFonts w:ascii="Calibri" w:hAnsi="Calibri" w:cs="Calibri"/>
          <w:i/>
          <w:color w:val="000000" w:themeColor="text1"/>
          <w:sz w:val="21"/>
          <w:szCs w:val="21"/>
        </w:rPr>
      </w:pPr>
      <w:r w:rsidRPr="003244D3">
        <w:rPr>
          <w:rFonts w:ascii="Calibri" w:hAnsi="Calibri" w:cs="Calibri"/>
          <w:i/>
          <w:color w:val="000000" w:themeColor="text1"/>
          <w:sz w:val="21"/>
          <w:szCs w:val="21"/>
        </w:rPr>
        <w:t>(określenie zasobu – wiedza i doświadczenie, osoby zdolne do wykonania zamówienia,</w:t>
      </w:r>
      <w:r w:rsidR="009B3BE5" w:rsidRPr="003244D3">
        <w:rPr>
          <w:rFonts w:ascii="Calibri" w:hAnsi="Calibri" w:cs="Calibri"/>
          <w:i/>
          <w:color w:val="000000" w:themeColor="text1"/>
          <w:sz w:val="21"/>
          <w:szCs w:val="21"/>
        </w:rPr>
        <w:t xml:space="preserve"> </w:t>
      </w:r>
      <w:r w:rsidRPr="003244D3">
        <w:rPr>
          <w:rFonts w:ascii="Calibri" w:hAnsi="Calibri" w:cs="Calibri"/>
          <w:i/>
          <w:color w:val="000000" w:themeColor="text1"/>
          <w:sz w:val="21"/>
          <w:szCs w:val="21"/>
        </w:rPr>
        <w:t>zdolności finansowe lub ekonomiczne)</w:t>
      </w:r>
    </w:p>
    <w:p w14:paraId="35EFC8D7" w14:textId="77777777" w:rsidR="00A442C6" w:rsidRPr="003244D3" w:rsidRDefault="00A442C6" w:rsidP="00A442C6">
      <w:pPr>
        <w:tabs>
          <w:tab w:val="left" w:pos="9214"/>
        </w:tabs>
        <w:spacing w:line="276" w:lineRule="auto"/>
        <w:ind w:right="-1"/>
        <w:jc w:val="both"/>
        <w:rPr>
          <w:rFonts w:ascii="Calibri" w:hAnsi="Calibri" w:cs="Calibri"/>
          <w:b/>
          <w:color w:val="000000" w:themeColor="text1"/>
          <w:sz w:val="21"/>
          <w:szCs w:val="21"/>
        </w:rPr>
      </w:pPr>
      <w:r w:rsidRPr="003244D3">
        <w:rPr>
          <w:rFonts w:ascii="Calibri" w:hAnsi="Calibri" w:cs="Calibri"/>
          <w:b/>
          <w:color w:val="000000" w:themeColor="text1"/>
          <w:sz w:val="21"/>
          <w:szCs w:val="21"/>
        </w:rPr>
        <w:t>do dyspozycji Wykonawcy:</w:t>
      </w:r>
    </w:p>
    <w:p w14:paraId="3247B95E" w14:textId="77777777" w:rsidR="00A442C6" w:rsidRPr="003244D3" w:rsidRDefault="00A442C6" w:rsidP="009B3BE5">
      <w:pPr>
        <w:widowControl w:val="0"/>
        <w:suppressAutoHyphens/>
        <w:spacing w:after="0" w:line="276" w:lineRule="auto"/>
        <w:jc w:val="both"/>
        <w:rPr>
          <w:rFonts w:ascii="Calibri" w:hAnsi="Calibri" w:cs="Calibri"/>
          <w:color w:val="000000" w:themeColor="text1"/>
          <w:kern w:val="2"/>
          <w:sz w:val="21"/>
          <w:szCs w:val="21"/>
          <w:lang w:eastAsia="ar-SA"/>
        </w:rPr>
      </w:pPr>
      <w:r w:rsidRPr="003244D3">
        <w:rPr>
          <w:rFonts w:ascii="Calibri" w:hAnsi="Calibri" w:cs="Calibri"/>
          <w:color w:val="000000" w:themeColor="text1"/>
          <w:kern w:val="2"/>
          <w:sz w:val="21"/>
          <w:szCs w:val="21"/>
          <w:lang w:eastAsia="ar-SA"/>
        </w:rPr>
        <w:t>…………………………………………………………………....……………………………..</w:t>
      </w:r>
    </w:p>
    <w:p w14:paraId="049F21FF" w14:textId="199A9BBB" w:rsidR="00A442C6" w:rsidRPr="003244D3" w:rsidRDefault="009B3BE5" w:rsidP="009B3BE5">
      <w:pPr>
        <w:widowControl w:val="0"/>
        <w:suppressAutoHyphens/>
        <w:spacing w:line="276" w:lineRule="auto"/>
        <w:rPr>
          <w:rFonts w:ascii="Calibri" w:hAnsi="Calibri" w:cs="Calibri"/>
          <w:i/>
          <w:color w:val="000000" w:themeColor="text1"/>
          <w:kern w:val="2"/>
          <w:sz w:val="21"/>
          <w:szCs w:val="21"/>
          <w:lang w:eastAsia="ar-SA"/>
        </w:rPr>
      </w:pPr>
      <w:r w:rsidRPr="003244D3">
        <w:rPr>
          <w:rFonts w:ascii="Calibri" w:hAnsi="Calibri" w:cs="Calibri"/>
          <w:i/>
          <w:color w:val="000000" w:themeColor="text1"/>
          <w:kern w:val="2"/>
          <w:sz w:val="21"/>
          <w:szCs w:val="21"/>
          <w:lang w:eastAsia="ar-SA"/>
        </w:rPr>
        <w:tab/>
      </w:r>
      <w:r w:rsidRPr="003244D3">
        <w:rPr>
          <w:rFonts w:ascii="Calibri" w:hAnsi="Calibri" w:cs="Calibri"/>
          <w:i/>
          <w:color w:val="000000" w:themeColor="text1"/>
          <w:kern w:val="2"/>
          <w:sz w:val="21"/>
          <w:szCs w:val="21"/>
          <w:lang w:eastAsia="ar-SA"/>
        </w:rPr>
        <w:tab/>
      </w:r>
      <w:r w:rsidR="00A442C6" w:rsidRPr="003244D3">
        <w:rPr>
          <w:rFonts w:ascii="Calibri" w:hAnsi="Calibri" w:cs="Calibri"/>
          <w:i/>
          <w:color w:val="000000" w:themeColor="text1"/>
          <w:kern w:val="2"/>
          <w:sz w:val="21"/>
          <w:szCs w:val="21"/>
          <w:lang w:eastAsia="ar-SA"/>
        </w:rPr>
        <w:t>(nazwa i adres  wykonawcy składającego ofertę)</w:t>
      </w:r>
    </w:p>
    <w:p w14:paraId="0FB78F6B" w14:textId="77777777" w:rsidR="003114D0" w:rsidRDefault="00A442C6" w:rsidP="00041EE8">
      <w:pPr>
        <w:pStyle w:val="Bezodstpw"/>
        <w:spacing w:line="276" w:lineRule="auto"/>
        <w:jc w:val="both"/>
        <w:rPr>
          <w:rFonts w:ascii="Calibri" w:hAnsi="Calibri" w:cs="Calibri"/>
          <w:b/>
          <w:bCs/>
          <w:color w:val="000000" w:themeColor="text1"/>
          <w:sz w:val="21"/>
          <w:szCs w:val="21"/>
        </w:rPr>
      </w:pPr>
      <w:r w:rsidRPr="003244D3">
        <w:rPr>
          <w:rFonts w:ascii="Calibri" w:hAnsi="Calibri" w:cs="Calibri"/>
          <w:color w:val="000000" w:themeColor="text1"/>
          <w:kern w:val="2"/>
          <w:sz w:val="21"/>
          <w:szCs w:val="21"/>
          <w:lang w:eastAsia="ar-SA"/>
        </w:rPr>
        <w:t xml:space="preserve">na </w:t>
      </w:r>
      <w:r w:rsidRPr="003244D3">
        <w:rPr>
          <w:rFonts w:ascii="Calibri" w:hAnsi="Calibri" w:cs="Calibri"/>
          <w:bCs/>
          <w:color w:val="000000" w:themeColor="text1"/>
          <w:kern w:val="2"/>
          <w:sz w:val="21"/>
          <w:szCs w:val="21"/>
          <w:lang w:eastAsia="ar-SA"/>
        </w:rPr>
        <w:t>potrzeby wykonania zamówienia</w:t>
      </w:r>
      <w:r w:rsidR="00B12A21" w:rsidRPr="003244D3">
        <w:rPr>
          <w:rFonts w:ascii="Calibri" w:hAnsi="Calibri" w:cs="Calibri"/>
          <w:bCs/>
          <w:color w:val="000000" w:themeColor="text1"/>
          <w:kern w:val="2"/>
          <w:sz w:val="21"/>
          <w:szCs w:val="21"/>
          <w:lang w:eastAsia="ar-SA"/>
        </w:rPr>
        <w:t xml:space="preserve"> na</w:t>
      </w:r>
      <w:r w:rsidR="00041EE8" w:rsidRPr="003244D3">
        <w:rPr>
          <w:rFonts w:ascii="Calibri" w:hAnsi="Calibri" w:cs="Calibri"/>
          <w:bCs/>
          <w:color w:val="000000" w:themeColor="text1"/>
          <w:kern w:val="2"/>
          <w:sz w:val="21"/>
          <w:szCs w:val="21"/>
          <w:lang w:eastAsia="ar-SA"/>
        </w:rPr>
        <w:t>:</w:t>
      </w:r>
      <w:r w:rsidR="00041EE8" w:rsidRPr="003244D3">
        <w:rPr>
          <w:rFonts w:ascii="Calibri" w:hAnsi="Calibri" w:cs="Calibri"/>
          <w:b/>
          <w:bCs/>
          <w:color w:val="000000" w:themeColor="text1"/>
          <w:sz w:val="21"/>
          <w:szCs w:val="21"/>
        </w:rPr>
        <w:t xml:space="preserve"> </w:t>
      </w:r>
    </w:p>
    <w:p w14:paraId="443065FF" w14:textId="77777777" w:rsidR="003114D0" w:rsidRDefault="003114D0" w:rsidP="00041EE8">
      <w:pPr>
        <w:pStyle w:val="Bezodstpw"/>
        <w:spacing w:line="276" w:lineRule="auto"/>
        <w:jc w:val="both"/>
        <w:rPr>
          <w:rFonts w:ascii="Calibri" w:hAnsi="Calibri" w:cs="Calibri"/>
          <w:b/>
          <w:bCs/>
          <w:color w:val="000000" w:themeColor="text1"/>
          <w:sz w:val="21"/>
          <w:szCs w:val="21"/>
        </w:rPr>
      </w:pPr>
    </w:p>
    <w:p w14:paraId="28C71FD0" w14:textId="77777777" w:rsidR="00883BB0" w:rsidRDefault="00883BB0" w:rsidP="00883BB0">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7A1C2D59" w14:textId="77777777" w:rsidR="00883BB0" w:rsidRPr="00A429DB" w:rsidRDefault="00883BB0" w:rsidP="00883BB0">
      <w:pPr>
        <w:pStyle w:val="Bezodstpw"/>
        <w:spacing w:line="276" w:lineRule="auto"/>
        <w:rPr>
          <w:rFonts w:ascii="Calibri" w:hAnsi="Calibri" w:cs="Calibri"/>
          <w:b/>
          <w:bCs/>
          <w:color w:val="000000" w:themeColor="text1"/>
          <w:sz w:val="10"/>
          <w:szCs w:val="10"/>
        </w:rPr>
      </w:pPr>
    </w:p>
    <w:p w14:paraId="2604B7C7" w14:textId="77777777" w:rsidR="00883BB0" w:rsidRDefault="00883BB0" w:rsidP="00883BB0">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1E0B1E4B" w14:textId="77777777" w:rsidR="00883BB0" w:rsidRPr="00A429DB" w:rsidRDefault="00883BB0" w:rsidP="00883BB0">
      <w:pPr>
        <w:pStyle w:val="Bezodstpw"/>
        <w:spacing w:line="276" w:lineRule="auto"/>
        <w:jc w:val="both"/>
        <w:rPr>
          <w:rFonts w:ascii="Calibri" w:hAnsi="Calibri" w:cs="Calibri"/>
          <w:b/>
          <w:bCs/>
          <w:sz w:val="10"/>
          <w:szCs w:val="10"/>
        </w:rPr>
      </w:pPr>
    </w:p>
    <w:p w14:paraId="5599FDCD" w14:textId="77777777" w:rsidR="003114D0" w:rsidRPr="00A1655D" w:rsidRDefault="003114D0" w:rsidP="003114D0">
      <w:pPr>
        <w:pStyle w:val="Bezodstpw"/>
        <w:spacing w:line="276" w:lineRule="auto"/>
        <w:rPr>
          <w:rFonts w:ascii="Calibri" w:hAnsi="Calibri" w:cs="Calibri"/>
          <w:color w:val="000000" w:themeColor="text1"/>
          <w:sz w:val="21"/>
          <w:szCs w:val="21"/>
        </w:rPr>
      </w:pPr>
      <w:r>
        <w:rPr>
          <w:rFonts w:ascii="Calibri" w:hAnsi="Calibri" w:cs="Calibri"/>
          <w:b/>
          <w:bCs/>
          <w:color w:val="000000" w:themeColor="text1"/>
          <w:sz w:val="21"/>
          <w:szCs w:val="21"/>
        </w:rPr>
        <w:t xml:space="preserve">*** </w:t>
      </w:r>
      <w:r w:rsidRPr="00A1655D">
        <w:rPr>
          <w:rFonts w:ascii="Calibri" w:hAnsi="Calibri" w:cs="Calibri"/>
          <w:color w:val="000000" w:themeColor="text1"/>
          <w:sz w:val="21"/>
          <w:szCs w:val="21"/>
        </w:rPr>
        <w:t>niepotrzebne skreślić</w:t>
      </w:r>
    </w:p>
    <w:p w14:paraId="5BCDAD1B" w14:textId="576D2358" w:rsidR="00041EE8" w:rsidRPr="003244D3" w:rsidRDefault="00041EE8" w:rsidP="003114D0">
      <w:pPr>
        <w:pStyle w:val="Bezodstpw"/>
        <w:spacing w:line="276" w:lineRule="auto"/>
        <w:rPr>
          <w:rFonts w:ascii="Calibri" w:hAnsi="Calibri" w:cs="Calibri"/>
          <w:b/>
          <w:bCs/>
          <w:color w:val="000000" w:themeColor="text1"/>
          <w:sz w:val="21"/>
          <w:szCs w:val="21"/>
        </w:rPr>
      </w:pPr>
    </w:p>
    <w:p w14:paraId="0337B55D" w14:textId="77777777" w:rsidR="00A442C6" w:rsidRPr="003244D3" w:rsidRDefault="00A442C6" w:rsidP="00A442C6">
      <w:pPr>
        <w:spacing w:line="276" w:lineRule="auto"/>
        <w:ind w:right="284"/>
        <w:jc w:val="both"/>
        <w:rPr>
          <w:rFonts w:ascii="Calibri" w:hAnsi="Calibri" w:cs="Calibri"/>
          <w:color w:val="000000" w:themeColor="text1"/>
          <w:sz w:val="21"/>
          <w:szCs w:val="21"/>
        </w:rPr>
      </w:pPr>
      <w:r w:rsidRPr="003244D3">
        <w:rPr>
          <w:rFonts w:ascii="Calibri" w:hAnsi="Calibri" w:cs="Calibri"/>
          <w:b/>
          <w:color w:val="000000" w:themeColor="text1"/>
          <w:sz w:val="21"/>
          <w:szCs w:val="21"/>
        </w:rPr>
        <w:t>Ponadto oświadczam, iż</w:t>
      </w:r>
      <w:r w:rsidRPr="003244D3">
        <w:rPr>
          <w:rFonts w:ascii="Calibri" w:hAnsi="Calibri" w:cs="Calibri"/>
          <w:color w:val="000000" w:themeColor="text1"/>
          <w:sz w:val="21"/>
          <w:szCs w:val="21"/>
        </w:rPr>
        <w:t>:</w:t>
      </w:r>
    </w:p>
    <w:p w14:paraId="1BD55EB0" w14:textId="77777777" w:rsidR="00A442C6" w:rsidRPr="003244D3" w:rsidRDefault="00A442C6" w:rsidP="00A442C6">
      <w:pPr>
        <w:autoSpaceDE w:val="0"/>
        <w:autoSpaceDN w:val="0"/>
        <w:adjustRightInd w:val="0"/>
        <w:spacing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a) udostępniam Wykonawcy ww. zasoby, w następującym zakresie</w:t>
      </w:r>
      <w:r w:rsidRPr="003244D3">
        <w:rPr>
          <w:rFonts w:ascii="Calibri" w:hAnsi="Calibri" w:cs="Calibri"/>
          <w:i/>
          <w:color w:val="000000" w:themeColor="text1"/>
          <w:sz w:val="21"/>
          <w:szCs w:val="21"/>
        </w:rPr>
        <w:t xml:space="preserve"> </w:t>
      </w:r>
      <w:r w:rsidRPr="003244D3">
        <w:rPr>
          <w:rFonts w:ascii="Calibri" w:hAnsi="Calibri" w:cs="Calibri"/>
          <w:color w:val="000000" w:themeColor="text1"/>
          <w:sz w:val="21"/>
          <w:szCs w:val="21"/>
        </w:rPr>
        <w:t xml:space="preserve">: </w:t>
      </w:r>
    </w:p>
    <w:p w14:paraId="639E40D2" w14:textId="77777777" w:rsidR="00A442C6" w:rsidRPr="003244D3" w:rsidRDefault="00A442C6" w:rsidP="00A442C6">
      <w:pPr>
        <w:autoSpaceDE w:val="0"/>
        <w:autoSpaceDN w:val="0"/>
        <w:adjustRightInd w:val="0"/>
        <w:spacing w:before="120"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4929A067" w14:textId="77777777" w:rsidR="00A442C6" w:rsidRPr="003244D3" w:rsidRDefault="00A442C6" w:rsidP="00A442C6">
      <w:pPr>
        <w:spacing w:after="200"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b) sposób wykorzystania udostępnionych przeze mnie zasobów będzie następujący:</w:t>
      </w:r>
    </w:p>
    <w:p w14:paraId="5CFB64FC" w14:textId="77777777" w:rsidR="00A442C6" w:rsidRPr="003244D3" w:rsidRDefault="00A442C6" w:rsidP="00A442C6">
      <w:pPr>
        <w:autoSpaceDE w:val="0"/>
        <w:autoSpaceDN w:val="0"/>
        <w:adjustRightInd w:val="0"/>
        <w:spacing w:before="120"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335E0205" w14:textId="77777777" w:rsidR="00A442C6" w:rsidRPr="003244D3" w:rsidRDefault="00A442C6" w:rsidP="00A442C6">
      <w:pPr>
        <w:autoSpaceDE w:val="0"/>
        <w:autoSpaceDN w:val="0"/>
        <w:adjustRightInd w:val="0"/>
        <w:spacing w:before="120"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 xml:space="preserve">c) okres wykorzystania udostępnionych przeze mnie zasobów będzie wynosił: </w:t>
      </w:r>
    </w:p>
    <w:p w14:paraId="388057ED" w14:textId="77777777" w:rsidR="00A442C6" w:rsidRPr="003244D3" w:rsidRDefault="00A442C6" w:rsidP="00A442C6">
      <w:pPr>
        <w:autoSpaceDE w:val="0"/>
        <w:autoSpaceDN w:val="0"/>
        <w:adjustRightInd w:val="0"/>
        <w:spacing w:before="120"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2EB9FE55" w14:textId="6C0BE0D6" w:rsidR="00A442C6" w:rsidRPr="003244D3" w:rsidRDefault="00A442C6" w:rsidP="00A442C6">
      <w:pPr>
        <w:autoSpaceDE w:val="0"/>
        <w:autoSpaceDN w:val="0"/>
        <w:adjustRightInd w:val="0"/>
        <w:spacing w:before="120" w:line="276" w:lineRule="auto"/>
        <w:ind w:right="-567"/>
        <w:jc w:val="both"/>
        <w:rPr>
          <w:rFonts w:ascii="Calibri" w:hAnsi="Calibri" w:cs="Calibri"/>
          <w:color w:val="000000" w:themeColor="text1"/>
          <w:sz w:val="21"/>
          <w:szCs w:val="21"/>
        </w:rPr>
      </w:pPr>
      <w:r w:rsidRPr="003244D3">
        <w:rPr>
          <w:rFonts w:ascii="Calibri" w:hAnsi="Calibri" w:cs="Calibri"/>
          <w:color w:val="000000" w:themeColor="text1"/>
          <w:sz w:val="21"/>
          <w:szCs w:val="21"/>
        </w:rPr>
        <w:lastRenderedPageBreak/>
        <w:t xml:space="preserve">d) zrealizuję następujący zakres </w:t>
      </w:r>
      <w:r w:rsidR="00863160" w:rsidRPr="003244D3">
        <w:rPr>
          <w:rFonts w:ascii="Calibri" w:hAnsi="Calibri" w:cs="Calibri"/>
          <w:color w:val="000000" w:themeColor="text1"/>
          <w:sz w:val="21"/>
          <w:szCs w:val="21"/>
        </w:rPr>
        <w:t>usługi</w:t>
      </w:r>
      <w:r w:rsidRPr="003244D3">
        <w:rPr>
          <w:rFonts w:ascii="Calibri" w:hAnsi="Calibri" w:cs="Calibri"/>
          <w:color w:val="000000" w:themeColor="text1"/>
          <w:sz w:val="21"/>
          <w:szCs w:val="21"/>
        </w:rPr>
        <w:t xml:space="preserve"> (w odniesieniu do warunków dotyczących doświadczenia, wykonawcy mogą polegać na zdolnościach innych podmiotów, jeśli podmioty te zrealizują </w:t>
      </w:r>
      <w:r w:rsidR="00863160" w:rsidRPr="003244D3">
        <w:rPr>
          <w:rFonts w:ascii="Calibri" w:hAnsi="Calibri" w:cs="Calibri"/>
          <w:color w:val="000000" w:themeColor="text1"/>
          <w:sz w:val="21"/>
          <w:szCs w:val="21"/>
        </w:rPr>
        <w:t>usługi</w:t>
      </w:r>
      <w:r w:rsidRPr="003244D3">
        <w:rPr>
          <w:rFonts w:ascii="Calibri" w:hAnsi="Calibri" w:cs="Calibri"/>
          <w:color w:val="000000" w:themeColor="text1"/>
          <w:sz w:val="21"/>
          <w:szCs w:val="21"/>
        </w:rPr>
        <w:t>, do realizacji których te zdolności są wymagane):</w:t>
      </w:r>
    </w:p>
    <w:p w14:paraId="417FF970" w14:textId="77777777" w:rsidR="00A442C6" w:rsidRPr="003244D3" w:rsidRDefault="00A442C6" w:rsidP="00A442C6">
      <w:pPr>
        <w:autoSpaceDE w:val="0"/>
        <w:autoSpaceDN w:val="0"/>
        <w:adjustRightInd w:val="0"/>
        <w:spacing w:before="120" w:line="276" w:lineRule="auto"/>
        <w:ind w:right="-567"/>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0C8DAD35" w14:textId="77777777" w:rsidR="00A442C6" w:rsidRPr="003244D3" w:rsidRDefault="00A442C6" w:rsidP="00A442C6">
      <w:pPr>
        <w:widowControl w:val="0"/>
        <w:suppressAutoHyphens/>
        <w:spacing w:line="276" w:lineRule="auto"/>
        <w:jc w:val="both"/>
        <w:rPr>
          <w:rFonts w:ascii="Calibri" w:hAnsi="Calibri" w:cs="Calibri"/>
          <w:b/>
          <w:i/>
          <w:color w:val="000000" w:themeColor="text1"/>
          <w:kern w:val="2"/>
          <w:sz w:val="21"/>
          <w:szCs w:val="21"/>
          <w:lang w:eastAsia="ar-SA"/>
        </w:rPr>
      </w:pPr>
    </w:p>
    <w:p w14:paraId="323A7C75" w14:textId="35E68B9D" w:rsidR="00A442C6" w:rsidRPr="003244D3" w:rsidRDefault="00A442C6" w:rsidP="009B3BE5">
      <w:pPr>
        <w:widowControl w:val="0"/>
        <w:suppressAutoHyphens/>
        <w:spacing w:after="0" w:line="276" w:lineRule="auto"/>
        <w:rPr>
          <w:rFonts w:ascii="Calibri" w:hAnsi="Calibri" w:cs="Calibri"/>
          <w:color w:val="000000" w:themeColor="text1"/>
          <w:kern w:val="2"/>
          <w:sz w:val="21"/>
          <w:szCs w:val="21"/>
          <w:lang w:eastAsia="ar-SA"/>
        </w:rPr>
      </w:pPr>
      <w:r w:rsidRPr="003244D3">
        <w:rPr>
          <w:rFonts w:ascii="Calibri" w:hAnsi="Calibri" w:cs="Calibri"/>
          <w:color w:val="000000" w:themeColor="text1"/>
          <w:kern w:val="2"/>
          <w:sz w:val="21"/>
          <w:szCs w:val="21"/>
          <w:lang w:eastAsia="ar-SA"/>
        </w:rPr>
        <w:t xml:space="preserve">………………………………………….. </w:t>
      </w:r>
      <w:r w:rsidRPr="003244D3">
        <w:rPr>
          <w:rFonts w:ascii="Calibri" w:hAnsi="Calibri" w:cs="Calibri"/>
          <w:color w:val="000000" w:themeColor="text1"/>
          <w:kern w:val="2"/>
          <w:sz w:val="21"/>
          <w:szCs w:val="21"/>
          <w:lang w:eastAsia="ar-SA"/>
        </w:rPr>
        <w:tab/>
      </w:r>
      <w:r w:rsidRPr="003244D3">
        <w:rPr>
          <w:rFonts w:ascii="Calibri" w:hAnsi="Calibri" w:cs="Calibri"/>
          <w:color w:val="000000" w:themeColor="text1"/>
          <w:kern w:val="2"/>
          <w:sz w:val="21"/>
          <w:szCs w:val="21"/>
          <w:lang w:eastAsia="ar-SA"/>
        </w:rPr>
        <w:tab/>
      </w:r>
      <w:r w:rsidR="009B3BE5" w:rsidRPr="003244D3">
        <w:rPr>
          <w:rFonts w:ascii="Calibri" w:hAnsi="Calibri" w:cs="Calibri"/>
          <w:color w:val="000000" w:themeColor="text1"/>
          <w:kern w:val="2"/>
          <w:sz w:val="21"/>
          <w:szCs w:val="21"/>
          <w:lang w:eastAsia="ar-SA"/>
        </w:rPr>
        <w:t>…………………….…………….</w:t>
      </w:r>
      <w:r w:rsidRPr="003244D3">
        <w:rPr>
          <w:rFonts w:ascii="Calibri" w:hAnsi="Calibri" w:cs="Calibri"/>
          <w:color w:val="000000" w:themeColor="text1"/>
          <w:kern w:val="2"/>
          <w:sz w:val="21"/>
          <w:szCs w:val="21"/>
          <w:lang w:eastAsia="ar-SA"/>
        </w:rPr>
        <w:t>……</w:t>
      </w:r>
      <w:r w:rsidR="009B3BE5" w:rsidRPr="003244D3">
        <w:rPr>
          <w:rFonts w:ascii="Calibri" w:hAnsi="Calibri" w:cs="Calibri"/>
          <w:color w:val="000000" w:themeColor="text1"/>
          <w:kern w:val="2"/>
          <w:sz w:val="21"/>
          <w:szCs w:val="21"/>
          <w:lang w:eastAsia="ar-SA"/>
        </w:rPr>
        <w:t>……………</w:t>
      </w:r>
      <w:r w:rsidRPr="003244D3">
        <w:rPr>
          <w:rFonts w:ascii="Calibri" w:hAnsi="Calibri" w:cs="Calibri"/>
          <w:color w:val="000000" w:themeColor="text1"/>
          <w:kern w:val="2"/>
          <w:sz w:val="21"/>
          <w:szCs w:val="21"/>
          <w:lang w:eastAsia="ar-SA"/>
        </w:rPr>
        <w:t>.……………………………………</w:t>
      </w:r>
    </w:p>
    <w:p w14:paraId="756438B3" w14:textId="6B094E28" w:rsidR="00F537EE" w:rsidRPr="003244D3" w:rsidRDefault="00A442C6" w:rsidP="009B3BE5">
      <w:pPr>
        <w:widowControl w:val="0"/>
        <w:suppressAutoHyphens/>
        <w:spacing w:line="276" w:lineRule="auto"/>
        <w:ind w:left="3544" w:hanging="3544"/>
        <w:jc w:val="both"/>
        <w:rPr>
          <w:rFonts w:ascii="Calibri" w:hAnsi="Calibri" w:cs="Calibri"/>
          <w:color w:val="000000" w:themeColor="text1"/>
          <w:sz w:val="21"/>
          <w:szCs w:val="21"/>
        </w:rPr>
      </w:pPr>
      <w:r w:rsidRPr="003244D3">
        <w:rPr>
          <w:rFonts w:ascii="Calibri" w:hAnsi="Calibri" w:cs="Calibri"/>
          <w:i/>
          <w:color w:val="000000" w:themeColor="text1"/>
          <w:kern w:val="2"/>
          <w:sz w:val="21"/>
          <w:szCs w:val="21"/>
          <w:lang w:eastAsia="ar-SA"/>
        </w:rPr>
        <w:t xml:space="preserve">(miejsce i data złożenia oświadczenia)               </w:t>
      </w:r>
      <w:r w:rsidR="009B3BE5" w:rsidRPr="003244D3">
        <w:rPr>
          <w:rFonts w:ascii="Calibri" w:hAnsi="Calibri" w:cs="Calibri"/>
          <w:i/>
          <w:color w:val="000000" w:themeColor="text1"/>
          <w:kern w:val="2"/>
          <w:sz w:val="21"/>
          <w:szCs w:val="21"/>
          <w:lang w:eastAsia="ar-SA"/>
        </w:rPr>
        <w:tab/>
      </w:r>
      <w:r w:rsidRPr="003244D3">
        <w:rPr>
          <w:rFonts w:ascii="Calibri" w:hAnsi="Calibri" w:cs="Calibri"/>
          <w:i/>
          <w:color w:val="000000" w:themeColor="text1"/>
          <w:kern w:val="2"/>
          <w:sz w:val="21"/>
          <w:szCs w:val="21"/>
          <w:lang w:eastAsia="ar-SA"/>
        </w:rPr>
        <w:t xml:space="preserve"> </w:t>
      </w:r>
      <w:r w:rsidRPr="003244D3">
        <w:rPr>
          <w:rFonts w:ascii="Calibri" w:hAnsi="Calibri" w:cs="Calibri"/>
          <w:i/>
          <w:iCs/>
          <w:color w:val="000000" w:themeColor="text1"/>
          <w:kern w:val="2"/>
          <w:sz w:val="21"/>
          <w:szCs w:val="21"/>
          <w:lang w:eastAsia="ar-SA"/>
        </w:rPr>
        <w:t xml:space="preserve">(pieczęć i podpis osoby uprawnionej do składania  oświadczeń woli w imieniu </w:t>
      </w:r>
      <w:r w:rsidR="009B3BE5" w:rsidRPr="003244D3">
        <w:rPr>
          <w:rFonts w:ascii="Calibri" w:hAnsi="Calibri" w:cs="Calibri"/>
          <w:i/>
          <w:iCs/>
          <w:color w:val="000000" w:themeColor="text1"/>
          <w:kern w:val="2"/>
          <w:sz w:val="21"/>
          <w:szCs w:val="21"/>
          <w:lang w:eastAsia="ar-SA"/>
        </w:rPr>
        <w:tab/>
      </w:r>
      <w:r w:rsidR="009B3BE5" w:rsidRPr="003244D3">
        <w:rPr>
          <w:rFonts w:ascii="Calibri" w:hAnsi="Calibri" w:cs="Calibri"/>
          <w:i/>
          <w:iCs/>
          <w:color w:val="000000" w:themeColor="text1"/>
          <w:kern w:val="2"/>
          <w:sz w:val="21"/>
          <w:szCs w:val="21"/>
          <w:lang w:eastAsia="ar-SA"/>
        </w:rPr>
        <w:tab/>
      </w:r>
      <w:r w:rsidRPr="003244D3">
        <w:rPr>
          <w:rFonts w:ascii="Calibri" w:hAnsi="Calibri" w:cs="Calibri"/>
          <w:i/>
          <w:iCs/>
          <w:color w:val="000000" w:themeColor="text1"/>
          <w:kern w:val="2"/>
          <w:sz w:val="21"/>
          <w:szCs w:val="21"/>
          <w:lang w:eastAsia="ar-SA"/>
        </w:rPr>
        <w:t>podmiotu oddającego do dyspozycji zasoby)</w:t>
      </w:r>
    </w:p>
    <w:p w14:paraId="767540BA" w14:textId="77777777" w:rsidR="00255F94" w:rsidRPr="003244D3" w:rsidRDefault="00255F94">
      <w:pPr>
        <w:rPr>
          <w:rFonts w:ascii="Calibri" w:hAnsi="Calibri" w:cs="Calibri"/>
          <w:b/>
          <w:bCs/>
          <w:color w:val="000000" w:themeColor="text1"/>
          <w:sz w:val="21"/>
          <w:szCs w:val="21"/>
        </w:rPr>
      </w:pPr>
      <w:r w:rsidRPr="003244D3">
        <w:rPr>
          <w:rFonts w:ascii="Calibri" w:hAnsi="Calibri" w:cs="Calibri"/>
          <w:b/>
          <w:bCs/>
          <w:color w:val="000000" w:themeColor="text1"/>
          <w:sz w:val="21"/>
          <w:szCs w:val="21"/>
        </w:rPr>
        <w:br w:type="page"/>
      </w:r>
    </w:p>
    <w:p w14:paraId="763F96F3" w14:textId="5C7DFFE6" w:rsidR="00F537EE" w:rsidRPr="003244D3" w:rsidRDefault="00F537EE" w:rsidP="00F537EE">
      <w:pPr>
        <w:pStyle w:val="Bezodstpw"/>
        <w:spacing w:line="276" w:lineRule="auto"/>
        <w:jc w:val="right"/>
        <w:rPr>
          <w:rFonts w:ascii="Calibri" w:hAnsi="Calibri" w:cs="Calibri"/>
          <w:b/>
          <w:bCs/>
          <w:color w:val="000000" w:themeColor="text1"/>
          <w:sz w:val="21"/>
          <w:szCs w:val="21"/>
        </w:rPr>
      </w:pPr>
      <w:r w:rsidRPr="003244D3">
        <w:rPr>
          <w:rFonts w:ascii="Calibri" w:hAnsi="Calibri" w:cs="Calibri"/>
          <w:b/>
          <w:bCs/>
          <w:color w:val="000000" w:themeColor="text1"/>
          <w:sz w:val="21"/>
          <w:szCs w:val="21"/>
        </w:rPr>
        <w:lastRenderedPageBreak/>
        <w:t xml:space="preserve">Załącznik nr </w:t>
      </w:r>
      <w:r w:rsidR="00255F94" w:rsidRPr="003244D3">
        <w:rPr>
          <w:rFonts w:ascii="Calibri" w:hAnsi="Calibri" w:cs="Calibri"/>
          <w:b/>
          <w:bCs/>
          <w:color w:val="000000" w:themeColor="text1"/>
          <w:sz w:val="21"/>
          <w:szCs w:val="21"/>
        </w:rPr>
        <w:t>6</w:t>
      </w:r>
      <w:r w:rsidRPr="003244D3">
        <w:rPr>
          <w:rFonts w:ascii="Calibri" w:hAnsi="Calibri" w:cs="Calibri"/>
          <w:b/>
          <w:bCs/>
          <w:color w:val="000000" w:themeColor="text1"/>
          <w:sz w:val="21"/>
          <w:szCs w:val="21"/>
        </w:rPr>
        <w:t xml:space="preserve"> do SWZ</w:t>
      </w:r>
    </w:p>
    <w:p w14:paraId="008ED30E" w14:textId="77777777" w:rsidR="00F537EE" w:rsidRPr="003244D3" w:rsidRDefault="00F537EE" w:rsidP="00F537EE">
      <w:pPr>
        <w:spacing w:line="276" w:lineRule="auto"/>
        <w:rPr>
          <w:rFonts w:ascii="Calibri" w:hAnsi="Calibri" w:cs="Calibri"/>
          <w:color w:val="000000" w:themeColor="text1"/>
          <w:sz w:val="21"/>
          <w:szCs w:val="21"/>
        </w:rPr>
      </w:pPr>
      <w:r w:rsidRPr="003244D3">
        <w:rPr>
          <w:rFonts w:ascii="Calibri" w:hAnsi="Calibri" w:cs="Calibri"/>
          <w:color w:val="000000" w:themeColor="text1"/>
          <w:sz w:val="21"/>
          <w:szCs w:val="21"/>
        </w:rPr>
        <w:t>..............................................................</w:t>
      </w:r>
    </w:p>
    <w:p w14:paraId="02436D6C" w14:textId="77777777" w:rsidR="00F537EE" w:rsidRPr="003244D3" w:rsidRDefault="00F537EE" w:rsidP="00F537EE">
      <w:pPr>
        <w:spacing w:line="276" w:lineRule="auto"/>
        <w:ind w:firstLine="708"/>
        <w:rPr>
          <w:rFonts w:ascii="Calibri" w:hAnsi="Calibri" w:cs="Calibri"/>
          <w:color w:val="000000" w:themeColor="text1"/>
          <w:sz w:val="21"/>
          <w:szCs w:val="21"/>
        </w:rPr>
      </w:pPr>
      <w:r w:rsidRPr="003244D3">
        <w:rPr>
          <w:rFonts w:ascii="Calibri" w:hAnsi="Calibri" w:cs="Calibri"/>
          <w:color w:val="000000" w:themeColor="text1"/>
          <w:sz w:val="21"/>
          <w:szCs w:val="21"/>
        </w:rPr>
        <w:t>(pieczęć wykonawcy)</w:t>
      </w:r>
    </w:p>
    <w:p w14:paraId="07074F02" w14:textId="77777777" w:rsidR="00DB6B69" w:rsidRPr="00B47A58" w:rsidRDefault="00DB6B69" w:rsidP="00DB6B69">
      <w:pPr>
        <w:widowControl w:val="0"/>
        <w:suppressAutoHyphens/>
        <w:spacing w:line="276" w:lineRule="auto"/>
        <w:jc w:val="center"/>
        <w:rPr>
          <w:rFonts w:ascii="Calibri" w:hAnsi="Calibri" w:cs="Calibri"/>
          <w:b/>
          <w:bCs/>
          <w:kern w:val="2"/>
          <w:sz w:val="21"/>
          <w:szCs w:val="21"/>
          <w:lang w:eastAsia="ar-SA"/>
        </w:rPr>
      </w:pPr>
      <w:r w:rsidRPr="00B47A58">
        <w:rPr>
          <w:rFonts w:ascii="Calibri" w:hAnsi="Calibri" w:cs="Calibri"/>
          <w:b/>
          <w:bCs/>
          <w:kern w:val="2"/>
          <w:sz w:val="21"/>
          <w:szCs w:val="21"/>
          <w:lang w:eastAsia="ar-SA"/>
        </w:rPr>
        <w:t xml:space="preserve">Wykaz </w:t>
      </w:r>
      <w:r>
        <w:rPr>
          <w:rFonts w:ascii="Calibri" w:hAnsi="Calibri" w:cs="Calibri"/>
          <w:b/>
          <w:bCs/>
          <w:kern w:val="2"/>
          <w:sz w:val="21"/>
          <w:szCs w:val="21"/>
          <w:lang w:eastAsia="ar-SA"/>
        </w:rPr>
        <w:t>zrealizowanych robót budowlanych</w:t>
      </w:r>
    </w:p>
    <w:p w14:paraId="3E6EAC3C" w14:textId="77777777" w:rsidR="00DB6B69" w:rsidRPr="00B47A58" w:rsidRDefault="00DB6B69" w:rsidP="00DB6B69">
      <w:pPr>
        <w:spacing w:line="276" w:lineRule="auto"/>
        <w:rPr>
          <w:rFonts w:ascii="Calibri" w:hAnsi="Calibri" w:cs="Calibri"/>
          <w:sz w:val="21"/>
          <w:szCs w:val="21"/>
        </w:rPr>
      </w:pPr>
    </w:p>
    <w:p w14:paraId="36D24F97" w14:textId="77777777" w:rsidR="00DB6B69" w:rsidRPr="00CB091F" w:rsidRDefault="00DB6B69" w:rsidP="00DB6B69">
      <w:pPr>
        <w:widowControl w:val="0"/>
        <w:suppressAutoHyphens/>
        <w:spacing w:line="276" w:lineRule="auto"/>
        <w:jc w:val="both"/>
        <w:rPr>
          <w:rFonts w:ascii="Calibri" w:hAnsi="Calibri" w:cs="Calibri"/>
          <w:bCs/>
          <w:kern w:val="2"/>
          <w:sz w:val="21"/>
          <w:szCs w:val="21"/>
          <w:lang w:eastAsia="ar-SA"/>
        </w:rPr>
      </w:pPr>
      <w:r w:rsidRPr="00CB091F">
        <w:rPr>
          <w:rFonts w:ascii="Calibri" w:hAnsi="Calibri" w:cs="Calibri"/>
          <w:kern w:val="2"/>
          <w:sz w:val="21"/>
          <w:szCs w:val="21"/>
          <w:lang w:eastAsia="ar-SA"/>
        </w:rPr>
        <w:t xml:space="preserve">na </w:t>
      </w:r>
      <w:r w:rsidRPr="00CB091F">
        <w:rPr>
          <w:rFonts w:ascii="Calibri" w:hAnsi="Calibri" w:cs="Calibri"/>
          <w:bCs/>
          <w:kern w:val="2"/>
          <w:sz w:val="21"/>
          <w:szCs w:val="21"/>
          <w:lang w:eastAsia="ar-SA"/>
        </w:rPr>
        <w:t>potrzeby wykonania zamówienia:</w:t>
      </w:r>
    </w:p>
    <w:p w14:paraId="33C37B4C" w14:textId="77777777" w:rsidR="00DB6B69" w:rsidRDefault="00DB6B69" w:rsidP="00DB6B69">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6D5DCEC6" w14:textId="77777777" w:rsidR="00DB6B69" w:rsidRPr="00A429DB" w:rsidRDefault="00DB6B69" w:rsidP="00DB6B69">
      <w:pPr>
        <w:pStyle w:val="Bezodstpw"/>
        <w:spacing w:line="276" w:lineRule="auto"/>
        <w:rPr>
          <w:rFonts w:ascii="Calibri" w:hAnsi="Calibri" w:cs="Calibri"/>
          <w:b/>
          <w:bCs/>
          <w:color w:val="000000" w:themeColor="text1"/>
          <w:sz w:val="10"/>
          <w:szCs w:val="10"/>
        </w:rPr>
      </w:pPr>
    </w:p>
    <w:p w14:paraId="42D27CAA" w14:textId="77777777" w:rsidR="00DB6B69" w:rsidRDefault="00DB6B69" w:rsidP="00DB6B69">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3D442CDF" w14:textId="067F614C" w:rsidR="00DB6B69" w:rsidRPr="00CB091F" w:rsidRDefault="00DB6B69" w:rsidP="00DB6B69">
      <w:pPr>
        <w:tabs>
          <w:tab w:val="left" w:pos="180"/>
          <w:tab w:val="left" w:pos="360"/>
        </w:tabs>
        <w:spacing w:after="0"/>
        <w:jc w:val="both"/>
        <w:rPr>
          <w:rFonts w:ascii="Calibri" w:hAnsi="Calibri" w:cs="Calibri"/>
          <w:b/>
          <w:bCs/>
          <w:sz w:val="21"/>
          <w:szCs w:val="21"/>
        </w:rPr>
      </w:pPr>
      <w:r w:rsidRPr="00CB091F">
        <w:rPr>
          <w:rFonts w:ascii="Calibri" w:hAnsi="Calibri" w:cs="Calibri"/>
          <w:sz w:val="21"/>
          <w:szCs w:val="21"/>
        </w:rPr>
        <w:t xml:space="preserve">informujemy, że zgodnie z pkt 6.2 zrealizowaliśmy </w:t>
      </w:r>
      <w:r>
        <w:rPr>
          <w:rFonts w:ascii="Calibri" w:hAnsi="Calibri" w:cs="Calibri"/>
          <w:sz w:val="21"/>
          <w:szCs w:val="21"/>
        </w:rPr>
        <w:t xml:space="preserve"> roboty budowlane polegające na </w:t>
      </w:r>
      <w:r>
        <w:rPr>
          <w:rFonts w:ascii="Calibri" w:hAnsi="Calibri" w:cs="Calibri"/>
          <w:sz w:val="21"/>
          <w:szCs w:val="21"/>
          <w:shd w:val="clear" w:color="auto" w:fill="FFFFFF"/>
        </w:rPr>
        <w:t>remoncie budynku/przebudowie budynku lub budowie budynku użytkowego  o pow. nie mniejszej niż 60 m kw., który obejmuje wymianę instalacji elektrycznej, stolarki okiennej/drzwiowej, tynkowanie, malowanie, murowanie wewnętrzne i zewnętrzne budynku</w:t>
      </w:r>
      <w:r w:rsidRPr="00CB091F">
        <w:rPr>
          <w:rFonts w:ascii="Calibri" w:hAnsi="Calibri" w:cs="Calibri"/>
          <w:sz w:val="21"/>
          <w:szCs w:val="21"/>
        </w:rPr>
        <w:t>:</w:t>
      </w:r>
    </w:p>
    <w:p w14:paraId="7B7A38C1" w14:textId="77777777" w:rsidR="00DB6B69" w:rsidRPr="00B47A58" w:rsidRDefault="00DB6B69" w:rsidP="00DB6B69">
      <w:pPr>
        <w:spacing w:after="0" w:line="240" w:lineRule="auto"/>
        <w:jc w:val="both"/>
        <w:rPr>
          <w:rFonts w:ascii="Calibri" w:hAnsi="Calibri" w:cs="Calibri"/>
        </w:rPr>
      </w:pPr>
    </w:p>
    <w:tbl>
      <w:tblPr>
        <w:tblStyle w:val="Tabela-Siatka"/>
        <w:tblW w:w="0" w:type="auto"/>
        <w:tblLook w:val="04A0" w:firstRow="1" w:lastRow="0" w:firstColumn="1" w:lastColumn="0" w:noHBand="0" w:noVBand="1"/>
      </w:tblPr>
      <w:tblGrid>
        <w:gridCol w:w="431"/>
        <w:gridCol w:w="2591"/>
        <w:gridCol w:w="1572"/>
        <w:gridCol w:w="1475"/>
        <w:gridCol w:w="1708"/>
        <w:gridCol w:w="1285"/>
      </w:tblGrid>
      <w:tr w:rsidR="00DB6B69" w:rsidRPr="00B47A58" w14:paraId="722A5767" w14:textId="77777777" w:rsidTr="00AE6D38">
        <w:tc>
          <w:tcPr>
            <w:tcW w:w="431" w:type="dxa"/>
            <w:vAlign w:val="center"/>
          </w:tcPr>
          <w:p w14:paraId="1AE04AD6" w14:textId="77777777" w:rsidR="00DB6B69" w:rsidRPr="00B47A58" w:rsidRDefault="00DB6B69" w:rsidP="00AE6D38">
            <w:pPr>
              <w:jc w:val="center"/>
              <w:rPr>
                <w:rFonts w:cs="Calibri"/>
                <w:sz w:val="18"/>
                <w:szCs w:val="18"/>
              </w:rPr>
            </w:pPr>
            <w:r w:rsidRPr="00B47A58">
              <w:rPr>
                <w:rFonts w:cs="Calibri"/>
                <w:sz w:val="18"/>
                <w:szCs w:val="18"/>
              </w:rPr>
              <w:t>LP.</w:t>
            </w:r>
          </w:p>
        </w:tc>
        <w:tc>
          <w:tcPr>
            <w:tcW w:w="2591" w:type="dxa"/>
            <w:vAlign w:val="center"/>
          </w:tcPr>
          <w:p w14:paraId="29A3BDFF" w14:textId="77777777" w:rsidR="00DB6B69" w:rsidRPr="00B47A58" w:rsidRDefault="00DB6B69" w:rsidP="00AE6D38">
            <w:pPr>
              <w:jc w:val="center"/>
              <w:rPr>
                <w:rFonts w:cs="Calibri"/>
                <w:sz w:val="18"/>
                <w:szCs w:val="18"/>
              </w:rPr>
            </w:pPr>
            <w:r w:rsidRPr="00B47A58">
              <w:rPr>
                <w:rFonts w:cs="Calibri"/>
                <w:sz w:val="18"/>
                <w:szCs w:val="18"/>
              </w:rPr>
              <w:t xml:space="preserve">Zamawiający, na rzecz którego </w:t>
            </w:r>
            <w:r>
              <w:rPr>
                <w:rFonts w:cs="Calibri"/>
                <w:sz w:val="18"/>
                <w:szCs w:val="18"/>
              </w:rPr>
              <w:t>roboty budowlane</w:t>
            </w:r>
            <w:r w:rsidRPr="00B47A58">
              <w:rPr>
                <w:rFonts w:cs="Calibri"/>
                <w:sz w:val="18"/>
                <w:szCs w:val="18"/>
              </w:rPr>
              <w:t xml:space="preserve"> były realizowane</w:t>
            </w:r>
          </w:p>
        </w:tc>
        <w:tc>
          <w:tcPr>
            <w:tcW w:w="1572" w:type="dxa"/>
            <w:vAlign w:val="center"/>
          </w:tcPr>
          <w:p w14:paraId="09BCB9B4" w14:textId="77777777" w:rsidR="00DB6B69" w:rsidRPr="00B47A58" w:rsidRDefault="00DB6B69" w:rsidP="00AE6D38">
            <w:pPr>
              <w:jc w:val="center"/>
              <w:rPr>
                <w:rFonts w:cs="Calibri"/>
                <w:sz w:val="18"/>
                <w:szCs w:val="18"/>
              </w:rPr>
            </w:pPr>
            <w:r>
              <w:rPr>
                <w:rFonts w:cs="Calibri"/>
                <w:sz w:val="18"/>
                <w:szCs w:val="18"/>
              </w:rPr>
              <w:t>Wartość robót i zakres wykonanych prac</w:t>
            </w:r>
          </w:p>
        </w:tc>
        <w:tc>
          <w:tcPr>
            <w:tcW w:w="1475" w:type="dxa"/>
            <w:vAlign w:val="center"/>
          </w:tcPr>
          <w:p w14:paraId="282CEE9B" w14:textId="77777777" w:rsidR="00DB6B69" w:rsidRPr="00B47A58" w:rsidRDefault="00DB6B69" w:rsidP="00AE6D38">
            <w:pPr>
              <w:jc w:val="center"/>
              <w:rPr>
                <w:rFonts w:cs="Calibri"/>
                <w:sz w:val="18"/>
                <w:szCs w:val="18"/>
              </w:rPr>
            </w:pPr>
            <w:r w:rsidRPr="00B47A58">
              <w:rPr>
                <w:rFonts w:cs="Calibri"/>
                <w:sz w:val="18"/>
                <w:szCs w:val="18"/>
              </w:rPr>
              <w:t>Data realizacji</w:t>
            </w:r>
          </w:p>
        </w:tc>
        <w:tc>
          <w:tcPr>
            <w:tcW w:w="1708" w:type="dxa"/>
            <w:vAlign w:val="center"/>
          </w:tcPr>
          <w:p w14:paraId="5ECA7D55" w14:textId="77777777" w:rsidR="00DB6B69" w:rsidRPr="00B47A58" w:rsidRDefault="00DB6B69" w:rsidP="00AE6D38">
            <w:pPr>
              <w:jc w:val="center"/>
              <w:rPr>
                <w:rFonts w:cs="Calibri"/>
                <w:sz w:val="18"/>
                <w:szCs w:val="18"/>
              </w:rPr>
            </w:pPr>
            <w:r w:rsidRPr="00B47A58">
              <w:rPr>
                <w:rFonts w:cs="Calibri"/>
                <w:sz w:val="18"/>
                <w:szCs w:val="18"/>
              </w:rPr>
              <w:t xml:space="preserve">Data i nazwa dowodu potwierdzającego  </w:t>
            </w:r>
            <w:r>
              <w:rPr>
                <w:rFonts w:cs="Calibri"/>
                <w:sz w:val="18"/>
                <w:szCs w:val="18"/>
              </w:rPr>
              <w:t>wykonane roboty budowlane</w:t>
            </w:r>
            <w:r w:rsidRPr="00B47A58">
              <w:rPr>
                <w:rFonts w:cs="Calibri"/>
                <w:sz w:val="18"/>
                <w:szCs w:val="18"/>
              </w:rPr>
              <w:t>*</w:t>
            </w:r>
          </w:p>
        </w:tc>
        <w:tc>
          <w:tcPr>
            <w:tcW w:w="1285" w:type="dxa"/>
            <w:vAlign w:val="center"/>
          </w:tcPr>
          <w:p w14:paraId="19371B98" w14:textId="77777777" w:rsidR="00DB6B69" w:rsidRPr="00B47A58" w:rsidRDefault="00DB6B69" w:rsidP="00AE6D38">
            <w:pPr>
              <w:jc w:val="center"/>
              <w:rPr>
                <w:rFonts w:cs="Calibri"/>
                <w:sz w:val="18"/>
                <w:szCs w:val="18"/>
              </w:rPr>
            </w:pPr>
            <w:r>
              <w:rPr>
                <w:rFonts w:cs="Calibri"/>
                <w:sz w:val="18"/>
                <w:szCs w:val="18"/>
              </w:rPr>
              <w:t>Zakres wykonanych prac</w:t>
            </w:r>
          </w:p>
        </w:tc>
      </w:tr>
      <w:tr w:rsidR="00DB6B69" w:rsidRPr="00B47A58" w14:paraId="07DAD884" w14:textId="77777777" w:rsidTr="00AE6D38">
        <w:tc>
          <w:tcPr>
            <w:tcW w:w="431" w:type="dxa"/>
          </w:tcPr>
          <w:p w14:paraId="5D680BAB" w14:textId="77777777" w:rsidR="00DB6B69" w:rsidRPr="00B47A58" w:rsidRDefault="00DB6B69" w:rsidP="00AE6D38">
            <w:pPr>
              <w:jc w:val="both"/>
              <w:rPr>
                <w:rFonts w:cs="Calibri"/>
              </w:rPr>
            </w:pPr>
            <w:r w:rsidRPr="00B47A58">
              <w:rPr>
                <w:rFonts w:cs="Calibri"/>
              </w:rPr>
              <w:t xml:space="preserve">1. </w:t>
            </w:r>
          </w:p>
        </w:tc>
        <w:tc>
          <w:tcPr>
            <w:tcW w:w="2591" w:type="dxa"/>
          </w:tcPr>
          <w:p w14:paraId="7B9485B2" w14:textId="77777777" w:rsidR="00DB6B69" w:rsidRPr="00B47A58" w:rsidRDefault="00DB6B69" w:rsidP="00AE6D38">
            <w:pPr>
              <w:jc w:val="both"/>
              <w:rPr>
                <w:rFonts w:cs="Calibri"/>
              </w:rPr>
            </w:pPr>
          </w:p>
          <w:p w14:paraId="0BD9F10F" w14:textId="77777777" w:rsidR="00DB6B69" w:rsidRPr="00B47A58" w:rsidRDefault="00DB6B69" w:rsidP="00AE6D38">
            <w:pPr>
              <w:jc w:val="both"/>
              <w:rPr>
                <w:rFonts w:cs="Calibri"/>
              </w:rPr>
            </w:pPr>
          </w:p>
          <w:p w14:paraId="4301756F" w14:textId="77777777" w:rsidR="00DB6B69" w:rsidRPr="00B47A58" w:rsidRDefault="00DB6B69" w:rsidP="00AE6D38">
            <w:pPr>
              <w:jc w:val="both"/>
              <w:rPr>
                <w:rFonts w:cs="Calibri"/>
              </w:rPr>
            </w:pPr>
          </w:p>
        </w:tc>
        <w:tc>
          <w:tcPr>
            <w:tcW w:w="1572" w:type="dxa"/>
          </w:tcPr>
          <w:p w14:paraId="2A030AE0" w14:textId="77777777" w:rsidR="00DB6B69" w:rsidRPr="00B47A58" w:rsidRDefault="00DB6B69" w:rsidP="00AE6D38">
            <w:pPr>
              <w:jc w:val="both"/>
              <w:rPr>
                <w:rFonts w:cs="Calibri"/>
              </w:rPr>
            </w:pPr>
          </w:p>
        </w:tc>
        <w:tc>
          <w:tcPr>
            <w:tcW w:w="1475" w:type="dxa"/>
          </w:tcPr>
          <w:p w14:paraId="51C50E43" w14:textId="77777777" w:rsidR="00DB6B69" w:rsidRPr="00B47A58" w:rsidRDefault="00DB6B69" w:rsidP="00AE6D38">
            <w:pPr>
              <w:jc w:val="both"/>
              <w:rPr>
                <w:rFonts w:cs="Calibri"/>
              </w:rPr>
            </w:pPr>
          </w:p>
        </w:tc>
        <w:tc>
          <w:tcPr>
            <w:tcW w:w="1708" w:type="dxa"/>
          </w:tcPr>
          <w:p w14:paraId="0FC106D8" w14:textId="77777777" w:rsidR="00DB6B69" w:rsidRPr="00B47A58" w:rsidRDefault="00DB6B69" w:rsidP="00AE6D38">
            <w:pPr>
              <w:jc w:val="both"/>
              <w:rPr>
                <w:rFonts w:cs="Calibri"/>
              </w:rPr>
            </w:pPr>
          </w:p>
        </w:tc>
        <w:tc>
          <w:tcPr>
            <w:tcW w:w="1285" w:type="dxa"/>
          </w:tcPr>
          <w:p w14:paraId="7B305286" w14:textId="77777777" w:rsidR="00DB6B69" w:rsidRPr="00B47A58" w:rsidRDefault="00DB6B69" w:rsidP="00AE6D38">
            <w:pPr>
              <w:jc w:val="both"/>
              <w:rPr>
                <w:rFonts w:cs="Calibri"/>
              </w:rPr>
            </w:pPr>
          </w:p>
        </w:tc>
      </w:tr>
      <w:tr w:rsidR="00DB6B69" w:rsidRPr="00B47A58" w14:paraId="4671C086" w14:textId="77777777" w:rsidTr="00AE6D38">
        <w:tc>
          <w:tcPr>
            <w:tcW w:w="431" w:type="dxa"/>
          </w:tcPr>
          <w:p w14:paraId="71B100EA" w14:textId="77777777" w:rsidR="00DB6B69" w:rsidRPr="00B47A58" w:rsidRDefault="00DB6B69" w:rsidP="00AE6D38">
            <w:pPr>
              <w:jc w:val="both"/>
              <w:rPr>
                <w:rFonts w:cs="Calibri"/>
              </w:rPr>
            </w:pPr>
            <w:r w:rsidRPr="00B47A58">
              <w:rPr>
                <w:rFonts w:cs="Calibri"/>
              </w:rPr>
              <w:t xml:space="preserve">2. </w:t>
            </w:r>
          </w:p>
        </w:tc>
        <w:tc>
          <w:tcPr>
            <w:tcW w:w="2591" w:type="dxa"/>
          </w:tcPr>
          <w:p w14:paraId="2E7CFD5B" w14:textId="77777777" w:rsidR="00DB6B69" w:rsidRPr="00B47A58" w:rsidRDefault="00DB6B69" w:rsidP="00AE6D38">
            <w:pPr>
              <w:jc w:val="both"/>
              <w:rPr>
                <w:rFonts w:cs="Calibri"/>
              </w:rPr>
            </w:pPr>
          </w:p>
          <w:p w14:paraId="0C1058B7" w14:textId="77777777" w:rsidR="00DB6B69" w:rsidRPr="00B47A58" w:rsidRDefault="00DB6B69" w:rsidP="00AE6D38">
            <w:pPr>
              <w:jc w:val="both"/>
              <w:rPr>
                <w:rFonts w:cs="Calibri"/>
              </w:rPr>
            </w:pPr>
          </w:p>
          <w:p w14:paraId="6A2810FC" w14:textId="77777777" w:rsidR="00DB6B69" w:rsidRPr="00B47A58" w:rsidRDefault="00DB6B69" w:rsidP="00AE6D38">
            <w:pPr>
              <w:jc w:val="both"/>
              <w:rPr>
                <w:rFonts w:cs="Calibri"/>
              </w:rPr>
            </w:pPr>
          </w:p>
        </w:tc>
        <w:tc>
          <w:tcPr>
            <w:tcW w:w="1572" w:type="dxa"/>
          </w:tcPr>
          <w:p w14:paraId="1E208FB5" w14:textId="77777777" w:rsidR="00DB6B69" w:rsidRPr="00B47A58" w:rsidRDefault="00DB6B69" w:rsidP="00AE6D38">
            <w:pPr>
              <w:jc w:val="both"/>
              <w:rPr>
                <w:rFonts w:cs="Calibri"/>
              </w:rPr>
            </w:pPr>
          </w:p>
        </w:tc>
        <w:tc>
          <w:tcPr>
            <w:tcW w:w="1475" w:type="dxa"/>
          </w:tcPr>
          <w:p w14:paraId="6235C567" w14:textId="77777777" w:rsidR="00DB6B69" w:rsidRPr="00B47A58" w:rsidRDefault="00DB6B69" w:rsidP="00AE6D38">
            <w:pPr>
              <w:jc w:val="both"/>
              <w:rPr>
                <w:rFonts w:cs="Calibri"/>
              </w:rPr>
            </w:pPr>
          </w:p>
        </w:tc>
        <w:tc>
          <w:tcPr>
            <w:tcW w:w="1708" w:type="dxa"/>
          </w:tcPr>
          <w:p w14:paraId="43E2F887" w14:textId="77777777" w:rsidR="00DB6B69" w:rsidRPr="00B47A58" w:rsidRDefault="00DB6B69" w:rsidP="00AE6D38">
            <w:pPr>
              <w:jc w:val="both"/>
              <w:rPr>
                <w:rFonts w:cs="Calibri"/>
              </w:rPr>
            </w:pPr>
          </w:p>
        </w:tc>
        <w:tc>
          <w:tcPr>
            <w:tcW w:w="1285" w:type="dxa"/>
          </w:tcPr>
          <w:p w14:paraId="75653366" w14:textId="77777777" w:rsidR="00DB6B69" w:rsidRPr="00B47A58" w:rsidRDefault="00DB6B69" w:rsidP="00AE6D38">
            <w:pPr>
              <w:jc w:val="both"/>
              <w:rPr>
                <w:rFonts w:cs="Calibri"/>
              </w:rPr>
            </w:pPr>
          </w:p>
        </w:tc>
      </w:tr>
    </w:tbl>
    <w:p w14:paraId="616FCD86" w14:textId="77777777" w:rsidR="00DB6B69" w:rsidRPr="00B47A58" w:rsidRDefault="00DB6B69" w:rsidP="00DB6B69">
      <w:pPr>
        <w:pStyle w:val="WW-Tekstpodstawowy3"/>
        <w:spacing w:line="276" w:lineRule="auto"/>
        <w:jc w:val="center"/>
        <w:rPr>
          <w:rFonts w:ascii="Calibri" w:hAnsi="Calibri" w:cs="Calibri"/>
          <w:kern w:val="2"/>
          <w:sz w:val="21"/>
          <w:szCs w:val="21"/>
          <w:lang w:eastAsia="ar-SA"/>
        </w:rPr>
      </w:pPr>
    </w:p>
    <w:p w14:paraId="192C7C34" w14:textId="77777777" w:rsidR="00DB6B69" w:rsidRDefault="00DB6B69" w:rsidP="00DB6B69">
      <w:pPr>
        <w:pStyle w:val="Bezodstpw"/>
        <w:spacing w:line="276" w:lineRule="auto"/>
        <w:jc w:val="both"/>
        <w:rPr>
          <w:rFonts w:ascii="Calibri" w:hAnsi="Calibri" w:cs="Calibri"/>
          <w:sz w:val="18"/>
          <w:szCs w:val="18"/>
        </w:rPr>
      </w:pPr>
      <w:r w:rsidRPr="00B47A58">
        <w:rPr>
          <w:rFonts w:ascii="Calibri" w:hAnsi="Calibri" w:cs="Calibri"/>
          <w:kern w:val="2"/>
          <w:sz w:val="18"/>
          <w:szCs w:val="18"/>
          <w:lang w:eastAsia="ar-SA"/>
        </w:rPr>
        <w:t>*</w:t>
      </w:r>
      <w:r w:rsidRPr="00B47A58">
        <w:rPr>
          <w:rFonts w:ascii="Calibri" w:hAnsi="Calibri" w:cs="Calibri"/>
          <w:sz w:val="18"/>
          <w:szCs w:val="18"/>
        </w:rPr>
        <w:t xml:space="preserve"> </w:t>
      </w:r>
      <w:r w:rsidRPr="00382651">
        <w:rPr>
          <w:rFonts w:ascii="Calibri" w:hAnsi="Calibri" w:cs="Calibri"/>
          <w:sz w:val="18"/>
          <w:szCs w:val="18"/>
        </w:rPr>
        <w:t xml:space="preserve">referencje bądź inne dokumenty sporządzone przez podmiot, na rzecz którego </w:t>
      </w:r>
      <w:r>
        <w:rPr>
          <w:rFonts w:ascii="Calibri" w:hAnsi="Calibri" w:cs="Calibri"/>
          <w:sz w:val="18"/>
          <w:szCs w:val="18"/>
        </w:rPr>
        <w:t xml:space="preserve">roboty budowlane </w:t>
      </w:r>
      <w:r w:rsidRPr="00382651">
        <w:rPr>
          <w:rFonts w:ascii="Calibri" w:hAnsi="Calibri" w:cs="Calibri"/>
          <w:sz w:val="18"/>
          <w:szCs w:val="18"/>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088770EE" w14:textId="7469996D" w:rsidR="00DB6B69" w:rsidRPr="00382651" w:rsidRDefault="00DB6B69" w:rsidP="00DB6B69">
      <w:pPr>
        <w:pStyle w:val="Bezodstpw"/>
        <w:spacing w:line="276" w:lineRule="auto"/>
        <w:jc w:val="both"/>
        <w:rPr>
          <w:rFonts w:ascii="Calibri" w:hAnsi="Calibri" w:cs="Calibri"/>
          <w:sz w:val="18"/>
          <w:szCs w:val="18"/>
        </w:rPr>
      </w:pPr>
      <w:r>
        <w:rPr>
          <w:rFonts w:ascii="Calibri" w:hAnsi="Calibri" w:cs="Calibri"/>
          <w:sz w:val="18"/>
          <w:szCs w:val="18"/>
        </w:rPr>
        <w:t>*** niepotrzebne skreślić</w:t>
      </w:r>
    </w:p>
    <w:p w14:paraId="5AA5874B" w14:textId="77777777" w:rsidR="00DB6B69" w:rsidRPr="00B47A58" w:rsidRDefault="00DB6B69" w:rsidP="00DB6B69">
      <w:pPr>
        <w:pStyle w:val="WW-Tekstpodstawowy3"/>
        <w:spacing w:line="276" w:lineRule="auto"/>
        <w:jc w:val="center"/>
        <w:rPr>
          <w:rFonts w:ascii="Calibri" w:hAnsi="Calibri" w:cs="Calibri"/>
          <w:kern w:val="2"/>
          <w:sz w:val="21"/>
          <w:szCs w:val="21"/>
          <w:lang w:eastAsia="ar-SA"/>
        </w:rPr>
      </w:pPr>
    </w:p>
    <w:p w14:paraId="1B442F20" w14:textId="77777777" w:rsidR="00DB6B69" w:rsidRPr="00B47A58" w:rsidRDefault="00DB6B69" w:rsidP="00DB6B69">
      <w:pPr>
        <w:pStyle w:val="WW-Tekstpodstawowy3"/>
        <w:spacing w:line="276" w:lineRule="auto"/>
        <w:jc w:val="center"/>
        <w:rPr>
          <w:rFonts w:ascii="Calibri" w:hAnsi="Calibri" w:cs="Calibri"/>
          <w:kern w:val="2"/>
          <w:sz w:val="21"/>
          <w:szCs w:val="21"/>
          <w:lang w:eastAsia="ar-SA"/>
        </w:rPr>
      </w:pPr>
    </w:p>
    <w:p w14:paraId="21D0A12A" w14:textId="77777777" w:rsidR="00DB6B69" w:rsidRPr="00B47A58" w:rsidRDefault="00DB6B69" w:rsidP="00DB6B69">
      <w:pPr>
        <w:widowControl w:val="0"/>
        <w:suppressAutoHyphens/>
        <w:spacing w:line="276" w:lineRule="auto"/>
        <w:rPr>
          <w:rFonts w:ascii="Calibri" w:hAnsi="Calibri" w:cs="Calibri"/>
          <w:kern w:val="2"/>
          <w:sz w:val="21"/>
          <w:szCs w:val="21"/>
          <w:lang w:eastAsia="ar-SA"/>
        </w:rPr>
      </w:pPr>
      <w:r w:rsidRPr="00B47A58">
        <w:rPr>
          <w:rFonts w:ascii="Calibri" w:hAnsi="Calibri" w:cs="Calibri"/>
          <w:kern w:val="2"/>
          <w:sz w:val="21"/>
          <w:szCs w:val="21"/>
          <w:lang w:eastAsia="ar-SA"/>
        </w:rPr>
        <w:t xml:space="preserve">………………………………………….. </w:t>
      </w:r>
      <w:r w:rsidRPr="00B47A58">
        <w:rPr>
          <w:rFonts w:ascii="Calibri" w:hAnsi="Calibri" w:cs="Calibri"/>
          <w:kern w:val="2"/>
          <w:sz w:val="21"/>
          <w:szCs w:val="21"/>
          <w:lang w:eastAsia="ar-SA"/>
        </w:rPr>
        <w:tab/>
      </w:r>
      <w:r w:rsidRPr="00B47A58">
        <w:rPr>
          <w:rFonts w:ascii="Calibri" w:hAnsi="Calibri" w:cs="Calibri"/>
          <w:kern w:val="2"/>
          <w:sz w:val="21"/>
          <w:szCs w:val="21"/>
          <w:lang w:eastAsia="ar-SA"/>
        </w:rPr>
        <w:tab/>
      </w:r>
      <w:r w:rsidRPr="00B47A58">
        <w:rPr>
          <w:rFonts w:ascii="Calibri" w:hAnsi="Calibri" w:cs="Calibri"/>
          <w:kern w:val="2"/>
          <w:sz w:val="21"/>
          <w:szCs w:val="21"/>
          <w:lang w:eastAsia="ar-SA"/>
        </w:rPr>
        <w:tab/>
      </w:r>
      <w:r w:rsidRPr="00B47A58">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sidRPr="00B47A58">
        <w:rPr>
          <w:rFonts w:ascii="Calibri" w:hAnsi="Calibri" w:cs="Calibri"/>
          <w:kern w:val="2"/>
          <w:sz w:val="21"/>
          <w:szCs w:val="21"/>
          <w:lang w:eastAsia="ar-SA"/>
        </w:rPr>
        <w:t>…….……………………………………</w:t>
      </w:r>
    </w:p>
    <w:p w14:paraId="5BC3871F" w14:textId="77777777" w:rsidR="00DB6B69" w:rsidRPr="00E36996" w:rsidRDefault="00DB6B69" w:rsidP="00DB6B69">
      <w:pPr>
        <w:widowControl w:val="0"/>
        <w:suppressAutoHyphens/>
        <w:spacing w:line="276" w:lineRule="auto"/>
        <w:ind w:left="4950" w:hanging="4950"/>
        <w:jc w:val="center"/>
        <w:rPr>
          <w:rFonts w:ascii="Calibri" w:hAnsi="Calibri" w:cs="Calibri"/>
          <w:b/>
          <w:bCs/>
          <w:sz w:val="21"/>
          <w:szCs w:val="21"/>
        </w:rPr>
      </w:pPr>
      <w:r w:rsidRPr="00B47A58">
        <w:rPr>
          <w:rFonts w:ascii="Calibri" w:hAnsi="Calibri" w:cs="Calibri"/>
          <w:i/>
          <w:kern w:val="2"/>
          <w:sz w:val="21"/>
          <w:szCs w:val="21"/>
          <w:lang w:eastAsia="ar-SA"/>
        </w:rPr>
        <w:t xml:space="preserve">(miejsce i data złożenia oświadczenia) </w:t>
      </w:r>
      <w:r>
        <w:rPr>
          <w:rFonts w:ascii="Calibri" w:hAnsi="Calibri" w:cs="Calibri"/>
          <w:i/>
          <w:kern w:val="2"/>
          <w:sz w:val="21"/>
          <w:szCs w:val="21"/>
          <w:lang w:eastAsia="ar-SA"/>
        </w:rPr>
        <w:tab/>
      </w:r>
      <w:r w:rsidRPr="00B47A58">
        <w:rPr>
          <w:rFonts w:ascii="Calibri" w:hAnsi="Calibri" w:cs="Calibri"/>
          <w:i/>
          <w:kern w:val="2"/>
          <w:sz w:val="21"/>
          <w:szCs w:val="21"/>
          <w:lang w:eastAsia="ar-SA"/>
        </w:rPr>
        <w:t xml:space="preserve">               </w:t>
      </w:r>
      <w:r w:rsidRPr="00B47A58">
        <w:rPr>
          <w:rFonts w:ascii="Calibri" w:hAnsi="Calibri" w:cs="Calibri"/>
          <w:i/>
          <w:kern w:val="2"/>
          <w:sz w:val="21"/>
          <w:szCs w:val="21"/>
          <w:lang w:eastAsia="ar-SA"/>
        </w:rPr>
        <w:tab/>
      </w:r>
      <w:r w:rsidRPr="00B47A58">
        <w:rPr>
          <w:rFonts w:ascii="Calibri" w:hAnsi="Calibri" w:cs="Calibri"/>
          <w:i/>
          <w:iCs/>
          <w:kern w:val="2"/>
          <w:sz w:val="21"/>
          <w:szCs w:val="21"/>
          <w:lang w:eastAsia="ar-SA"/>
        </w:rPr>
        <w:t>(pieczęć i podpis osoby uprawnionej do składania  oświadczeń woli)</w:t>
      </w:r>
    </w:p>
    <w:p w14:paraId="7723994F" w14:textId="77777777" w:rsidR="00DB6B69" w:rsidRDefault="00DB6B69" w:rsidP="00DB6B69">
      <w:pPr>
        <w:pStyle w:val="Bezodstpw"/>
        <w:spacing w:line="276" w:lineRule="auto"/>
        <w:jc w:val="right"/>
        <w:rPr>
          <w:rFonts w:ascii="Calibri" w:hAnsi="Calibri" w:cs="Calibri"/>
          <w:b/>
          <w:bCs/>
          <w:sz w:val="21"/>
          <w:szCs w:val="21"/>
        </w:rPr>
      </w:pPr>
    </w:p>
    <w:p w14:paraId="2BBD5EDE" w14:textId="77777777" w:rsidR="00DB6B69" w:rsidRDefault="00DB6B69" w:rsidP="00DB6B69">
      <w:pPr>
        <w:rPr>
          <w:rFonts w:ascii="Calibri" w:hAnsi="Calibri" w:cs="Calibri"/>
          <w:b/>
          <w:bCs/>
          <w:sz w:val="21"/>
          <w:szCs w:val="21"/>
        </w:rPr>
      </w:pPr>
      <w:r>
        <w:rPr>
          <w:rFonts w:ascii="Calibri" w:hAnsi="Calibri" w:cs="Calibri"/>
          <w:b/>
          <w:bCs/>
          <w:sz w:val="21"/>
          <w:szCs w:val="21"/>
        </w:rPr>
        <w:br w:type="page"/>
      </w:r>
    </w:p>
    <w:p w14:paraId="1AED252C" w14:textId="3F5C53C4" w:rsidR="00DB6B69" w:rsidRPr="00EE225E" w:rsidRDefault="00DB6B69" w:rsidP="00DB6B69">
      <w:pPr>
        <w:pStyle w:val="Bezodstpw"/>
        <w:spacing w:line="276" w:lineRule="auto"/>
        <w:jc w:val="right"/>
        <w:rPr>
          <w:rFonts w:ascii="Calibri" w:hAnsi="Calibri" w:cs="Calibri"/>
          <w:b/>
          <w:bCs/>
          <w:sz w:val="21"/>
          <w:szCs w:val="21"/>
        </w:rPr>
      </w:pPr>
      <w:r w:rsidRPr="00EE225E">
        <w:rPr>
          <w:rFonts w:ascii="Calibri" w:hAnsi="Calibri" w:cs="Calibri"/>
          <w:b/>
          <w:bCs/>
          <w:sz w:val="21"/>
          <w:szCs w:val="21"/>
        </w:rPr>
        <w:lastRenderedPageBreak/>
        <w:t xml:space="preserve">Załącznik nr </w:t>
      </w:r>
      <w:r w:rsidR="00EE225E" w:rsidRPr="00EE225E">
        <w:rPr>
          <w:rFonts w:ascii="Calibri" w:hAnsi="Calibri" w:cs="Calibri"/>
          <w:b/>
          <w:bCs/>
          <w:sz w:val="21"/>
          <w:szCs w:val="21"/>
        </w:rPr>
        <w:t>7</w:t>
      </w:r>
      <w:r w:rsidRPr="00EE225E">
        <w:rPr>
          <w:rFonts w:ascii="Calibri" w:hAnsi="Calibri" w:cs="Calibri"/>
          <w:b/>
          <w:bCs/>
          <w:sz w:val="21"/>
          <w:szCs w:val="21"/>
        </w:rPr>
        <w:t xml:space="preserve"> do SWZ</w:t>
      </w:r>
    </w:p>
    <w:p w14:paraId="16B7B725" w14:textId="77777777" w:rsidR="00DB6B69" w:rsidRPr="00FD3F15" w:rsidRDefault="00DB6B69" w:rsidP="00DB6B69">
      <w:pPr>
        <w:spacing w:line="276" w:lineRule="auto"/>
        <w:rPr>
          <w:rFonts w:ascii="Calibri" w:hAnsi="Calibri" w:cs="Calibri"/>
          <w:sz w:val="21"/>
          <w:szCs w:val="21"/>
        </w:rPr>
      </w:pPr>
      <w:r w:rsidRPr="00FD3F15">
        <w:rPr>
          <w:rFonts w:ascii="Calibri" w:hAnsi="Calibri" w:cs="Calibri"/>
          <w:sz w:val="21"/>
          <w:szCs w:val="21"/>
        </w:rPr>
        <w:t>..............................................................</w:t>
      </w:r>
    </w:p>
    <w:p w14:paraId="20F9B5B9" w14:textId="77777777" w:rsidR="00DB6B69" w:rsidRPr="00FD3F15" w:rsidRDefault="00DB6B69" w:rsidP="00DB6B69">
      <w:pPr>
        <w:spacing w:line="276" w:lineRule="auto"/>
        <w:ind w:firstLine="708"/>
        <w:rPr>
          <w:rFonts w:ascii="Calibri" w:hAnsi="Calibri" w:cs="Calibri"/>
          <w:sz w:val="21"/>
          <w:szCs w:val="21"/>
        </w:rPr>
      </w:pPr>
      <w:r w:rsidRPr="00FD3F15">
        <w:rPr>
          <w:rFonts w:ascii="Calibri" w:hAnsi="Calibri" w:cs="Calibri"/>
          <w:sz w:val="21"/>
          <w:szCs w:val="21"/>
        </w:rPr>
        <w:t>(pieczęć wykonawcy)</w:t>
      </w:r>
    </w:p>
    <w:p w14:paraId="26BD4549" w14:textId="77777777" w:rsidR="00DB6B69" w:rsidRPr="00FD3F15" w:rsidRDefault="00DB6B69" w:rsidP="00DB6B69">
      <w:pPr>
        <w:spacing w:line="276" w:lineRule="auto"/>
        <w:jc w:val="center"/>
        <w:rPr>
          <w:rFonts w:ascii="Calibri" w:hAnsi="Calibri" w:cs="Calibri"/>
          <w:b/>
          <w:bCs/>
          <w:sz w:val="21"/>
          <w:szCs w:val="21"/>
        </w:rPr>
      </w:pPr>
      <w:r w:rsidRPr="00FD3F15">
        <w:rPr>
          <w:b/>
          <w:bCs/>
          <w:sz w:val="21"/>
          <w:szCs w:val="21"/>
        </w:rPr>
        <w:t>Wykaz osób, które będą uczestniczyć w wykonywaniu zamówienia</w:t>
      </w:r>
    </w:p>
    <w:p w14:paraId="4617DB82" w14:textId="77777777" w:rsidR="00DB6B69" w:rsidRPr="00FD3F15" w:rsidRDefault="00DB6B69" w:rsidP="00DB6B69">
      <w:pPr>
        <w:widowControl w:val="0"/>
        <w:suppressAutoHyphens/>
        <w:spacing w:line="276" w:lineRule="auto"/>
        <w:jc w:val="both"/>
        <w:rPr>
          <w:rFonts w:ascii="Calibri" w:hAnsi="Calibri" w:cs="Calibri"/>
          <w:bCs/>
          <w:kern w:val="2"/>
          <w:sz w:val="21"/>
          <w:szCs w:val="21"/>
          <w:lang w:eastAsia="ar-SA"/>
        </w:rPr>
      </w:pPr>
      <w:r w:rsidRPr="00FD3F15">
        <w:rPr>
          <w:rFonts w:ascii="Calibri" w:hAnsi="Calibri" w:cs="Calibri"/>
          <w:kern w:val="2"/>
          <w:sz w:val="21"/>
          <w:szCs w:val="21"/>
          <w:lang w:eastAsia="ar-SA"/>
        </w:rPr>
        <w:t xml:space="preserve">na </w:t>
      </w:r>
      <w:r w:rsidRPr="00FD3F15">
        <w:rPr>
          <w:rFonts w:ascii="Calibri" w:hAnsi="Calibri" w:cs="Calibri"/>
          <w:bCs/>
          <w:kern w:val="2"/>
          <w:sz w:val="21"/>
          <w:szCs w:val="21"/>
          <w:lang w:eastAsia="ar-SA"/>
        </w:rPr>
        <w:t>potrzeby wykonania zamówienia:</w:t>
      </w:r>
    </w:p>
    <w:p w14:paraId="53C846C9" w14:textId="77777777" w:rsidR="00DB6B69" w:rsidRDefault="00DB6B69" w:rsidP="00DB6B69">
      <w:pPr>
        <w:pStyle w:val="Bezodstpw"/>
        <w:spacing w:line="276" w:lineRule="auto"/>
        <w:rPr>
          <w:rFonts w:ascii="Calibri" w:hAnsi="Calibri" w:cs="Calibri"/>
          <w:b/>
          <w:bCs/>
          <w:color w:val="000000" w:themeColor="text1"/>
          <w:sz w:val="21"/>
          <w:szCs w:val="21"/>
        </w:rPr>
      </w:pPr>
      <w:r w:rsidRPr="00CC11FA">
        <w:rPr>
          <w:rFonts w:ascii="Calibri" w:hAnsi="Calibri" w:cs="Calibri"/>
          <w:b/>
          <w:bCs/>
          <w:color w:val="000000" w:themeColor="text1"/>
          <w:sz w:val="21"/>
          <w:szCs w:val="21"/>
        </w:rPr>
        <w:t xml:space="preserve">Część 1. Remont pomieszczeń higieniczno-sanitarnych na parterze budynku administracyjno-socjalnego </w:t>
      </w:r>
      <w:proofErr w:type="spellStart"/>
      <w:r>
        <w:rPr>
          <w:rFonts w:ascii="Calibri" w:hAnsi="Calibri" w:cs="Calibri"/>
          <w:b/>
          <w:bCs/>
          <w:color w:val="000000" w:themeColor="text1"/>
          <w:sz w:val="21"/>
          <w:szCs w:val="21"/>
        </w:rPr>
        <w:t>Bio</w:t>
      </w:r>
      <w:proofErr w:type="spellEnd"/>
      <w:r>
        <w:rPr>
          <w:rFonts w:ascii="Calibri" w:hAnsi="Calibri" w:cs="Calibri"/>
          <w:b/>
          <w:bCs/>
          <w:color w:val="000000" w:themeColor="text1"/>
          <w:sz w:val="21"/>
          <w:szCs w:val="21"/>
        </w:rPr>
        <w:t xml:space="preserve"> Star</w:t>
      </w:r>
      <w:r w:rsidRPr="00CC11FA">
        <w:rPr>
          <w:rFonts w:ascii="Calibri" w:hAnsi="Calibri" w:cs="Calibri"/>
          <w:b/>
          <w:bCs/>
          <w:color w:val="000000" w:themeColor="text1"/>
          <w:sz w:val="21"/>
          <w:szCs w:val="21"/>
        </w:rPr>
        <w:t xml:space="preserve"> Sp. z o.o. przy ul. Bogusława IV 15 w Stargardzie.</w:t>
      </w:r>
      <w:r>
        <w:rPr>
          <w:rFonts w:ascii="Calibri" w:hAnsi="Calibri" w:cs="Calibri"/>
          <w:b/>
          <w:bCs/>
          <w:color w:val="000000" w:themeColor="text1"/>
          <w:sz w:val="21"/>
          <w:szCs w:val="21"/>
        </w:rPr>
        <w:t>***</w:t>
      </w:r>
    </w:p>
    <w:p w14:paraId="4550801C" w14:textId="77777777" w:rsidR="00DB6B69" w:rsidRPr="00A429DB" w:rsidRDefault="00DB6B69" w:rsidP="00DB6B69">
      <w:pPr>
        <w:pStyle w:val="Bezodstpw"/>
        <w:spacing w:line="276" w:lineRule="auto"/>
        <w:rPr>
          <w:rFonts w:ascii="Calibri" w:hAnsi="Calibri" w:cs="Calibri"/>
          <w:b/>
          <w:bCs/>
          <w:color w:val="000000" w:themeColor="text1"/>
          <w:sz w:val="10"/>
          <w:szCs w:val="10"/>
        </w:rPr>
      </w:pPr>
    </w:p>
    <w:p w14:paraId="3C4F8C03" w14:textId="77777777" w:rsidR="00DB6B69" w:rsidRDefault="00DB6B69" w:rsidP="00DB6B69">
      <w:pPr>
        <w:pStyle w:val="Bezodstpw"/>
        <w:spacing w:line="276" w:lineRule="auto"/>
        <w:jc w:val="both"/>
        <w:rPr>
          <w:rFonts w:ascii="Calibri" w:hAnsi="Calibri" w:cs="Calibri"/>
          <w:b/>
          <w:bCs/>
          <w:sz w:val="21"/>
          <w:szCs w:val="21"/>
        </w:rPr>
      </w:pPr>
      <w:r w:rsidRPr="003244D3">
        <w:rPr>
          <w:rFonts w:ascii="Calibri" w:hAnsi="Calibri" w:cs="Calibri"/>
          <w:b/>
          <w:bCs/>
          <w:sz w:val="21"/>
          <w:szCs w:val="21"/>
        </w:rPr>
        <w:t xml:space="preserve">Część </w:t>
      </w:r>
      <w:r>
        <w:rPr>
          <w:rFonts w:ascii="Calibri" w:hAnsi="Calibri" w:cs="Calibri"/>
          <w:b/>
          <w:bCs/>
          <w:sz w:val="21"/>
          <w:szCs w:val="21"/>
        </w:rPr>
        <w:t>2</w:t>
      </w:r>
      <w:r w:rsidRPr="003244D3">
        <w:rPr>
          <w:rFonts w:ascii="Calibri" w:hAnsi="Calibri" w:cs="Calibri"/>
          <w:b/>
          <w:bCs/>
          <w:sz w:val="21"/>
          <w:szCs w:val="21"/>
        </w:rPr>
        <w:t xml:space="preserve">. </w:t>
      </w:r>
      <w:r>
        <w:rPr>
          <w:rFonts w:ascii="Calibri" w:hAnsi="Calibri" w:cs="Calibri"/>
          <w:b/>
          <w:bCs/>
          <w:sz w:val="21"/>
          <w:szCs w:val="21"/>
        </w:rPr>
        <w:t>R</w:t>
      </w:r>
      <w:r w:rsidRPr="00730DF4">
        <w:rPr>
          <w:rFonts w:ascii="Calibri" w:hAnsi="Calibri" w:cs="Calibri"/>
          <w:b/>
          <w:bCs/>
          <w:sz w:val="21"/>
          <w:szCs w:val="21"/>
        </w:rPr>
        <w:t xml:space="preserve">emont korytarzy, klatek schodowych, pomieszczeń księgowości oraz pomieszczenia biurowego 2-18 w budynku administracyjno-socjalnym </w:t>
      </w:r>
      <w:proofErr w:type="spellStart"/>
      <w:r>
        <w:rPr>
          <w:rFonts w:ascii="Calibri" w:hAnsi="Calibri" w:cs="Calibri"/>
          <w:b/>
          <w:bCs/>
          <w:sz w:val="21"/>
          <w:szCs w:val="21"/>
        </w:rPr>
        <w:t>Bio</w:t>
      </w:r>
      <w:proofErr w:type="spellEnd"/>
      <w:r>
        <w:rPr>
          <w:rFonts w:ascii="Calibri" w:hAnsi="Calibri" w:cs="Calibri"/>
          <w:b/>
          <w:bCs/>
          <w:sz w:val="21"/>
          <w:szCs w:val="21"/>
        </w:rPr>
        <w:t xml:space="preserve"> Star</w:t>
      </w:r>
      <w:r w:rsidRPr="00730DF4">
        <w:rPr>
          <w:rFonts w:ascii="Calibri" w:hAnsi="Calibri" w:cs="Calibri"/>
          <w:b/>
          <w:bCs/>
          <w:sz w:val="21"/>
          <w:szCs w:val="21"/>
        </w:rPr>
        <w:t xml:space="preserve"> Sp. z o.o. przy ul. Bogusława IV 15 w Stargardzie.</w:t>
      </w:r>
      <w:r>
        <w:rPr>
          <w:rFonts w:ascii="Calibri" w:hAnsi="Calibri" w:cs="Calibri"/>
          <w:b/>
          <w:bCs/>
          <w:sz w:val="21"/>
          <w:szCs w:val="21"/>
        </w:rPr>
        <w:t>***</w:t>
      </w:r>
    </w:p>
    <w:p w14:paraId="1C4CE9D6" w14:textId="52BB20C3" w:rsidR="00DB6B69" w:rsidRPr="0071470A" w:rsidRDefault="00DB6B69" w:rsidP="00DB6B69">
      <w:pPr>
        <w:tabs>
          <w:tab w:val="left" w:pos="180"/>
          <w:tab w:val="left" w:pos="360"/>
        </w:tabs>
        <w:spacing w:after="0"/>
        <w:rPr>
          <w:rFonts w:ascii="Calibri" w:hAnsi="Calibri" w:cs="Calibri"/>
          <w:b/>
          <w:bCs/>
          <w:sz w:val="21"/>
          <w:szCs w:val="21"/>
        </w:rPr>
      </w:pPr>
      <w:r w:rsidRPr="00FD3F15">
        <w:rPr>
          <w:rFonts w:ascii="Calibri" w:hAnsi="Calibri" w:cs="Calibri"/>
          <w:sz w:val="21"/>
          <w:szCs w:val="21"/>
        </w:rPr>
        <w:t xml:space="preserve">informujemy, że zgodnie z pkt 6.2 </w:t>
      </w:r>
      <w:r w:rsidRPr="00FD3F15">
        <w:rPr>
          <w:sz w:val="21"/>
          <w:szCs w:val="21"/>
        </w:rPr>
        <w:t>że w wykonywaniu zamówienia będą uczestniczyć następujące osoby</w:t>
      </w:r>
      <w:r w:rsidRPr="00FD3F15">
        <w:rPr>
          <w:rFonts w:ascii="Calibri" w:hAnsi="Calibri" w:cs="Calibri"/>
          <w:sz w:val="21"/>
          <w:szCs w:val="21"/>
        </w:rPr>
        <w:t>:</w:t>
      </w:r>
    </w:p>
    <w:p w14:paraId="4DB387E4" w14:textId="77777777" w:rsidR="00DB6B69" w:rsidRPr="00FD3F15" w:rsidRDefault="00DB6B69" w:rsidP="00DB6B69">
      <w:pPr>
        <w:spacing w:after="0" w:line="240" w:lineRule="auto"/>
        <w:jc w:val="both"/>
        <w:rPr>
          <w:rFonts w:ascii="Calibri" w:hAnsi="Calibri" w:cs="Calibri"/>
          <w:sz w:val="21"/>
          <w:szCs w:val="21"/>
        </w:rPr>
      </w:pPr>
    </w:p>
    <w:tbl>
      <w:tblPr>
        <w:tblStyle w:val="Tabela-Siatka"/>
        <w:tblW w:w="0" w:type="auto"/>
        <w:tblLook w:val="04A0" w:firstRow="1" w:lastRow="0" w:firstColumn="1" w:lastColumn="0" w:noHBand="0" w:noVBand="1"/>
      </w:tblPr>
      <w:tblGrid>
        <w:gridCol w:w="466"/>
        <w:gridCol w:w="3222"/>
        <w:gridCol w:w="1782"/>
        <w:gridCol w:w="1798"/>
        <w:gridCol w:w="1794"/>
      </w:tblGrid>
      <w:tr w:rsidR="00DB6B69" w:rsidRPr="00FD3F15" w14:paraId="3F237515" w14:textId="77777777" w:rsidTr="00AE6D38">
        <w:tc>
          <w:tcPr>
            <w:tcW w:w="466" w:type="dxa"/>
            <w:vAlign w:val="center"/>
          </w:tcPr>
          <w:p w14:paraId="7B7104CD" w14:textId="77777777" w:rsidR="00DB6B69" w:rsidRPr="00FD3F15" w:rsidRDefault="00DB6B69" w:rsidP="00AE6D38">
            <w:pPr>
              <w:jc w:val="center"/>
              <w:rPr>
                <w:rFonts w:cs="Calibri"/>
                <w:sz w:val="21"/>
                <w:szCs w:val="21"/>
              </w:rPr>
            </w:pPr>
            <w:r w:rsidRPr="00FD3F15">
              <w:rPr>
                <w:rFonts w:cs="Calibri"/>
                <w:sz w:val="21"/>
                <w:szCs w:val="21"/>
              </w:rPr>
              <w:t>LP.</w:t>
            </w:r>
          </w:p>
        </w:tc>
        <w:tc>
          <w:tcPr>
            <w:tcW w:w="3222" w:type="dxa"/>
            <w:vAlign w:val="center"/>
          </w:tcPr>
          <w:p w14:paraId="39D2178C" w14:textId="77777777" w:rsidR="00DB6B69" w:rsidRPr="00FD3F15" w:rsidRDefault="00DB6B69" w:rsidP="00AE6D38">
            <w:pPr>
              <w:jc w:val="center"/>
              <w:rPr>
                <w:rFonts w:cs="Calibri"/>
                <w:sz w:val="21"/>
                <w:szCs w:val="21"/>
              </w:rPr>
            </w:pPr>
            <w:r w:rsidRPr="00FD3F15">
              <w:rPr>
                <w:rFonts w:cs="Calibri"/>
                <w:sz w:val="21"/>
                <w:szCs w:val="21"/>
              </w:rPr>
              <w:t>Imię i nazwisko</w:t>
            </w:r>
          </w:p>
        </w:tc>
        <w:tc>
          <w:tcPr>
            <w:tcW w:w="1782" w:type="dxa"/>
            <w:vAlign w:val="center"/>
          </w:tcPr>
          <w:p w14:paraId="4BDE1F10" w14:textId="77777777" w:rsidR="00DB6B69" w:rsidRPr="00FD3F15" w:rsidRDefault="00DB6B69" w:rsidP="00AE6D38">
            <w:pPr>
              <w:jc w:val="center"/>
              <w:rPr>
                <w:rFonts w:cs="Calibri"/>
                <w:sz w:val="21"/>
                <w:szCs w:val="21"/>
              </w:rPr>
            </w:pPr>
            <w:r w:rsidRPr="00FD3F15">
              <w:rPr>
                <w:sz w:val="21"/>
                <w:szCs w:val="21"/>
              </w:rPr>
              <w:t>Kwalifikacje zawodowe*</w:t>
            </w:r>
          </w:p>
        </w:tc>
        <w:tc>
          <w:tcPr>
            <w:tcW w:w="1798" w:type="dxa"/>
            <w:vAlign w:val="center"/>
          </w:tcPr>
          <w:p w14:paraId="235A9469" w14:textId="77777777" w:rsidR="00DB6B69" w:rsidRPr="00FD3F15" w:rsidRDefault="00DB6B69" w:rsidP="00AE6D38">
            <w:pPr>
              <w:jc w:val="center"/>
              <w:rPr>
                <w:rFonts w:cs="Calibri"/>
                <w:sz w:val="21"/>
                <w:szCs w:val="21"/>
              </w:rPr>
            </w:pPr>
            <w:r w:rsidRPr="00FD3F15">
              <w:rPr>
                <w:sz w:val="21"/>
                <w:szCs w:val="21"/>
              </w:rPr>
              <w:t>Zakres wykonywanych czynności</w:t>
            </w:r>
          </w:p>
        </w:tc>
        <w:tc>
          <w:tcPr>
            <w:tcW w:w="1794" w:type="dxa"/>
            <w:vAlign w:val="center"/>
          </w:tcPr>
          <w:p w14:paraId="64FC53B0" w14:textId="77777777" w:rsidR="00DB6B69" w:rsidRPr="00FD3F15" w:rsidRDefault="00DB6B69" w:rsidP="00AE6D38">
            <w:pPr>
              <w:jc w:val="center"/>
              <w:rPr>
                <w:rFonts w:cs="Calibri"/>
                <w:sz w:val="21"/>
                <w:szCs w:val="21"/>
              </w:rPr>
            </w:pPr>
            <w:r w:rsidRPr="00FD3F15">
              <w:rPr>
                <w:sz w:val="21"/>
                <w:szCs w:val="21"/>
              </w:rPr>
              <w:t>Podstawa do dysponowania daną osobą**</w:t>
            </w:r>
          </w:p>
        </w:tc>
      </w:tr>
      <w:tr w:rsidR="00DB6B69" w:rsidRPr="00FD3F15" w14:paraId="0578CCCB" w14:textId="77777777" w:rsidTr="00AE6D38">
        <w:tc>
          <w:tcPr>
            <w:tcW w:w="466" w:type="dxa"/>
          </w:tcPr>
          <w:p w14:paraId="4E4F80EB" w14:textId="77777777" w:rsidR="00DB6B69" w:rsidRPr="00FD3F15" w:rsidRDefault="00DB6B69" w:rsidP="00AE6D38">
            <w:pPr>
              <w:jc w:val="both"/>
              <w:rPr>
                <w:rFonts w:cs="Calibri"/>
                <w:sz w:val="21"/>
                <w:szCs w:val="21"/>
              </w:rPr>
            </w:pPr>
            <w:r w:rsidRPr="00FD3F15">
              <w:rPr>
                <w:rFonts w:cs="Calibri"/>
                <w:sz w:val="21"/>
                <w:szCs w:val="21"/>
              </w:rPr>
              <w:t xml:space="preserve">1. </w:t>
            </w:r>
          </w:p>
        </w:tc>
        <w:tc>
          <w:tcPr>
            <w:tcW w:w="3222" w:type="dxa"/>
          </w:tcPr>
          <w:p w14:paraId="5B118C7D" w14:textId="77777777" w:rsidR="00DB6B69" w:rsidRPr="00FD3F15" w:rsidRDefault="00DB6B69" w:rsidP="00AE6D38">
            <w:pPr>
              <w:jc w:val="both"/>
              <w:rPr>
                <w:rFonts w:cs="Calibri"/>
                <w:sz w:val="21"/>
                <w:szCs w:val="21"/>
              </w:rPr>
            </w:pPr>
          </w:p>
          <w:p w14:paraId="4B477E70" w14:textId="77777777" w:rsidR="00DB6B69" w:rsidRPr="00FD3F15" w:rsidRDefault="00DB6B69" w:rsidP="00AE6D38">
            <w:pPr>
              <w:jc w:val="both"/>
              <w:rPr>
                <w:rFonts w:cs="Calibri"/>
                <w:sz w:val="21"/>
                <w:szCs w:val="21"/>
              </w:rPr>
            </w:pPr>
          </w:p>
          <w:p w14:paraId="10CA5F2A" w14:textId="77777777" w:rsidR="00DB6B69" w:rsidRPr="00FD3F15" w:rsidRDefault="00DB6B69" w:rsidP="00AE6D38">
            <w:pPr>
              <w:jc w:val="both"/>
              <w:rPr>
                <w:rFonts w:cs="Calibri"/>
                <w:sz w:val="21"/>
                <w:szCs w:val="21"/>
              </w:rPr>
            </w:pPr>
          </w:p>
        </w:tc>
        <w:tc>
          <w:tcPr>
            <w:tcW w:w="1782" w:type="dxa"/>
          </w:tcPr>
          <w:p w14:paraId="3EB184E2" w14:textId="77777777" w:rsidR="00DB6B69" w:rsidRPr="00FD3F15" w:rsidRDefault="00DB6B69" w:rsidP="00AE6D38">
            <w:pPr>
              <w:jc w:val="both"/>
              <w:rPr>
                <w:rFonts w:cs="Calibri"/>
                <w:sz w:val="21"/>
                <w:szCs w:val="21"/>
              </w:rPr>
            </w:pPr>
          </w:p>
        </w:tc>
        <w:tc>
          <w:tcPr>
            <w:tcW w:w="1798" w:type="dxa"/>
          </w:tcPr>
          <w:p w14:paraId="3B43958A" w14:textId="77777777" w:rsidR="00DB6B69" w:rsidRPr="00FD3F15" w:rsidRDefault="00DB6B69" w:rsidP="00AE6D38">
            <w:pPr>
              <w:jc w:val="both"/>
              <w:rPr>
                <w:rFonts w:cs="Calibri"/>
                <w:sz w:val="21"/>
                <w:szCs w:val="21"/>
              </w:rPr>
            </w:pPr>
          </w:p>
        </w:tc>
        <w:tc>
          <w:tcPr>
            <w:tcW w:w="1794" w:type="dxa"/>
          </w:tcPr>
          <w:p w14:paraId="2ACC94E5" w14:textId="77777777" w:rsidR="00DB6B69" w:rsidRPr="00FD3F15" w:rsidRDefault="00DB6B69" w:rsidP="00AE6D38">
            <w:pPr>
              <w:jc w:val="both"/>
              <w:rPr>
                <w:rFonts w:cs="Calibri"/>
                <w:sz w:val="21"/>
                <w:szCs w:val="21"/>
              </w:rPr>
            </w:pPr>
          </w:p>
        </w:tc>
      </w:tr>
      <w:tr w:rsidR="00DB6B69" w:rsidRPr="00FD3F15" w14:paraId="0357FF00" w14:textId="77777777" w:rsidTr="00AE6D38">
        <w:tc>
          <w:tcPr>
            <w:tcW w:w="466" w:type="dxa"/>
          </w:tcPr>
          <w:p w14:paraId="065532AF" w14:textId="77777777" w:rsidR="00DB6B69" w:rsidRPr="00FD3F15" w:rsidRDefault="00DB6B69" w:rsidP="00AE6D38">
            <w:pPr>
              <w:jc w:val="both"/>
              <w:rPr>
                <w:rFonts w:cs="Calibri"/>
                <w:sz w:val="21"/>
                <w:szCs w:val="21"/>
              </w:rPr>
            </w:pPr>
            <w:r w:rsidRPr="00FD3F15">
              <w:rPr>
                <w:rFonts w:cs="Calibri"/>
                <w:sz w:val="21"/>
                <w:szCs w:val="21"/>
              </w:rPr>
              <w:t xml:space="preserve">2. </w:t>
            </w:r>
          </w:p>
        </w:tc>
        <w:tc>
          <w:tcPr>
            <w:tcW w:w="3222" w:type="dxa"/>
          </w:tcPr>
          <w:p w14:paraId="0D861A20" w14:textId="77777777" w:rsidR="00DB6B69" w:rsidRPr="00FD3F15" w:rsidRDefault="00DB6B69" w:rsidP="00AE6D38">
            <w:pPr>
              <w:jc w:val="both"/>
              <w:rPr>
                <w:rFonts w:cs="Calibri"/>
                <w:sz w:val="21"/>
                <w:szCs w:val="21"/>
              </w:rPr>
            </w:pPr>
          </w:p>
          <w:p w14:paraId="6CA4FA17" w14:textId="77777777" w:rsidR="00DB6B69" w:rsidRPr="00FD3F15" w:rsidRDefault="00DB6B69" w:rsidP="00AE6D38">
            <w:pPr>
              <w:jc w:val="both"/>
              <w:rPr>
                <w:rFonts w:cs="Calibri"/>
                <w:sz w:val="21"/>
                <w:szCs w:val="21"/>
              </w:rPr>
            </w:pPr>
          </w:p>
          <w:p w14:paraId="101B349A" w14:textId="77777777" w:rsidR="00DB6B69" w:rsidRPr="00FD3F15" w:rsidRDefault="00DB6B69" w:rsidP="00AE6D38">
            <w:pPr>
              <w:jc w:val="both"/>
              <w:rPr>
                <w:rFonts w:cs="Calibri"/>
                <w:sz w:val="21"/>
                <w:szCs w:val="21"/>
              </w:rPr>
            </w:pPr>
          </w:p>
        </w:tc>
        <w:tc>
          <w:tcPr>
            <w:tcW w:w="1782" w:type="dxa"/>
          </w:tcPr>
          <w:p w14:paraId="7EBDAF50" w14:textId="77777777" w:rsidR="00DB6B69" w:rsidRPr="00FD3F15" w:rsidRDefault="00DB6B69" w:rsidP="00AE6D38">
            <w:pPr>
              <w:jc w:val="both"/>
              <w:rPr>
                <w:rFonts w:cs="Calibri"/>
                <w:sz w:val="21"/>
                <w:szCs w:val="21"/>
              </w:rPr>
            </w:pPr>
          </w:p>
        </w:tc>
        <w:tc>
          <w:tcPr>
            <w:tcW w:w="1798" w:type="dxa"/>
          </w:tcPr>
          <w:p w14:paraId="4DFB992E" w14:textId="77777777" w:rsidR="00DB6B69" w:rsidRPr="00FD3F15" w:rsidRDefault="00DB6B69" w:rsidP="00AE6D38">
            <w:pPr>
              <w:jc w:val="both"/>
              <w:rPr>
                <w:rFonts w:cs="Calibri"/>
                <w:sz w:val="21"/>
                <w:szCs w:val="21"/>
              </w:rPr>
            </w:pPr>
          </w:p>
        </w:tc>
        <w:tc>
          <w:tcPr>
            <w:tcW w:w="1794" w:type="dxa"/>
          </w:tcPr>
          <w:p w14:paraId="48306323" w14:textId="77777777" w:rsidR="00DB6B69" w:rsidRPr="00FD3F15" w:rsidRDefault="00DB6B69" w:rsidP="00AE6D38">
            <w:pPr>
              <w:jc w:val="both"/>
              <w:rPr>
                <w:rFonts w:cs="Calibri"/>
                <w:sz w:val="21"/>
                <w:szCs w:val="21"/>
              </w:rPr>
            </w:pPr>
          </w:p>
        </w:tc>
      </w:tr>
      <w:tr w:rsidR="00DB6B69" w:rsidRPr="00FD3F15" w14:paraId="07EC0AFB" w14:textId="77777777" w:rsidTr="00AE6D38">
        <w:trPr>
          <w:trHeight w:val="829"/>
        </w:trPr>
        <w:tc>
          <w:tcPr>
            <w:tcW w:w="466" w:type="dxa"/>
          </w:tcPr>
          <w:p w14:paraId="61DE48D6" w14:textId="77777777" w:rsidR="00DB6B69" w:rsidRPr="00FD3F15" w:rsidRDefault="00DB6B69" w:rsidP="00AE6D38">
            <w:pPr>
              <w:jc w:val="both"/>
              <w:rPr>
                <w:rFonts w:cs="Calibri"/>
                <w:sz w:val="21"/>
                <w:szCs w:val="21"/>
              </w:rPr>
            </w:pPr>
            <w:r>
              <w:rPr>
                <w:rFonts w:cs="Calibri"/>
                <w:sz w:val="21"/>
                <w:szCs w:val="21"/>
              </w:rPr>
              <w:t>3.</w:t>
            </w:r>
          </w:p>
        </w:tc>
        <w:tc>
          <w:tcPr>
            <w:tcW w:w="3222" w:type="dxa"/>
          </w:tcPr>
          <w:p w14:paraId="279D2F88" w14:textId="77777777" w:rsidR="00DB6B69" w:rsidRPr="00FD3F15" w:rsidRDefault="00DB6B69" w:rsidP="00AE6D38">
            <w:pPr>
              <w:jc w:val="both"/>
              <w:rPr>
                <w:rFonts w:cs="Calibri"/>
                <w:sz w:val="21"/>
                <w:szCs w:val="21"/>
              </w:rPr>
            </w:pPr>
          </w:p>
        </w:tc>
        <w:tc>
          <w:tcPr>
            <w:tcW w:w="1782" w:type="dxa"/>
          </w:tcPr>
          <w:p w14:paraId="54353C90" w14:textId="77777777" w:rsidR="00DB6B69" w:rsidRPr="00FD3F15" w:rsidRDefault="00DB6B69" w:rsidP="00AE6D38">
            <w:pPr>
              <w:jc w:val="both"/>
              <w:rPr>
                <w:rFonts w:cs="Calibri"/>
                <w:sz w:val="21"/>
                <w:szCs w:val="21"/>
              </w:rPr>
            </w:pPr>
          </w:p>
        </w:tc>
        <w:tc>
          <w:tcPr>
            <w:tcW w:w="1798" w:type="dxa"/>
          </w:tcPr>
          <w:p w14:paraId="19613715" w14:textId="77777777" w:rsidR="00DB6B69" w:rsidRPr="00FD3F15" w:rsidRDefault="00DB6B69" w:rsidP="00AE6D38">
            <w:pPr>
              <w:jc w:val="both"/>
              <w:rPr>
                <w:rFonts w:cs="Calibri"/>
                <w:sz w:val="21"/>
                <w:szCs w:val="21"/>
              </w:rPr>
            </w:pPr>
          </w:p>
        </w:tc>
        <w:tc>
          <w:tcPr>
            <w:tcW w:w="1794" w:type="dxa"/>
          </w:tcPr>
          <w:p w14:paraId="418AE124" w14:textId="77777777" w:rsidR="00DB6B69" w:rsidRPr="00FD3F15" w:rsidRDefault="00DB6B69" w:rsidP="00AE6D38">
            <w:pPr>
              <w:jc w:val="both"/>
              <w:rPr>
                <w:rFonts w:cs="Calibri"/>
                <w:sz w:val="21"/>
                <w:szCs w:val="21"/>
              </w:rPr>
            </w:pPr>
          </w:p>
        </w:tc>
      </w:tr>
      <w:tr w:rsidR="00DB6B69" w:rsidRPr="00FD3F15" w14:paraId="76EF713D" w14:textId="77777777" w:rsidTr="00AE6D38">
        <w:trPr>
          <w:trHeight w:val="1124"/>
        </w:trPr>
        <w:tc>
          <w:tcPr>
            <w:tcW w:w="466" w:type="dxa"/>
          </w:tcPr>
          <w:p w14:paraId="056DFE0D" w14:textId="77777777" w:rsidR="00DB6B69" w:rsidRPr="00FD3F15" w:rsidRDefault="00DB6B69" w:rsidP="00AE6D38">
            <w:pPr>
              <w:jc w:val="both"/>
              <w:rPr>
                <w:rFonts w:cs="Calibri"/>
                <w:sz w:val="21"/>
                <w:szCs w:val="21"/>
              </w:rPr>
            </w:pPr>
            <w:r>
              <w:rPr>
                <w:rFonts w:cs="Calibri"/>
                <w:sz w:val="21"/>
                <w:szCs w:val="21"/>
              </w:rPr>
              <w:t>4.</w:t>
            </w:r>
          </w:p>
        </w:tc>
        <w:tc>
          <w:tcPr>
            <w:tcW w:w="3222" w:type="dxa"/>
          </w:tcPr>
          <w:p w14:paraId="67B7FB68" w14:textId="77777777" w:rsidR="00DB6B69" w:rsidRPr="00FD3F15" w:rsidRDefault="00DB6B69" w:rsidP="00AE6D38">
            <w:pPr>
              <w:jc w:val="both"/>
              <w:rPr>
                <w:rFonts w:cs="Calibri"/>
                <w:sz w:val="21"/>
                <w:szCs w:val="21"/>
              </w:rPr>
            </w:pPr>
          </w:p>
        </w:tc>
        <w:tc>
          <w:tcPr>
            <w:tcW w:w="1782" w:type="dxa"/>
          </w:tcPr>
          <w:p w14:paraId="1834B7F3" w14:textId="77777777" w:rsidR="00DB6B69" w:rsidRPr="00FD3F15" w:rsidRDefault="00DB6B69" w:rsidP="00AE6D38">
            <w:pPr>
              <w:jc w:val="both"/>
              <w:rPr>
                <w:rFonts w:cs="Calibri"/>
                <w:sz w:val="21"/>
                <w:szCs w:val="21"/>
              </w:rPr>
            </w:pPr>
          </w:p>
        </w:tc>
        <w:tc>
          <w:tcPr>
            <w:tcW w:w="1798" w:type="dxa"/>
          </w:tcPr>
          <w:p w14:paraId="39819FB9" w14:textId="77777777" w:rsidR="00DB6B69" w:rsidRPr="00FD3F15" w:rsidRDefault="00DB6B69" w:rsidP="00AE6D38">
            <w:pPr>
              <w:jc w:val="both"/>
              <w:rPr>
                <w:rFonts w:cs="Calibri"/>
                <w:sz w:val="21"/>
                <w:szCs w:val="21"/>
              </w:rPr>
            </w:pPr>
          </w:p>
        </w:tc>
        <w:tc>
          <w:tcPr>
            <w:tcW w:w="1794" w:type="dxa"/>
          </w:tcPr>
          <w:p w14:paraId="3CD949C2" w14:textId="77777777" w:rsidR="00DB6B69" w:rsidRPr="00FD3F15" w:rsidRDefault="00DB6B69" w:rsidP="00AE6D38">
            <w:pPr>
              <w:jc w:val="both"/>
              <w:rPr>
                <w:rFonts w:cs="Calibri"/>
                <w:sz w:val="21"/>
                <w:szCs w:val="21"/>
              </w:rPr>
            </w:pPr>
          </w:p>
        </w:tc>
      </w:tr>
      <w:tr w:rsidR="00DB6B69" w:rsidRPr="00FD3F15" w14:paraId="7221375A" w14:textId="77777777" w:rsidTr="00AE6D38">
        <w:trPr>
          <w:trHeight w:val="1124"/>
        </w:trPr>
        <w:tc>
          <w:tcPr>
            <w:tcW w:w="466" w:type="dxa"/>
          </w:tcPr>
          <w:p w14:paraId="22045D53" w14:textId="0C6CC9BD" w:rsidR="00DB6B69" w:rsidRDefault="00DB6B69" w:rsidP="00AE6D38">
            <w:pPr>
              <w:jc w:val="both"/>
              <w:rPr>
                <w:rFonts w:cs="Calibri"/>
                <w:sz w:val="21"/>
                <w:szCs w:val="21"/>
              </w:rPr>
            </w:pPr>
            <w:r>
              <w:rPr>
                <w:rFonts w:cs="Calibri"/>
                <w:sz w:val="21"/>
                <w:szCs w:val="21"/>
              </w:rPr>
              <w:t>5.</w:t>
            </w:r>
          </w:p>
        </w:tc>
        <w:tc>
          <w:tcPr>
            <w:tcW w:w="3222" w:type="dxa"/>
          </w:tcPr>
          <w:p w14:paraId="1C7CF1E0" w14:textId="77777777" w:rsidR="00DB6B69" w:rsidRPr="00FD3F15" w:rsidRDefault="00DB6B69" w:rsidP="00AE6D38">
            <w:pPr>
              <w:jc w:val="both"/>
              <w:rPr>
                <w:rFonts w:cs="Calibri"/>
                <w:sz w:val="21"/>
                <w:szCs w:val="21"/>
              </w:rPr>
            </w:pPr>
          </w:p>
        </w:tc>
        <w:tc>
          <w:tcPr>
            <w:tcW w:w="1782" w:type="dxa"/>
          </w:tcPr>
          <w:p w14:paraId="0057E51D" w14:textId="77777777" w:rsidR="00DB6B69" w:rsidRPr="00FD3F15" w:rsidRDefault="00DB6B69" w:rsidP="00AE6D38">
            <w:pPr>
              <w:jc w:val="both"/>
              <w:rPr>
                <w:rFonts w:cs="Calibri"/>
                <w:sz w:val="21"/>
                <w:szCs w:val="21"/>
              </w:rPr>
            </w:pPr>
          </w:p>
        </w:tc>
        <w:tc>
          <w:tcPr>
            <w:tcW w:w="1798" w:type="dxa"/>
          </w:tcPr>
          <w:p w14:paraId="46FD28A1" w14:textId="77777777" w:rsidR="00DB6B69" w:rsidRPr="00FD3F15" w:rsidRDefault="00DB6B69" w:rsidP="00AE6D38">
            <w:pPr>
              <w:jc w:val="both"/>
              <w:rPr>
                <w:rFonts w:cs="Calibri"/>
                <w:sz w:val="21"/>
                <w:szCs w:val="21"/>
              </w:rPr>
            </w:pPr>
          </w:p>
        </w:tc>
        <w:tc>
          <w:tcPr>
            <w:tcW w:w="1794" w:type="dxa"/>
          </w:tcPr>
          <w:p w14:paraId="790C90F0" w14:textId="77777777" w:rsidR="00DB6B69" w:rsidRPr="00FD3F15" w:rsidRDefault="00DB6B69" w:rsidP="00AE6D38">
            <w:pPr>
              <w:jc w:val="both"/>
              <w:rPr>
                <w:rFonts w:cs="Calibri"/>
                <w:sz w:val="21"/>
                <w:szCs w:val="21"/>
              </w:rPr>
            </w:pPr>
          </w:p>
        </w:tc>
      </w:tr>
    </w:tbl>
    <w:p w14:paraId="5AD8223A" w14:textId="77777777" w:rsidR="00DB6B69" w:rsidRPr="00B47A58" w:rsidRDefault="00DB6B69" w:rsidP="00DB6B69">
      <w:pPr>
        <w:spacing w:after="0" w:line="240" w:lineRule="auto"/>
        <w:jc w:val="both"/>
        <w:rPr>
          <w:rFonts w:ascii="Calibri" w:hAnsi="Calibri" w:cs="Calibri"/>
        </w:rPr>
      </w:pPr>
    </w:p>
    <w:p w14:paraId="30A5E8A8" w14:textId="77777777" w:rsidR="00DB6B69" w:rsidRPr="00CC6044" w:rsidRDefault="00DB6B69" w:rsidP="00DB6B69">
      <w:pPr>
        <w:pStyle w:val="Bezodstpw"/>
        <w:spacing w:line="276" w:lineRule="auto"/>
        <w:jc w:val="both"/>
        <w:rPr>
          <w:sz w:val="18"/>
          <w:szCs w:val="18"/>
        </w:rPr>
      </w:pPr>
      <w:r w:rsidRPr="00CC6044">
        <w:rPr>
          <w:sz w:val="18"/>
          <w:szCs w:val="18"/>
        </w:rPr>
        <w:t xml:space="preserve">* Wykonawca powinien podać informacje, na podstawie których zamawiający będzie mógł ocenić spełnienie warunku; </w:t>
      </w:r>
    </w:p>
    <w:p w14:paraId="67DB49D9" w14:textId="77777777" w:rsidR="00DB6B69" w:rsidRDefault="00DB6B69" w:rsidP="00DB6B69">
      <w:pPr>
        <w:pStyle w:val="Bezodstpw"/>
        <w:spacing w:line="276" w:lineRule="auto"/>
        <w:jc w:val="both"/>
        <w:rPr>
          <w:rFonts w:ascii="Calibri" w:hAnsi="Calibri" w:cs="Calibri"/>
          <w:sz w:val="18"/>
          <w:szCs w:val="18"/>
        </w:rPr>
      </w:pPr>
      <w:r w:rsidRPr="00CC6044">
        <w:rPr>
          <w:sz w:val="18"/>
          <w:szCs w:val="18"/>
        </w:rPr>
        <w:t xml:space="preserve">**Wykonawca powinien wskazać, na jakiej podstawie dysponuje lub będzie dysponował osobami wskazanymi do realizacji zamówienia (np. pracownik wykonawcy, zleceniobiorca na podstawie umowy cywilno-prawnej albo potencjał podmiotu trzeciego zgodnie z art. 26 ust 2b ustawy </w:t>
      </w:r>
      <w:proofErr w:type="spellStart"/>
      <w:r w:rsidRPr="00CC6044">
        <w:rPr>
          <w:sz w:val="18"/>
          <w:szCs w:val="18"/>
        </w:rPr>
        <w:t>Pzp</w:t>
      </w:r>
      <w:proofErr w:type="spellEnd"/>
      <w:r w:rsidRPr="00CC6044">
        <w:rPr>
          <w:sz w:val="18"/>
          <w:szCs w:val="18"/>
        </w:rPr>
        <w:t xml:space="preserve"> itp.)</w:t>
      </w:r>
      <w:r w:rsidRPr="00CC6044">
        <w:rPr>
          <w:rFonts w:ascii="Calibri" w:hAnsi="Calibri" w:cs="Calibri"/>
          <w:sz w:val="18"/>
          <w:szCs w:val="18"/>
        </w:rPr>
        <w:t>.</w:t>
      </w:r>
    </w:p>
    <w:p w14:paraId="33964FA9" w14:textId="11DE34A5" w:rsidR="00DB6B69" w:rsidRPr="00CC6044" w:rsidRDefault="00DB6B69" w:rsidP="00DB6B69">
      <w:pPr>
        <w:pStyle w:val="Bezodstpw"/>
        <w:spacing w:line="276" w:lineRule="auto"/>
        <w:jc w:val="both"/>
        <w:rPr>
          <w:rFonts w:ascii="Calibri" w:hAnsi="Calibri" w:cs="Calibri"/>
          <w:sz w:val="18"/>
          <w:szCs w:val="18"/>
        </w:rPr>
      </w:pPr>
      <w:r>
        <w:rPr>
          <w:rFonts w:ascii="Calibri" w:hAnsi="Calibri" w:cs="Calibri"/>
          <w:sz w:val="18"/>
          <w:szCs w:val="18"/>
        </w:rPr>
        <w:t>*** niepotrzebne skreślić</w:t>
      </w:r>
    </w:p>
    <w:p w14:paraId="62ACFB59" w14:textId="77777777" w:rsidR="00DB6B69" w:rsidRPr="00B47A58" w:rsidRDefault="00DB6B69" w:rsidP="00DB6B69">
      <w:pPr>
        <w:pStyle w:val="WW-Tekstpodstawowy3"/>
        <w:spacing w:line="276" w:lineRule="auto"/>
        <w:jc w:val="center"/>
        <w:rPr>
          <w:rFonts w:ascii="Calibri" w:hAnsi="Calibri" w:cs="Calibri"/>
          <w:kern w:val="2"/>
          <w:sz w:val="21"/>
          <w:szCs w:val="21"/>
          <w:lang w:eastAsia="ar-SA"/>
        </w:rPr>
      </w:pPr>
    </w:p>
    <w:p w14:paraId="2133664B" w14:textId="77777777" w:rsidR="00DB6B69" w:rsidRDefault="00DB6B69" w:rsidP="00DB6B69">
      <w:pPr>
        <w:pStyle w:val="WW-Tekstpodstawowy3"/>
        <w:spacing w:line="276" w:lineRule="auto"/>
        <w:rPr>
          <w:rFonts w:asciiTheme="minorHAnsi" w:hAnsiTheme="minorHAnsi" w:cstheme="minorHAnsi"/>
          <w:sz w:val="21"/>
          <w:szCs w:val="21"/>
        </w:rPr>
      </w:pPr>
      <w:r>
        <w:rPr>
          <w:rFonts w:asciiTheme="minorHAnsi" w:hAnsiTheme="minorHAnsi" w:cstheme="minorHAnsi"/>
          <w:sz w:val="21"/>
          <w:szCs w:val="21"/>
        </w:rPr>
        <w:t>O</w:t>
      </w:r>
      <w:r w:rsidRPr="00CC6044">
        <w:rPr>
          <w:rFonts w:asciiTheme="minorHAnsi" w:hAnsiTheme="minorHAnsi" w:cstheme="minorHAnsi"/>
          <w:sz w:val="21"/>
          <w:szCs w:val="21"/>
        </w:rPr>
        <w:t>świadczam(my), że osoby, które będą uczestniczyć w wykonywaniu zamówienia (wymienione w tabeli powyżej), posiadają wymagane uprawnienia.</w:t>
      </w:r>
    </w:p>
    <w:p w14:paraId="4BE8005F" w14:textId="77777777" w:rsidR="00DB6B69" w:rsidRDefault="00DB6B69" w:rsidP="00DB6B69">
      <w:pPr>
        <w:pStyle w:val="WW-Tekstpodstawowy3"/>
        <w:spacing w:line="276" w:lineRule="auto"/>
        <w:jc w:val="center"/>
        <w:rPr>
          <w:rFonts w:asciiTheme="minorHAnsi" w:hAnsiTheme="minorHAnsi" w:cstheme="minorHAnsi"/>
          <w:sz w:val="21"/>
          <w:szCs w:val="21"/>
        </w:rPr>
      </w:pPr>
    </w:p>
    <w:p w14:paraId="1E630E09" w14:textId="77777777" w:rsidR="00DB6B69" w:rsidRPr="00CC6044" w:rsidRDefault="00DB6B69" w:rsidP="00DB6B69">
      <w:pPr>
        <w:pStyle w:val="WW-Tekstpodstawowy3"/>
        <w:spacing w:line="276" w:lineRule="auto"/>
        <w:jc w:val="center"/>
        <w:rPr>
          <w:rFonts w:asciiTheme="minorHAnsi" w:hAnsiTheme="minorHAnsi" w:cstheme="minorHAnsi"/>
          <w:kern w:val="2"/>
          <w:sz w:val="21"/>
          <w:szCs w:val="21"/>
          <w:lang w:eastAsia="ar-SA"/>
        </w:rPr>
      </w:pPr>
    </w:p>
    <w:p w14:paraId="591E3AB9" w14:textId="2688BC4D" w:rsidR="00DB6B69" w:rsidRPr="00021508" w:rsidRDefault="00DB6B69" w:rsidP="00DB6B69">
      <w:pPr>
        <w:widowControl w:val="0"/>
        <w:suppressAutoHyphens/>
        <w:spacing w:line="276" w:lineRule="auto"/>
        <w:jc w:val="right"/>
        <w:rPr>
          <w:rFonts w:ascii="Calibri" w:hAnsi="Calibri" w:cs="Calibri"/>
          <w:kern w:val="2"/>
          <w:sz w:val="21"/>
          <w:szCs w:val="21"/>
          <w:lang w:eastAsia="ar-SA"/>
        </w:rPr>
      </w:pPr>
      <w:r w:rsidRPr="00021508">
        <w:rPr>
          <w:rFonts w:ascii="Calibri" w:hAnsi="Calibri" w:cs="Calibri"/>
          <w:kern w:val="2"/>
          <w:sz w:val="21"/>
          <w:szCs w:val="21"/>
          <w:lang w:eastAsia="ar-SA"/>
        </w:rPr>
        <w:t xml:space="preserve">………………………………………….. </w:t>
      </w:r>
      <w:r w:rsidRPr="00021508">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Pr>
          <w:rFonts w:ascii="Calibri" w:hAnsi="Calibri" w:cs="Calibri"/>
          <w:kern w:val="2"/>
          <w:sz w:val="21"/>
          <w:szCs w:val="21"/>
          <w:lang w:eastAsia="ar-SA"/>
        </w:rPr>
        <w:tab/>
      </w:r>
      <w:r w:rsidRPr="00021508">
        <w:rPr>
          <w:rFonts w:ascii="Calibri" w:hAnsi="Calibri" w:cs="Calibri"/>
          <w:kern w:val="2"/>
          <w:sz w:val="21"/>
          <w:szCs w:val="21"/>
          <w:lang w:eastAsia="ar-SA"/>
        </w:rPr>
        <w:t>…….……………………………………</w:t>
      </w:r>
    </w:p>
    <w:p w14:paraId="6A49AC06" w14:textId="3CB4317F" w:rsidR="00982335" w:rsidRPr="003244D3" w:rsidRDefault="00DB6B69" w:rsidP="00DB6B69">
      <w:pPr>
        <w:widowControl w:val="0"/>
        <w:suppressAutoHyphens/>
        <w:spacing w:line="276" w:lineRule="auto"/>
        <w:ind w:left="4395" w:hanging="4395"/>
        <w:rPr>
          <w:rFonts w:ascii="Calibri" w:hAnsi="Calibri" w:cs="Calibri"/>
          <w:b/>
          <w:bCs/>
          <w:color w:val="000000" w:themeColor="text1"/>
          <w:sz w:val="21"/>
          <w:szCs w:val="21"/>
        </w:rPr>
      </w:pPr>
      <w:r w:rsidRPr="00021508">
        <w:rPr>
          <w:rFonts w:ascii="Calibri" w:hAnsi="Calibri" w:cs="Calibri"/>
          <w:i/>
          <w:kern w:val="2"/>
          <w:sz w:val="18"/>
          <w:szCs w:val="18"/>
          <w:lang w:eastAsia="ar-SA"/>
        </w:rPr>
        <w:t xml:space="preserve">(miejsce i data złożenia oświadczenia)                                  </w:t>
      </w:r>
      <w:r w:rsidRPr="00021508">
        <w:rPr>
          <w:rFonts w:ascii="Calibri" w:hAnsi="Calibri" w:cs="Calibri"/>
          <w:i/>
          <w:iCs/>
          <w:kern w:val="2"/>
          <w:sz w:val="18"/>
          <w:szCs w:val="18"/>
          <w:lang w:eastAsia="ar-SA"/>
        </w:rPr>
        <w:t>(pieczęć i podpis osoby uprawnionej do składania</w:t>
      </w:r>
      <w:r w:rsidRPr="00021508">
        <w:rPr>
          <w:rFonts w:ascii="Calibri" w:hAnsi="Calibri" w:cs="Calibri"/>
          <w:i/>
          <w:iCs/>
          <w:kern w:val="2"/>
          <w:sz w:val="21"/>
          <w:szCs w:val="21"/>
          <w:lang w:eastAsia="ar-SA"/>
        </w:rPr>
        <w:t xml:space="preserve"> </w:t>
      </w:r>
      <w:r w:rsidRPr="00021508">
        <w:rPr>
          <w:rFonts w:ascii="Calibri" w:hAnsi="Calibri" w:cs="Calibri"/>
          <w:i/>
          <w:iCs/>
          <w:kern w:val="2"/>
          <w:sz w:val="18"/>
          <w:szCs w:val="18"/>
          <w:lang w:eastAsia="ar-SA"/>
        </w:rPr>
        <w:t>oświadczeń woli)</w:t>
      </w:r>
    </w:p>
    <w:sectPr w:rsidR="00982335" w:rsidRPr="003244D3" w:rsidSect="005C2AE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4090A" w14:textId="77777777" w:rsidR="00F47505" w:rsidRDefault="00F47505" w:rsidP="00CC27AD">
      <w:pPr>
        <w:spacing w:after="0" w:line="240" w:lineRule="auto"/>
      </w:pPr>
      <w:r>
        <w:separator/>
      </w:r>
    </w:p>
  </w:endnote>
  <w:endnote w:type="continuationSeparator" w:id="0">
    <w:p w14:paraId="1516C44F" w14:textId="77777777" w:rsidR="00F47505" w:rsidRDefault="00F47505" w:rsidP="00CC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C129" w14:textId="77777777" w:rsidR="00F47505" w:rsidRDefault="00F47505" w:rsidP="00CC27AD">
      <w:pPr>
        <w:spacing w:after="0" w:line="240" w:lineRule="auto"/>
      </w:pPr>
      <w:r>
        <w:separator/>
      </w:r>
    </w:p>
  </w:footnote>
  <w:footnote w:type="continuationSeparator" w:id="0">
    <w:p w14:paraId="358EB407" w14:textId="77777777" w:rsidR="00F47505" w:rsidRDefault="00F47505" w:rsidP="00CC27AD">
      <w:pPr>
        <w:spacing w:after="0" w:line="240" w:lineRule="auto"/>
      </w:pPr>
      <w:r>
        <w:continuationSeparator/>
      </w:r>
    </w:p>
  </w:footnote>
  <w:footnote w:id="1">
    <w:p w14:paraId="7253FAC0" w14:textId="77777777" w:rsidR="005266D5" w:rsidRPr="003F57DB" w:rsidRDefault="005266D5" w:rsidP="00CC27AD">
      <w:pPr>
        <w:pStyle w:val="NormalnyWeb"/>
        <w:spacing w:line="276" w:lineRule="auto"/>
        <w:ind w:left="142" w:hanging="142"/>
        <w:jc w:val="both"/>
        <w:rPr>
          <w:rFonts w:ascii="Calibri" w:hAnsi="Calibri" w:cs="Calibri"/>
          <w:sz w:val="16"/>
          <w:szCs w:val="16"/>
        </w:rPr>
      </w:pPr>
      <w:r>
        <w:rPr>
          <w:rStyle w:val="Odwoanieprzypisudolnego"/>
        </w:rPr>
        <w:footnoteRef/>
      </w:r>
      <w:r>
        <w:t xml:space="preserve"> </w:t>
      </w:r>
      <w:r w:rsidRPr="003F57DB">
        <w:rPr>
          <w:rFonts w:ascii="Calibri" w:hAnsi="Calibri" w:cs="Calibri"/>
          <w:color w:val="000000"/>
          <w:sz w:val="16"/>
          <w:szCs w:val="16"/>
        </w:rPr>
        <w:t xml:space="preserve">W przypadku gdy wykonawca </w:t>
      </w:r>
      <w:r w:rsidRPr="003F57DB">
        <w:rPr>
          <w:rFonts w:ascii="Calibri" w:hAnsi="Calibri" w:cs="Calibr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AC7867F" w14:textId="77777777" w:rsidR="005266D5" w:rsidRDefault="005266D5" w:rsidP="00CC27AD">
      <w:pPr>
        <w:pStyle w:val="Tekstprzypisudolnego"/>
      </w:pPr>
    </w:p>
  </w:footnote>
  <w:footnote w:id="2">
    <w:p w14:paraId="38DCF0FC" w14:textId="77777777" w:rsidR="005266D5" w:rsidRDefault="005266D5" w:rsidP="005C2AEA">
      <w:pPr>
        <w:pStyle w:val="Tekstprzypisudolnego"/>
      </w:pPr>
    </w:p>
    <w:p w14:paraId="7F82F3AA" w14:textId="312F88BC" w:rsidR="005266D5" w:rsidRDefault="005266D5">
      <w:pPr>
        <w:pStyle w:val="Tekstprzypisudolnego"/>
      </w:pPr>
      <w:r>
        <w:rPr>
          <w:rStyle w:val="Odwoanieprzypisudolnego"/>
        </w:rPr>
        <w:t>*</w:t>
      </w:r>
      <w:r>
        <w:t xml:space="preserve"> </w:t>
      </w:r>
      <w:r w:rsidRPr="00A442C6">
        <w:rPr>
          <w:rFonts w:ascii="Calibri" w:hAnsi="Calibri" w:cs="Calibri"/>
          <w:sz w:val="21"/>
          <w:szCs w:val="21"/>
        </w:rPr>
        <w:t>w przypadku gdy Wykonawca powołuje się na zasoby podmiotu trzeciego oświadczenie składa zarówno Wykonawca jak i podmiot udostępniający zasoby.</w:t>
      </w:r>
    </w:p>
  </w:footnote>
  <w:footnote w:id="3">
    <w:p w14:paraId="3C74828E" w14:textId="77777777" w:rsidR="004D71F1" w:rsidRDefault="004D71F1" w:rsidP="004D71F1">
      <w:pPr>
        <w:pStyle w:val="Tekstprzypisudolnego"/>
      </w:pPr>
    </w:p>
    <w:p w14:paraId="5CC15E45" w14:textId="77777777" w:rsidR="004D71F1" w:rsidRDefault="004D71F1" w:rsidP="004D71F1">
      <w:pPr>
        <w:pStyle w:val="Tekstprzypisudolnego"/>
      </w:pPr>
      <w:r>
        <w:rPr>
          <w:rStyle w:val="Odwoanieprzypisudolnego"/>
        </w:rPr>
        <w:t>*</w:t>
      </w:r>
      <w:r>
        <w:t xml:space="preserve"> </w:t>
      </w:r>
      <w:r w:rsidRPr="00A442C6">
        <w:rPr>
          <w:rFonts w:ascii="Calibri" w:hAnsi="Calibri" w:cs="Calibri"/>
          <w:sz w:val="21"/>
          <w:szCs w:val="21"/>
        </w:rPr>
        <w:t>w przypadku gdy Wykonawca powołuje się na zasoby podmiotu trzeciego oświadczenie składa zarówno Wykonawca jak i podmiot udostępniający zasoby.</w:t>
      </w:r>
    </w:p>
  </w:footnote>
  <w:footnote w:id="4">
    <w:p w14:paraId="3CEE825D" w14:textId="020E79E7" w:rsidR="005266D5" w:rsidRPr="00A442C6" w:rsidRDefault="005266D5" w:rsidP="00BC7953">
      <w:pPr>
        <w:pStyle w:val="Akapitzlist"/>
        <w:spacing w:line="276" w:lineRule="auto"/>
        <w:ind w:left="0"/>
        <w:rPr>
          <w:rFonts w:ascii="Calibri" w:hAnsi="Calibri" w:cs="Calibri"/>
          <w:sz w:val="21"/>
          <w:szCs w:val="21"/>
        </w:rPr>
      </w:pPr>
      <w:r>
        <w:rPr>
          <w:rStyle w:val="Odwoanieprzypisudolnego"/>
        </w:rPr>
        <w:t>*</w:t>
      </w:r>
      <w:r>
        <w:t xml:space="preserve"> </w:t>
      </w:r>
      <w:r w:rsidRPr="00A442C6">
        <w:rPr>
          <w:rFonts w:ascii="Calibri" w:hAnsi="Calibri" w:cs="Calibri"/>
          <w:sz w:val="21"/>
          <w:szCs w:val="21"/>
        </w:rPr>
        <w:t>w przypadku gdy Wykonawca powołuje się na zasoby podmiotu trzeciego oświadczenie składa zarówno Wykonawca jak i podmiot udostępniający zasoby.</w:t>
      </w:r>
    </w:p>
    <w:p w14:paraId="7FCED7C1" w14:textId="250BF863" w:rsidR="005266D5" w:rsidRDefault="005266D5">
      <w:pPr>
        <w:pStyle w:val="Tekstprzypisudolnego"/>
      </w:pPr>
    </w:p>
  </w:footnote>
  <w:footnote w:id="5">
    <w:p w14:paraId="1BC19D26" w14:textId="77777777" w:rsidR="005266D5" w:rsidRDefault="005266D5" w:rsidP="00A442C6">
      <w:pPr>
        <w:pStyle w:val="Tekstprzypisudolnego"/>
        <w:rPr>
          <w:b/>
          <w:i/>
          <w:sz w:val="22"/>
          <w:szCs w:val="22"/>
        </w:rPr>
      </w:pPr>
      <w:r>
        <w:rPr>
          <w:b/>
          <w:i/>
          <w:sz w:val="22"/>
          <w:szCs w:val="22"/>
        </w:rPr>
        <w:t xml:space="preserve">Uwaga! Należy wypełnić pkt 1)  albo  pkt 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2F40" w14:textId="1347E080" w:rsidR="00EA00B4" w:rsidRPr="004561C9" w:rsidRDefault="005266D5" w:rsidP="00E70C0F">
    <w:pPr>
      <w:pStyle w:val="Nagwek"/>
      <w:jc w:val="right"/>
      <w:rPr>
        <w:b/>
        <w:bCs/>
        <w:color w:val="000000" w:themeColor="text1"/>
      </w:rPr>
    </w:pPr>
    <w:r w:rsidRPr="004561C9">
      <w:rPr>
        <w:b/>
        <w:bCs/>
        <w:color w:val="000000" w:themeColor="text1"/>
      </w:rPr>
      <w:t xml:space="preserve">SWZ nr </w:t>
    </w:r>
    <w:r w:rsidR="00D73771" w:rsidRPr="004561C9">
      <w:rPr>
        <w:b/>
        <w:bCs/>
        <w:color w:val="000000" w:themeColor="text1"/>
      </w:rPr>
      <w:t xml:space="preserve">ZP </w:t>
    </w:r>
    <w:r w:rsidR="00EA00B4">
      <w:rPr>
        <w:b/>
        <w:bCs/>
        <w:color w:val="000000" w:themeColor="text1"/>
      </w:rPr>
      <w:t>0</w:t>
    </w:r>
    <w:r w:rsidR="00507BC1">
      <w:rPr>
        <w:b/>
        <w:bCs/>
        <w:color w:val="000000" w:themeColor="text1"/>
      </w:rPr>
      <w:t>9</w:t>
    </w:r>
    <w:r w:rsidR="00EA00B4">
      <w:rPr>
        <w:b/>
        <w:bCs/>
        <w:color w:val="000000" w:themeColor="text1"/>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715C" w14:textId="214F0F2D" w:rsidR="004D71F1" w:rsidRPr="00982335" w:rsidRDefault="004D71F1" w:rsidP="00E70C0F">
    <w:pPr>
      <w:pStyle w:val="Nagwek"/>
      <w:jc w:val="right"/>
    </w:pPr>
    <w:r w:rsidRPr="00982335">
      <w:t xml:space="preserve">SWZ nr </w:t>
    </w:r>
    <w:r w:rsidR="00EA00B4">
      <w:t>ZP 0</w:t>
    </w:r>
    <w:r w:rsidR="00883BB0">
      <w:t>9</w:t>
    </w:r>
    <w:r w:rsidR="00EA00B4">
      <w:t>/2026</w:t>
    </w:r>
  </w:p>
  <w:p w14:paraId="1FEB864E" w14:textId="77777777" w:rsidR="004D71F1" w:rsidRDefault="004D71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75C1B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name w:val="WW8Num1"/>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position w:val="0"/>
        <w:sz w:val="24"/>
        <w:vertAlign w:val="baseli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position w:val="0"/>
        <w:sz w:val="24"/>
        <w:vertAlign w:val="baseli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position w:val="0"/>
        <w:sz w:val="24"/>
        <w:vertAlign w:val="baseli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3"/>
    <w:multiLevelType w:val="multilevel"/>
    <w:tmpl w:val="EC7CDC7E"/>
    <w:name w:val="WW8Num3"/>
    <w:lvl w:ilvl="0">
      <w:start w:val="1"/>
      <w:numFmt w:val="decimal"/>
      <w:lvlText w:val="%1."/>
      <w:lvlJc w:val="left"/>
      <w:pPr>
        <w:tabs>
          <w:tab w:val="num" w:pos="720"/>
        </w:tabs>
        <w:ind w:left="720" w:hanging="360"/>
      </w:pPr>
      <w:rPr>
        <w:b w:val="0"/>
        <w:bCs w:val="0"/>
        <w:position w:val="0"/>
        <w:sz w:val="24"/>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3"/>
      <w:numFmt w:val="upp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singleLevel"/>
    <w:tmpl w:val="D172A226"/>
    <w:name w:val="WW8Num5"/>
    <w:lvl w:ilvl="0">
      <w:start w:val="3"/>
      <w:numFmt w:val="decimal"/>
      <w:lvlText w:val="%1."/>
      <w:lvlJc w:val="left"/>
      <w:pPr>
        <w:tabs>
          <w:tab w:val="num" w:pos="360"/>
        </w:tabs>
        <w:ind w:left="36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position w:val="0"/>
        <w:sz w:val="24"/>
        <w:vertAlign w:val="baseline"/>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7"/>
    <w:multiLevelType w:val="multilevel"/>
    <w:tmpl w:val="00000007"/>
    <w:name w:val="WW8Num7"/>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position w:val="0"/>
        <w:sz w:val="24"/>
        <w:vertAlign w:val="baseline"/>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9"/>
    <w:multiLevelType w:val="multilevel"/>
    <w:tmpl w:val="00000009"/>
    <w:name w:val="WW8Num9"/>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A"/>
    <w:multiLevelType w:val="multilevel"/>
    <w:tmpl w:val="0000000A"/>
    <w:name w:val="WW8Num10"/>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B"/>
    <w:multiLevelType w:val="multilevel"/>
    <w:tmpl w:val="0000000B"/>
    <w:name w:val="WW8Num11"/>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position w:val="0"/>
        <w:sz w:val="24"/>
        <w:vertAlign w:val="baseline"/>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0C"/>
    <w:multiLevelType w:val="multilevel"/>
    <w:tmpl w:val="0000000C"/>
    <w:name w:val="WW8Num12"/>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0000000D"/>
    <w:multiLevelType w:val="multilevel"/>
    <w:tmpl w:val="0000000D"/>
    <w:name w:val="WW8Num13"/>
    <w:lvl w:ilvl="0">
      <w:start w:val="9"/>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0000000E"/>
    <w:multiLevelType w:val="hybridMultilevel"/>
    <w:tmpl w:val="7644A4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22A8F2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579478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749ABB4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3"/>
    <w:multiLevelType w:val="hybridMultilevel"/>
    <w:tmpl w:val="3DC240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4"/>
    <w:multiLevelType w:val="hybridMultilevel"/>
    <w:tmpl w:val="1BA026F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30914F0"/>
    <w:multiLevelType w:val="hybridMultilevel"/>
    <w:tmpl w:val="69823B00"/>
    <w:lvl w:ilvl="0" w:tplc="BD16A97C">
      <w:start w:val="2"/>
      <w:numFmt w:val="lowerLetter"/>
      <w:lvlText w:val="%1)"/>
      <w:lvlJc w:val="left"/>
      <w:pPr>
        <w:ind w:left="360" w:firstLine="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022C52"/>
    <w:multiLevelType w:val="multilevel"/>
    <w:tmpl w:val="64AC8578"/>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064B23AB"/>
    <w:multiLevelType w:val="hybridMultilevel"/>
    <w:tmpl w:val="231404C0"/>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89E52FF"/>
    <w:multiLevelType w:val="singleLevel"/>
    <w:tmpl w:val="04150011"/>
    <w:lvl w:ilvl="0">
      <w:start w:val="1"/>
      <w:numFmt w:val="decimal"/>
      <w:lvlText w:val="%1)"/>
      <w:lvlJc w:val="left"/>
      <w:pPr>
        <w:ind w:left="360" w:hanging="360"/>
      </w:pPr>
      <w:rPr>
        <w:b w:val="0"/>
      </w:rPr>
    </w:lvl>
  </w:abstractNum>
  <w:abstractNum w:abstractNumId="24" w15:restartNumberingAfterBreak="0">
    <w:nsid w:val="0BB019B5"/>
    <w:multiLevelType w:val="hybridMultilevel"/>
    <w:tmpl w:val="541AE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ED00071"/>
    <w:multiLevelType w:val="multilevel"/>
    <w:tmpl w:val="57968A90"/>
    <w:lvl w:ilvl="0">
      <w:start w:val="12"/>
      <w:numFmt w:val="decimal"/>
      <w:lvlText w:val="%1"/>
      <w:lvlJc w:val="left"/>
      <w:pPr>
        <w:ind w:left="375" w:hanging="375"/>
      </w:pPr>
      <w:rPr>
        <w:rFonts w:ascii="Calibri" w:eastAsiaTheme="minorHAnsi" w:hAnsi="Calibri" w:cs="Calibri" w:hint="default"/>
        <w:sz w:val="21"/>
      </w:rPr>
    </w:lvl>
    <w:lvl w:ilvl="1">
      <w:start w:val="4"/>
      <w:numFmt w:val="decimal"/>
      <w:lvlText w:val="%1.%2"/>
      <w:lvlJc w:val="left"/>
      <w:pPr>
        <w:ind w:left="1226" w:hanging="375"/>
      </w:pPr>
      <w:rPr>
        <w:rFonts w:ascii="Calibri" w:eastAsiaTheme="minorHAnsi" w:hAnsi="Calibri" w:cs="Calibri" w:hint="default"/>
        <w:sz w:val="21"/>
      </w:rPr>
    </w:lvl>
    <w:lvl w:ilvl="2">
      <w:start w:val="1"/>
      <w:numFmt w:val="decimal"/>
      <w:lvlText w:val="%1.%2.%3"/>
      <w:lvlJc w:val="left"/>
      <w:pPr>
        <w:ind w:left="1572" w:hanging="720"/>
      </w:pPr>
      <w:rPr>
        <w:rFonts w:ascii="Calibri" w:eastAsiaTheme="minorHAnsi" w:hAnsi="Calibri" w:cs="Calibri" w:hint="default"/>
        <w:sz w:val="21"/>
      </w:rPr>
    </w:lvl>
    <w:lvl w:ilvl="3">
      <w:start w:val="1"/>
      <w:numFmt w:val="decimal"/>
      <w:lvlText w:val="%1.%2.%3.%4"/>
      <w:lvlJc w:val="left"/>
      <w:pPr>
        <w:ind w:left="1998" w:hanging="720"/>
      </w:pPr>
      <w:rPr>
        <w:rFonts w:ascii="Calibri" w:eastAsiaTheme="minorHAnsi" w:hAnsi="Calibri" w:cs="Calibri" w:hint="default"/>
        <w:sz w:val="21"/>
      </w:rPr>
    </w:lvl>
    <w:lvl w:ilvl="4">
      <w:start w:val="1"/>
      <w:numFmt w:val="decimal"/>
      <w:lvlText w:val="%1.%2.%3.%4.%5"/>
      <w:lvlJc w:val="left"/>
      <w:pPr>
        <w:ind w:left="2784" w:hanging="1080"/>
      </w:pPr>
      <w:rPr>
        <w:rFonts w:ascii="Calibri" w:eastAsiaTheme="minorHAnsi" w:hAnsi="Calibri" w:cs="Calibri" w:hint="default"/>
        <w:sz w:val="21"/>
      </w:rPr>
    </w:lvl>
    <w:lvl w:ilvl="5">
      <w:start w:val="1"/>
      <w:numFmt w:val="decimal"/>
      <w:lvlText w:val="%1.%2.%3.%4.%5.%6"/>
      <w:lvlJc w:val="left"/>
      <w:pPr>
        <w:ind w:left="3210" w:hanging="1080"/>
      </w:pPr>
      <w:rPr>
        <w:rFonts w:ascii="Calibri" w:eastAsiaTheme="minorHAnsi" w:hAnsi="Calibri" w:cs="Calibri" w:hint="default"/>
        <w:sz w:val="21"/>
      </w:rPr>
    </w:lvl>
    <w:lvl w:ilvl="6">
      <w:start w:val="1"/>
      <w:numFmt w:val="decimal"/>
      <w:lvlText w:val="%1.%2.%3.%4.%5.%6.%7"/>
      <w:lvlJc w:val="left"/>
      <w:pPr>
        <w:ind w:left="3996" w:hanging="1440"/>
      </w:pPr>
      <w:rPr>
        <w:rFonts w:ascii="Calibri" w:eastAsiaTheme="minorHAnsi" w:hAnsi="Calibri" w:cs="Calibri" w:hint="default"/>
        <w:sz w:val="21"/>
      </w:rPr>
    </w:lvl>
    <w:lvl w:ilvl="7">
      <w:start w:val="1"/>
      <w:numFmt w:val="decimal"/>
      <w:lvlText w:val="%1.%2.%3.%4.%5.%6.%7.%8"/>
      <w:lvlJc w:val="left"/>
      <w:pPr>
        <w:ind w:left="4422" w:hanging="1440"/>
      </w:pPr>
      <w:rPr>
        <w:rFonts w:ascii="Calibri" w:eastAsiaTheme="minorHAnsi" w:hAnsi="Calibri" w:cs="Calibri" w:hint="default"/>
        <w:sz w:val="21"/>
      </w:rPr>
    </w:lvl>
    <w:lvl w:ilvl="8">
      <w:start w:val="1"/>
      <w:numFmt w:val="decimal"/>
      <w:lvlText w:val="%1.%2.%3.%4.%5.%6.%7.%8.%9"/>
      <w:lvlJc w:val="left"/>
      <w:pPr>
        <w:ind w:left="5208" w:hanging="1800"/>
      </w:pPr>
      <w:rPr>
        <w:rFonts w:ascii="Calibri" w:eastAsiaTheme="minorHAnsi" w:hAnsi="Calibri" w:cs="Calibri" w:hint="default"/>
        <w:sz w:val="21"/>
      </w:rPr>
    </w:lvl>
  </w:abstractNum>
  <w:abstractNum w:abstractNumId="26" w15:restartNumberingAfterBreak="0">
    <w:nsid w:val="0EE060C5"/>
    <w:multiLevelType w:val="hybridMultilevel"/>
    <w:tmpl w:val="2A6A871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80CA31E8">
      <w:start w:val="7"/>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11441D04"/>
    <w:multiLevelType w:val="hybridMultilevel"/>
    <w:tmpl w:val="CB68FF14"/>
    <w:lvl w:ilvl="0" w:tplc="75D035CE">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8F3C44"/>
    <w:multiLevelType w:val="hybridMultilevel"/>
    <w:tmpl w:val="6DBC68A8"/>
    <w:lvl w:ilvl="0" w:tplc="04150011">
      <w:start w:val="1"/>
      <w:numFmt w:val="decimal"/>
      <w:lvlText w:val="%1)"/>
      <w:lvlJc w:val="left"/>
      <w:pPr>
        <w:tabs>
          <w:tab w:val="num" w:pos="780"/>
        </w:tabs>
        <w:ind w:left="780" w:hanging="4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14571486"/>
    <w:multiLevelType w:val="multilevel"/>
    <w:tmpl w:val="BAC6C42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5C431F0"/>
    <w:multiLevelType w:val="hybridMultilevel"/>
    <w:tmpl w:val="EC6EF7B4"/>
    <w:lvl w:ilvl="0" w:tplc="D8DAA952">
      <w:start w:val="4"/>
      <w:numFmt w:val="decimal"/>
      <w:lvlText w:val="%1."/>
      <w:lvlJc w:val="left"/>
      <w:pPr>
        <w:tabs>
          <w:tab w:val="num" w:pos="360"/>
        </w:tabs>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5E70269"/>
    <w:multiLevelType w:val="hybridMultilevel"/>
    <w:tmpl w:val="D36430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74A1F6E"/>
    <w:multiLevelType w:val="hybridMultilevel"/>
    <w:tmpl w:val="B2C479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7F67CE8"/>
    <w:multiLevelType w:val="multilevel"/>
    <w:tmpl w:val="A70E72D4"/>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8B22817"/>
    <w:multiLevelType w:val="hybridMultilevel"/>
    <w:tmpl w:val="74B27518"/>
    <w:lvl w:ilvl="0" w:tplc="A674226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E712A4"/>
    <w:multiLevelType w:val="hybridMultilevel"/>
    <w:tmpl w:val="C1461B60"/>
    <w:lvl w:ilvl="0" w:tplc="3A7AD89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504436"/>
    <w:multiLevelType w:val="hybridMultilevel"/>
    <w:tmpl w:val="0AACDB32"/>
    <w:lvl w:ilvl="0" w:tplc="9EA8112A">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EDC0A55"/>
    <w:multiLevelType w:val="hybridMultilevel"/>
    <w:tmpl w:val="439626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EF42C6"/>
    <w:multiLevelType w:val="hybridMultilevel"/>
    <w:tmpl w:val="C5ACD9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1A5722"/>
    <w:multiLevelType w:val="hybridMultilevel"/>
    <w:tmpl w:val="03A88C9C"/>
    <w:lvl w:ilvl="0" w:tplc="BF3A848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A956283"/>
    <w:multiLevelType w:val="hybridMultilevel"/>
    <w:tmpl w:val="439626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533CAC"/>
    <w:multiLevelType w:val="hybridMultilevel"/>
    <w:tmpl w:val="8236C908"/>
    <w:lvl w:ilvl="0" w:tplc="571C45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AF70CA"/>
    <w:multiLevelType w:val="hybridMultilevel"/>
    <w:tmpl w:val="7E8ADC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CA19C5"/>
    <w:multiLevelType w:val="hybridMultilevel"/>
    <w:tmpl w:val="DB8C4DF2"/>
    <w:lvl w:ilvl="0" w:tplc="014896A6">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2FA646E"/>
    <w:multiLevelType w:val="hybridMultilevel"/>
    <w:tmpl w:val="200AA750"/>
    <w:lvl w:ilvl="0" w:tplc="F2EA8BA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6F261C"/>
    <w:multiLevelType w:val="hybridMultilevel"/>
    <w:tmpl w:val="A8148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CE7360E"/>
    <w:multiLevelType w:val="hybridMultilevel"/>
    <w:tmpl w:val="FCFCE6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3E186D90"/>
    <w:multiLevelType w:val="hybridMultilevel"/>
    <w:tmpl w:val="8BC6B526"/>
    <w:lvl w:ilvl="0" w:tplc="04150011">
      <w:start w:val="1"/>
      <w:numFmt w:val="decimal"/>
      <w:lvlText w:val="%1)"/>
      <w:lvlJc w:val="left"/>
    </w:lvl>
    <w:lvl w:ilvl="1" w:tplc="39AE3E34">
      <w:start w:val="1"/>
      <w:numFmt w:val="bullet"/>
      <w:lvlText w:val=""/>
      <w:lvlJc w:val="left"/>
    </w:lvl>
    <w:lvl w:ilvl="2" w:tplc="A5DC9076">
      <w:start w:val="1"/>
      <w:numFmt w:val="bullet"/>
      <w:lvlText w:val=""/>
      <w:lvlJc w:val="left"/>
    </w:lvl>
    <w:lvl w:ilvl="3" w:tplc="83DE55B8">
      <w:start w:val="1"/>
      <w:numFmt w:val="bullet"/>
      <w:lvlText w:val=""/>
      <w:lvlJc w:val="left"/>
    </w:lvl>
    <w:lvl w:ilvl="4" w:tplc="C742B52E">
      <w:start w:val="1"/>
      <w:numFmt w:val="bullet"/>
      <w:lvlText w:val=""/>
      <w:lvlJc w:val="left"/>
    </w:lvl>
    <w:lvl w:ilvl="5" w:tplc="1576BA98">
      <w:start w:val="1"/>
      <w:numFmt w:val="bullet"/>
      <w:lvlText w:val=""/>
      <w:lvlJc w:val="left"/>
    </w:lvl>
    <w:lvl w:ilvl="6" w:tplc="D7020CBC">
      <w:start w:val="1"/>
      <w:numFmt w:val="bullet"/>
      <w:lvlText w:val=""/>
      <w:lvlJc w:val="left"/>
    </w:lvl>
    <w:lvl w:ilvl="7" w:tplc="F8B026AA">
      <w:start w:val="1"/>
      <w:numFmt w:val="bullet"/>
      <w:lvlText w:val=""/>
      <w:lvlJc w:val="left"/>
    </w:lvl>
    <w:lvl w:ilvl="8" w:tplc="90E66C4E">
      <w:start w:val="1"/>
      <w:numFmt w:val="bullet"/>
      <w:lvlText w:val=""/>
      <w:lvlJc w:val="left"/>
    </w:lvl>
  </w:abstractNum>
  <w:abstractNum w:abstractNumId="48" w15:restartNumberingAfterBreak="0">
    <w:nsid w:val="47B41099"/>
    <w:multiLevelType w:val="hybridMultilevel"/>
    <w:tmpl w:val="F1806D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DA32F7"/>
    <w:multiLevelType w:val="multilevel"/>
    <w:tmpl w:val="81CA8BD0"/>
    <w:lvl w:ilvl="0">
      <w:start w:val="12"/>
      <w:numFmt w:val="decimal"/>
      <w:lvlText w:val="%1"/>
      <w:lvlJc w:val="left"/>
      <w:pPr>
        <w:ind w:left="375" w:hanging="375"/>
      </w:pPr>
      <w:rPr>
        <w:rFonts w:ascii="Calibri" w:eastAsiaTheme="minorHAnsi" w:hAnsi="Calibri" w:cs="Calibri" w:hint="default"/>
        <w:sz w:val="21"/>
      </w:rPr>
    </w:lvl>
    <w:lvl w:ilvl="1">
      <w:start w:val="3"/>
      <w:numFmt w:val="decimal"/>
      <w:lvlText w:val="%1.%2"/>
      <w:lvlJc w:val="left"/>
      <w:pPr>
        <w:ind w:left="801" w:hanging="375"/>
      </w:pPr>
      <w:rPr>
        <w:rFonts w:ascii="Calibri" w:eastAsiaTheme="minorHAnsi" w:hAnsi="Calibri" w:cs="Calibri" w:hint="default"/>
        <w:sz w:val="21"/>
      </w:rPr>
    </w:lvl>
    <w:lvl w:ilvl="2">
      <w:start w:val="1"/>
      <w:numFmt w:val="decimal"/>
      <w:lvlText w:val="%1.%2.%3"/>
      <w:lvlJc w:val="left"/>
      <w:pPr>
        <w:ind w:left="1572" w:hanging="720"/>
      </w:pPr>
      <w:rPr>
        <w:rFonts w:ascii="Calibri" w:eastAsiaTheme="minorHAnsi" w:hAnsi="Calibri" w:cs="Calibri" w:hint="default"/>
        <w:sz w:val="21"/>
      </w:rPr>
    </w:lvl>
    <w:lvl w:ilvl="3">
      <w:start w:val="1"/>
      <w:numFmt w:val="decimal"/>
      <w:lvlText w:val="%1.%2.%3.%4"/>
      <w:lvlJc w:val="left"/>
      <w:pPr>
        <w:ind w:left="1998" w:hanging="720"/>
      </w:pPr>
      <w:rPr>
        <w:rFonts w:ascii="Calibri" w:eastAsiaTheme="minorHAnsi" w:hAnsi="Calibri" w:cs="Calibri" w:hint="default"/>
        <w:sz w:val="21"/>
      </w:rPr>
    </w:lvl>
    <w:lvl w:ilvl="4">
      <w:start w:val="1"/>
      <w:numFmt w:val="decimal"/>
      <w:lvlText w:val="%1.%2.%3.%4.%5"/>
      <w:lvlJc w:val="left"/>
      <w:pPr>
        <w:ind w:left="2784" w:hanging="1080"/>
      </w:pPr>
      <w:rPr>
        <w:rFonts w:ascii="Calibri" w:eastAsiaTheme="minorHAnsi" w:hAnsi="Calibri" w:cs="Calibri" w:hint="default"/>
        <w:sz w:val="21"/>
      </w:rPr>
    </w:lvl>
    <w:lvl w:ilvl="5">
      <w:start w:val="1"/>
      <w:numFmt w:val="decimal"/>
      <w:lvlText w:val="%1.%2.%3.%4.%5.%6"/>
      <w:lvlJc w:val="left"/>
      <w:pPr>
        <w:ind w:left="3210" w:hanging="1080"/>
      </w:pPr>
      <w:rPr>
        <w:rFonts w:ascii="Calibri" w:eastAsiaTheme="minorHAnsi" w:hAnsi="Calibri" w:cs="Calibri" w:hint="default"/>
        <w:sz w:val="21"/>
      </w:rPr>
    </w:lvl>
    <w:lvl w:ilvl="6">
      <w:start w:val="1"/>
      <w:numFmt w:val="decimal"/>
      <w:lvlText w:val="%1.%2.%3.%4.%5.%6.%7"/>
      <w:lvlJc w:val="left"/>
      <w:pPr>
        <w:ind w:left="3996" w:hanging="1440"/>
      </w:pPr>
      <w:rPr>
        <w:rFonts w:ascii="Calibri" w:eastAsiaTheme="minorHAnsi" w:hAnsi="Calibri" w:cs="Calibri" w:hint="default"/>
        <w:sz w:val="21"/>
      </w:rPr>
    </w:lvl>
    <w:lvl w:ilvl="7">
      <w:start w:val="1"/>
      <w:numFmt w:val="decimal"/>
      <w:lvlText w:val="%1.%2.%3.%4.%5.%6.%7.%8"/>
      <w:lvlJc w:val="left"/>
      <w:pPr>
        <w:ind w:left="4422" w:hanging="1440"/>
      </w:pPr>
      <w:rPr>
        <w:rFonts w:ascii="Calibri" w:eastAsiaTheme="minorHAnsi" w:hAnsi="Calibri" w:cs="Calibri" w:hint="default"/>
        <w:sz w:val="21"/>
      </w:rPr>
    </w:lvl>
    <w:lvl w:ilvl="8">
      <w:start w:val="1"/>
      <w:numFmt w:val="decimal"/>
      <w:lvlText w:val="%1.%2.%3.%4.%5.%6.%7.%8.%9"/>
      <w:lvlJc w:val="left"/>
      <w:pPr>
        <w:ind w:left="5208" w:hanging="1800"/>
      </w:pPr>
      <w:rPr>
        <w:rFonts w:ascii="Calibri" w:eastAsiaTheme="minorHAnsi" w:hAnsi="Calibri" w:cs="Calibri" w:hint="default"/>
        <w:sz w:val="21"/>
      </w:rPr>
    </w:lvl>
  </w:abstractNum>
  <w:abstractNum w:abstractNumId="50" w15:restartNumberingAfterBreak="0">
    <w:nsid w:val="4F426CA9"/>
    <w:multiLevelType w:val="hybridMultilevel"/>
    <w:tmpl w:val="BF781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9C79BD"/>
    <w:multiLevelType w:val="hybridMultilevel"/>
    <w:tmpl w:val="0268AC50"/>
    <w:lvl w:ilvl="0" w:tplc="D6E6AE96">
      <w:start w:val="1"/>
      <w:numFmt w:val="decimal"/>
      <w:lvlText w:val="%1)"/>
      <w:lvlJc w:val="left"/>
      <w:pPr>
        <w:ind w:left="786" w:hanging="360"/>
      </w:pPr>
      <w:rPr>
        <w:rFonts w:asciiTheme="minorHAnsi" w:eastAsiaTheme="minorEastAsia" w:hAnsiTheme="minorHAnsi" w:cstheme="minorHAnsi" w:hint="default"/>
        <w:b w:val="0"/>
        <w:color w:val="333333"/>
        <w:sz w:val="21"/>
        <w:szCs w:val="2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57AE04E4"/>
    <w:multiLevelType w:val="hybridMultilevel"/>
    <w:tmpl w:val="ABD4994E"/>
    <w:lvl w:ilvl="0" w:tplc="253833A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6D0133"/>
    <w:multiLevelType w:val="multilevel"/>
    <w:tmpl w:val="DB689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A263BFD"/>
    <w:multiLevelType w:val="hybridMultilevel"/>
    <w:tmpl w:val="3EB29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2920EA"/>
    <w:multiLevelType w:val="singleLevel"/>
    <w:tmpl w:val="0415000F"/>
    <w:lvl w:ilvl="0">
      <w:start w:val="1"/>
      <w:numFmt w:val="decimal"/>
      <w:lvlText w:val="%1."/>
      <w:lvlJc w:val="left"/>
      <w:pPr>
        <w:tabs>
          <w:tab w:val="num" w:pos="360"/>
        </w:tabs>
        <w:ind w:left="360" w:hanging="360"/>
      </w:pPr>
    </w:lvl>
  </w:abstractNum>
  <w:abstractNum w:abstractNumId="56" w15:restartNumberingAfterBreak="0">
    <w:nsid w:val="5DEC61A8"/>
    <w:multiLevelType w:val="hybridMultilevel"/>
    <w:tmpl w:val="6F78D6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C55CD6"/>
    <w:multiLevelType w:val="hybridMultilevel"/>
    <w:tmpl w:val="B7C44BF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7C7F04"/>
    <w:multiLevelType w:val="hybridMultilevel"/>
    <w:tmpl w:val="3D344C76"/>
    <w:lvl w:ilvl="0" w:tplc="C964975A">
      <w:start w:val="1"/>
      <w:numFmt w:val="decimal"/>
      <w:lvlText w:val="%1."/>
      <w:lvlJc w:val="left"/>
      <w:pPr>
        <w:ind w:left="720" w:hanging="360"/>
      </w:pPr>
      <w:rPr>
        <w:rFonts w:hint="default"/>
      </w:rPr>
    </w:lvl>
    <w:lvl w:ilvl="1" w:tplc="6DE0B0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2436B"/>
    <w:multiLevelType w:val="hybridMultilevel"/>
    <w:tmpl w:val="29D071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3542E15"/>
    <w:multiLevelType w:val="hybridMultilevel"/>
    <w:tmpl w:val="2054AC58"/>
    <w:lvl w:ilvl="0" w:tplc="A94E81E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CD2127"/>
    <w:multiLevelType w:val="hybridMultilevel"/>
    <w:tmpl w:val="7E7CBA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5E06696"/>
    <w:multiLevelType w:val="multilevel"/>
    <w:tmpl w:val="0000000B"/>
    <w:styleLink w:val="Biecalista1"/>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position w:val="0"/>
        <w:sz w:val="24"/>
        <w:vertAlign w:val="baseline"/>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3" w15:restartNumberingAfterBreak="0">
    <w:nsid w:val="76BD7B75"/>
    <w:multiLevelType w:val="hybridMultilevel"/>
    <w:tmpl w:val="F5B6E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8F7027"/>
    <w:multiLevelType w:val="multilevel"/>
    <w:tmpl w:val="B51C78BE"/>
    <w:lvl w:ilvl="0">
      <w:start w:val="12"/>
      <w:numFmt w:val="decimal"/>
      <w:lvlText w:val="%1."/>
      <w:lvlJc w:val="left"/>
      <w:pPr>
        <w:ind w:left="720" w:hanging="360"/>
      </w:pPr>
      <w:rPr>
        <w:rFonts w:hint="default"/>
      </w:rPr>
    </w:lvl>
    <w:lvl w:ilvl="1">
      <w:start w:val="8"/>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5" w15:restartNumberingAfterBreak="0">
    <w:nsid w:val="7CBC10A6"/>
    <w:multiLevelType w:val="multilevel"/>
    <w:tmpl w:val="D270A1AC"/>
    <w:lvl w:ilvl="0">
      <w:start w:val="12"/>
      <w:numFmt w:val="decimal"/>
      <w:lvlText w:val="%1"/>
      <w:lvlJc w:val="left"/>
      <w:pPr>
        <w:ind w:left="375" w:hanging="375"/>
      </w:pPr>
      <w:rPr>
        <w:rFonts w:ascii="Calibri" w:eastAsiaTheme="minorHAnsi" w:hAnsi="Calibri" w:cs="Calibri" w:hint="default"/>
        <w:b/>
        <w:sz w:val="21"/>
      </w:rPr>
    </w:lvl>
    <w:lvl w:ilvl="1">
      <w:start w:val="2"/>
      <w:numFmt w:val="decimal"/>
      <w:lvlText w:val="%1.%2"/>
      <w:lvlJc w:val="left"/>
      <w:pPr>
        <w:ind w:left="801" w:hanging="375"/>
      </w:pPr>
      <w:rPr>
        <w:rFonts w:ascii="Calibri" w:eastAsiaTheme="minorHAnsi" w:hAnsi="Calibri" w:cs="Calibri" w:hint="default"/>
        <w:b/>
        <w:sz w:val="21"/>
      </w:rPr>
    </w:lvl>
    <w:lvl w:ilvl="2">
      <w:start w:val="1"/>
      <w:numFmt w:val="decimal"/>
      <w:lvlText w:val="%1.%2.%3"/>
      <w:lvlJc w:val="left"/>
      <w:pPr>
        <w:ind w:left="1572" w:hanging="720"/>
      </w:pPr>
      <w:rPr>
        <w:rFonts w:ascii="Calibri" w:eastAsiaTheme="minorHAnsi" w:hAnsi="Calibri" w:cs="Calibri" w:hint="default"/>
        <w:b/>
        <w:sz w:val="21"/>
      </w:rPr>
    </w:lvl>
    <w:lvl w:ilvl="3">
      <w:start w:val="1"/>
      <w:numFmt w:val="decimal"/>
      <w:lvlText w:val="%1.%2.%3.%4"/>
      <w:lvlJc w:val="left"/>
      <w:pPr>
        <w:ind w:left="1998" w:hanging="720"/>
      </w:pPr>
      <w:rPr>
        <w:rFonts w:ascii="Calibri" w:eastAsiaTheme="minorHAnsi" w:hAnsi="Calibri" w:cs="Calibri" w:hint="default"/>
        <w:b/>
        <w:sz w:val="21"/>
      </w:rPr>
    </w:lvl>
    <w:lvl w:ilvl="4">
      <w:start w:val="1"/>
      <w:numFmt w:val="decimal"/>
      <w:lvlText w:val="%1.%2.%3.%4.%5"/>
      <w:lvlJc w:val="left"/>
      <w:pPr>
        <w:ind w:left="2784" w:hanging="1080"/>
      </w:pPr>
      <w:rPr>
        <w:rFonts w:ascii="Calibri" w:eastAsiaTheme="minorHAnsi" w:hAnsi="Calibri" w:cs="Calibri" w:hint="default"/>
        <w:b/>
        <w:sz w:val="21"/>
      </w:rPr>
    </w:lvl>
    <w:lvl w:ilvl="5">
      <w:start w:val="1"/>
      <w:numFmt w:val="decimal"/>
      <w:lvlText w:val="%1.%2.%3.%4.%5.%6"/>
      <w:lvlJc w:val="left"/>
      <w:pPr>
        <w:ind w:left="3210" w:hanging="1080"/>
      </w:pPr>
      <w:rPr>
        <w:rFonts w:ascii="Calibri" w:eastAsiaTheme="minorHAnsi" w:hAnsi="Calibri" w:cs="Calibri" w:hint="default"/>
        <w:b/>
        <w:sz w:val="21"/>
      </w:rPr>
    </w:lvl>
    <w:lvl w:ilvl="6">
      <w:start w:val="1"/>
      <w:numFmt w:val="decimal"/>
      <w:lvlText w:val="%1.%2.%3.%4.%5.%6.%7"/>
      <w:lvlJc w:val="left"/>
      <w:pPr>
        <w:ind w:left="3996" w:hanging="1440"/>
      </w:pPr>
      <w:rPr>
        <w:rFonts w:ascii="Calibri" w:eastAsiaTheme="minorHAnsi" w:hAnsi="Calibri" w:cs="Calibri" w:hint="default"/>
        <w:b/>
        <w:sz w:val="21"/>
      </w:rPr>
    </w:lvl>
    <w:lvl w:ilvl="7">
      <w:start w:val="1"/>
      <w:numFmt w:val="decimal"/>
      <w:lvlText w:val="%1.%2.%3.%4.%5.%6.%7.%8"/>
      <w:lvlJc w:val="left"/>
      <w:pPr>
        <w:ind w:left="4422" w:hanging="1440"/>
      </w:pPr>
      <w:rPr>
        <w:rFonts w:ascii="Calibri" w:eastAsiaTheme="minorHAnsi" w:hAnsi="Calibri" w:cs="Calibri" w:hint="default"/>
        <w:b/>
        <w:sz w:val="21"/>
      </w:rPr>
    </w:lvl>
    <w:lvl w:ilvl="8">
      <w:start w:val="1"/>
      <w:numFmt w:val="decimal"/>
      <w:lvlText w:val="%1.%2.%3.%4.%5.%6.%7.%8.%9"/>
      <w:lvlJc w:val="left"/>
      <w:pPr>
        <w:ind w:left="5208" w:hanging="1800"/>
      </w:pPr>
      <w:rPr>
        <w:rFonts w:ascii="Calibri" w:eastAsiaTheme="minorHAnsi" w:hAnsi="Calibri" w:cs="Calibri" w:hint="default"/>
        <w:b/>
        <w:sz w:val="21"/>
      </w:rPr>
    </w:lvl>
  </w:abstractNum>
  <w:abstractNum w:abstractNumId="66" w15:restartNumberingAfterBreak="0">
    <w:nsid w:val="7E264A66"/>
    <w:multiLevelType w:val="hybridMultilevel"/>
    <w:tmpl w:val="BFF841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6453327">
    <w:abstractNumId w:val="23"/>
  </w:num>
  <w:num w:numId="2" w16cid:durableId="1357930606">
    <w:abstractNumId w:val="5"/>
    <w:lvlOverride w:ilvl="0">
      <w:startOverride w:val="3"/>
    </w:lvlOverride>
  </w:num>
  <w:num w:numId="3" w16cid:durableId="1447433262">
    <w:abstractNumId w:val="30"/>
  </w:num>
  <w:num w:numId="4" w16cid:durableId="1041630991">
    <w:abstractNumId w:val="55"/>
    <w:lvlOverride w:ilvl="0">
      <w:startOverride w:val="1"/>
    </w:lvlOverride>
  </w:num>
  <w:num w:numId="5" w16cid:durableId="1824160816">
    <w:abstractNumId w:val="39"/>
  </w:num>
  <w:num w:numId="6" w16cid:durableId="850414347">
    <w:abstractNumId w:val="43"/>
  </w:num>
  <w:num w:numId="7" w16cid:durableId="16673239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2773965">
    <w:abstractNumId w:val="58"/>
  </w:num>
  <w:num w:numId="9" w16cid:durableId="664283785">
    <w:abstractNumId w:val="21"/>
  </w:num>
  <w:num w:numId="10" w16cid:durableId="1697005268">
    <w:abstractNumId w:val="37"/>
  </w:num>
  <w:num w:numId="11" w16cid:durableId="1796630625">
    <w:abstractNumId w:val="24"/>
  </w:num>
  <w:num w:numId="12" w16cid:durableId="1858304846">
    <w:abstractNumId w:val="46"/>
  </w:num>
  <w:num w:numId="13" w16cid:durableId="145627581">
    <w:abstractNumId w:val="42"/>
  </w:num>
  <w:num w:numId="14" w16cid:durableId="12538081">
    <w:abstractNumId w:val="38"/>
  </w:num>
  <w:num w:numId="15" w16cid:durableId="689914800">
    <w:abstractNumId w:val="63"/>
  </w:num>
  <w:num w:numId="16" w16cid:durableId="1474715195">
    <w:abstractNumId w:val="54"/>
  </w:num>
  <w:num w:numId="17" w16cid:durableId="1558585761">
    <w:abstractNumId w:val="48"/>
  </w:num>
  <w:num w:numId="18" w16cid:durableId="803936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8877892">
    <w:abstractNumId w:val="26"/>
  </w:num>
  <w:num w:numId="20" w16cid:durableId="2115322496">
    <w:abstractNumId w:val="14"/>
  </w:num>
  <w:num w:numId="21" w16cid:durableId="1881700389">
    <w:abstractNumId w:val="15"/>
  </w:num>
  <w:num w:numId="22" w16cid:durableId="1934850164">
    <w:abstractNumId w:val="16"/>
  </w:num>
  <w:num w:numId="23" w16cid:durableId="1195658494">
    <w:abstractNumId w:val="17"/>
  </w:num>
  <w:num w:numId="24" w16cid:durableId="1929534694">
    <w:abstractNumId w:val="18"/>
  </w:num>
  <w:num w:numId="25" w16cid:durableId="849954370">
    <w:abstractNumId w:val="19"/>
  </w:num>
  <w:num w:numId="26" w16cid:durableId="446242721">
    <w:abstractNumId w:val="47"/>
  </w:num>
  <w:num w:numId="27" w16cid:durableId="1377779218">
    <w:abstractNumId w:val="51"/>
  </w:num>
  <w:num w:numId="28" w16cid:durableId="328025100">
    <w:abstractNumId w:val="65"/>
  </w:num>
  <w:num w:numId="29" w16cid:durableId="1419016822">
    <w:abstractNumId w:val="49"/>
  </w:num>
  <w:num w:numId="30" w16cid:durableId="1429035103">
    <w:abstractNumId w:val="25"/>
  </w:num>
  <w:num w:numId="31" w16cid:durableId="2139565700">
    <w:abstractNumId w:val="64"/>
  </w:num>
  <w:num w:numId="32" w16cid:durableId="2106800000">
    <w:abstractNumId w:val="52"/>
  </w:num>
  <w:num w:numId="33" w16cid:durableId="1055548379">
    <w:abstractNumId w:val="27"/>
  </w:num>
  <w:num w:numId="34" w16cid:durableId="1449276067">
    <w:abstractNumId w:val="56"/>
  </w:num>
  <w:num w:numId="35" w16cid:durableId="1979800038">
    <w:abstractNumId w:val="34"/>
  </w:num>
  <w:num w:numId="36" w16cid:durableId="2132741128">
    <w:abstractNumId w:val="44"/>
  </w:num>
  <w:num w:numId="37" w16cid:durableId="743381460">
    <w:abstractNumId w:val="66"/>
  </w:num>
  <w:num w:numId="38" w16cid:durableId="1913999056">
    <w:abstractNumId w:val="32"/>
  </w:num>
  <w:num w:numId="39" w16cid:durableId="100956037">
    <w:abstractNumId w:val="60"/>
  </w:num>
  <w:num w:numId="40" w16cid:durableId="83112653">
    <w:abstractNumId w:val="61"/>
  </w:num>
  <w:num w:numId="41" w16cid:durableId="890532538">
    <w:abstractNumId w:val="35"/>
  </w:num>
  <w:num w:numId="42" w16cid:durableId="137192568">
    <w:abstractNumId w:val="40"/>
  </w:num>
  <w:num w:numId="43" w16cid:durableId="662777588">
    <w:abstractNumId w:val="59"/>
  </w:num>
  <w:num w:numId="44" w16cid:durableId="1310985861">
    <w:abstractNumId w:val="41"/>
  </w:num>
  <w:num w:numId="45" w16cid:durableId="340543728">
    <w:abstractNumId w:val="31"/>
  </w:num>
  <w:num w:numId="46" w16cid:durableId="1910262419">
    <w:abstractNumId w:val="36"/>
  </w:num>
  <w:num w:numId="47" w16cid:durableId="2082554891">
    <w:abstractNumId w:val="0"/>
  </w:num>
  <w:num w:numId="48" w16cid:durableId="1913618083">
    <w:abstractNumId w:val="20"/>
  </w:num>
  <w:num w:numId="49" w16cid:durableId="1478573791">
    <w:abstractNumId w:val="62"/>
  </w:num>
  <w:num w:numId="50" w16cid:durableId="1241671963">
    <w:abstractNumId w:val="29"/>
  </w:num>
  <w:num w:numId="51" w16cid:durableId="819082713">
    <w:abstractNumId w:val="45"/>
  </w:num>
  <w:num w:numId="52" w16cid:durableId="114643385">
    <w:abstractNumId w:val="53"/>
  </w:num>
  <w:num w:numId="53" w16cid:durableId="1827092342">
    <w:abstractNumId w:val="57"/>
  </w:num>
  <w:num w:numId="54" w16cid:durableId="1891066938">
    <w:abstractNumId w:val="50"/>
  </w:num>
  <w:num w:numId="55" w16cid:durableId="595753454">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4096" w:nlCheck="1" w:checkStyle="0"/>
  <w:activeWritingStyle w:appName="MSWord" w:lang="en-US" w:vendorID="64" w:dllVersion="4096" w:nlCheck="1" w:checkStyle="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60"/>
    <w:rsid w:val="00003649"/>
    <w:rsid w:val="000040E8"/>
    <w:rsid w:val="00004E5D"/>
    <w:rsid w:val="0000554D"/>
    <w:rsid w:val="000063AE"/>
    <w:rsid w:val="00006429"/>
    <w:rsid w:val="00006B87"/>
    <w:rsid w:val="00007625"/>
    <w:rsid w:val="0001487B"/>
    <w:rsid w:val="00015834"/>
    <w:rsid w:val="00016331"/>
    <w:rsid w:val="00021508"/>
    <w:rsid w:val="0002234A"/>
    <w:rsid w:val="00022447"/>
    <w:rsid w:val="00022D8A"/>
    <w:rsid w:val="00023DE6"/>
    <w:rsid w:val="000247F9"/>
    <w:rsid w:val="00026E60"/>
    <w:rsid w:val="00026FCC"/>
    <w:rsid w:val="000320E9"/>
    <w:rsid w:val="00035E01"/>
    <w:rsid w:val="000373E6"/>
    <w:rsid w:val="00041EE8"/>
    <w:rsid w:val="000441E7"/>
    <w:rsid w:val="00044BED"/>
    <w:rsid w:val="00044C73"/>
    <w:rsid w:val="00047302"/>
    <w:rsid w:val="000507EE"/>
    <w:rsid w:val="00050F1B"/>
    <w:rsid w:val="00051754"/>
    <w:rsid w:val="00055231"/>
    <w:rsid w:val="00055FBC"/>
    <w:rsid w:val="00060D3A"/>
    <w:rsid w:val="00062343"/>
    <w:rsid w:val="00063934"/>
    <w:rsid w:val="00064440"/>
    <w:rsid w:val="00065CC1"/>
    <w:rsid w:val="00066D68"/>
    <w:rsid w:val="000673D1"/>
    <w:rsid w:val="000673D3"/>
    <w:rsid w:val="00071F51"/>
    <w:rsid w:val="00072A70"/>
    <w:rsid w:val="00074978"/>
    <w:rsid w:val="00077A32"/>
    <w:rsid w:val="00077C00"/>
    <w:rsid w:val="0008243D"/>
    <w:rsid w:val="00084E0B"/>
    <w:rsid w:val="00087D97"/>
    <w:rsid w:val="0009036F"/>
    <w:rsid w:val="00094AE8"/>
    <w:rsid w:val="00097B81"/>
    <w:rsid w:val="000A0528"/>
    <w:rsid w:val="000A3EEA"/>
    <w:rsid w:val="000A67D2"/>
    <w:rsid w:val="000A6882"/>
    <w:rsid w:val="000B038B"/>
    <w:rsid w:val="000B36E0"/>
    <w:rsid w:val="000B7E64"/>
    <w:rsid w:val="000C14AA"/>
    <w:rsid w:val="000C3E40"/>
    <w:rsid w:val="000C5712"/>
    <w:rsid w:val="000C6953"/>
    <w:rsid w:val="000C6B0E"/>
    <w:rsid w:val="000C7AAA"/>
    <w:rsid w:val="000D0407"/>
    <w:rsid w:val="000D192B"/>
    <w:rsid w:val="000D27DC"/>
    <w:rsid w:val="000D2960"/>
    <w:rsid w:val="000D2CA5"/>
    <w:rsid w:val="000D4D2E"/>
    <w:rsid w:val="000D501B"/>
    <w:rsid w:val="000E584E"/>
    <w:rsid w:val="000F01CD"/>
    <w:rsid w:val="000F068B"/>
    <w:rsid w:val="000F55FE"/>
    <w:rsid w:val="000F7A85"/>
    <w:rsid w:val="00101114"/>
    <w:rsid w:val="00104D97"/>
    <w:rsid w:val="0010576F"/>
    <w:rsid w:val="00107668"/>
    <w:rsid w:val="00107E08"/>
    <w:rsid w:val="001109C6"/>
    <w:rsid w:val="0011181F"/>
    <w:rsid w:val="0011407A"/>
    <w:rsid w:val="001152A3"/>
    <w:rsid w:val="00117A63"/>
    <w:rsid w:val="00117D08"/>
    <w:rsid w:val="001215EB"/>
    <w:rsid w:val="001254F4"/>
    <w:rsid w:val="00125869"/>
    <w:rsid w:val="001361C3"/>
    <w:rsid w:val="00145EC6"/>
    <w:rsid w:val="00150719"/>
    <w:rsid w:val="00151B9B"/>
    <w:rsid w:val="0015334E"/>
    <w:rsid w:val="0015446E"/>
    <w:rsid w:val="00154A8A"/>
    <w:rsid w:val="00157749"/>
    <w:rsid w:val="00160DE4"/>
    <w:rsid w:val="00160DF2"/>
    <w:rsid w:val="001639DF"/>
    <w:rsid w:val="00164614"/>
    <w:rsid w:val="001651EE"/>
    <w:rsid w:val="00165AE7"/>
    <w:rsid w:val="001733F3"/>
    <w:rsid w:val="00174C5F"/>
    <w:rsid w:val="001758DA"/>
    <w:rsid w:val="00184361"/>
    <w:rsid w:val="001846A5"/>
    <w:rsid w:val="00186CF6"/>
    <w:rsid w:val="00190D6A"/>
    <w:rsid w:val="00191F61"/>
    <w:rsid w:val="001941E9"/>
    <w:rsid w:val="001943D1"/>
    <w:rsid w:val="00197611"/>
    <w:rsid w:val="001A084B"/>
    <w:rsid w:val="001A09BC"/>
    <w:rsid w:val="001A0D14"/>
    <w:rsid w:val="001A2344"/>
    <w:rsid w:val="001A389A"/>
    <w:rsid w:val="001A5963"/>
    <w:rsid w:val="001A5A2D"/>
    <w:rsid w:val="001A63C7"/>
    <w:rsid w:val="001B1527"/>
    <w:rsid w:val="001B155A"/>
    <w:rsid w:val="001B1F4C"/>
    <w:rsid w:val="001B1FEC"/>
    <w:rsid w:val="001B3FF4"/>
    <w:rsid w:val="001B6337"/>
    <w:rsid w:val="001C0376"/>
    <w:rsid w:val="001C08C6"/>
    <w:rsid w:val="001C0E5A"/>
    <w:rsid w:val="001C5238"/>
    <w:rsid w:val="001C566B"/>
    <w:rsid w:val="001D2163"/>
    <w:rsid w:val="001D4DE4"/>
    <w:rsid w:val="001D505B"/>
    <w:rsid w:val="001D62FB"/>
    <w:rsid w:val="001D6608"/>
    <w:rsid w:val="001D7BF6"/>
    <w:rsid w:val="001E153A"/>
    <w:rsid w:val="001F036B"/>
    <w:rsid w:val="001F1A9F"/>
    <w:rsid w:val="001F2271"/>
    <w:rsid w:val="001F2419"/>
    <w:rsid w:val="001F4925"/>
    <w:rsid w:val="001F6BBC"/>
    <w:rsid w:val="0020107D"/>
    <w:rsid w:val="002018C4"/>
    <w:rsid w:val="00201E97"/>
    <w:rsid w:val="0020275E"/>
    <w:rsid w:val="00205046"/>
    <w:rsid w:val="002074F1"/>
    <w:rsid w:val="00207CF1"/>
    <w:rsid w:val="00213760"/>
    <w:rsid w:val="00214082"/>
    <w:rsid w:val="002153D8"/>
    <w:rsid w:val="00224946"/>
    <w:rsid w:val="00226644"/>
    <w:rsid w:val="00226C41"/>
    <w:rsid w:val="00227CD6"/>
    <w:rsid w:val="00232767"/>
    <w:rsid w:val="00235649"/>
    <w:rsid w:val="002373A7"/>
    <w:rsid w:val="00240C6C"/>
    <w:rsid w:val="002422F0"/>
    <w:rsid w:val="00242569"/>
    <w:rsid w:val="0024328F"/>
    <w:rsid w:val="00243A55"/>
    <w:rsid w:val="002478DF"/>
    <w:rsid w:val="002535A5"/>
    <w:rsid w:val="00253A1D"/>
    <w:rsid w:val="0025586F"/>
    <w:rsid w:val="00255DFC"/>
    <w:rsid w:val="00255F94"/>
    <w:rsid w:val="00257A7F"/>
    <w:rsid w:val="002670BF"/>
    <w:rsid w:val="002703EC"/>
    <w:rsid w:val="002703F4"/>
    <w:rsid w:val="00270643"/>
    <w:rsid w:val="00275300"/>
    <w:rsid w:val="002759CD"/>
    <w:rsid w:val="00275E2F"/>
    <w:rsid w:val="00276695"/>
    <w:rsid w:val="002814CA"/>
    <w:rsid w:val="00281583"/>
    <w:rsid w:val="002816C9"/>
    <w:rsid w:val="002827CE"/>
    <w:rsid w:val="00283895"/>
    <w:rsid w:val="0028518E"/>
    <w:rsid w:val="0028616B"/>
    <w:rsid w:val="00286D40"/>
    <w:rsid w:val="002878C4"/>
    <w:rsid w:val="00287F8A"/>
    <w:rsid w:val="00291251"/>
    <w:rsid w:val="00292E21"/>
    <w:rsid w:val="0029395A"/>
    <w:rsid w:val="00293D8B"/>
    <w:rsid w:val="002945C5"/>
    <w:rsid w:val="002A0A38"/>
    <w:rsid w:val="002A5BAF"/>
    <w:rsid w:val="002A604A"/>
    <w:rsid w:val="002C1A60"/>
    <w:rsid w:val="002C1B5F"/>
    <w:rsid w:val="002C222E"/>
    <w:rsid w:val="002C43F6"/>
    <w:rsid w:val="002C673E"/>
    <w:rsid w:val="002C7D3F"/>
    <w:rsid w:val="002C7EC4"/>
    <w:rsid w:val="002C7F5E"/>
    <w:rsid w:val="002D0E2A"/>
    <w:rsid w:val="002D3068"/>
    <w:rsid w:val="002D38E3"/>
    <w:rsid w:val="002D410B"/>
    <w:rsid w:val="002D43B2"/>
    <w:rsid w:val="002D5E2D"/>
    <w:rsid w:val="002E0152"/>
    <w:rsid w:val="002E0FBF"/>
    <w:rsid w:val="002E7CCA"/>
    <w:rsid w:val="002F2C9A"/>
    <w:rsid w:val="002F5EA3"/>
    <w:rsid w:val="002F6232"/>
    <w:rsid w:val="002F783A"/>
    <w:rsid w:val="002F78E2"/>
    <w:rsid w:val="00300563"/>
    <w:rsid w:val="00301132"/>
    <w:rsid w:val="00306F01"/>
    <w:rsid w:val="003114D0"/>
    <w:rsid w:val="0031163A"/>
    <w:rsid w:val="00312137"/>
    <w:rsid w:val="003142F9"/>
    <w:rsid w:val="00314C92"/>
    <w:rsid w:val="00317534"/>
    <w:rsid w:val="00323C5E"/>
    <w:rsid w:val="003244D3"/>
    <w:rsid w:val="00330EBA"/>
    <w:rsid w:val="0033270B"/>
    <w:rsid w:val="00332C1C"/>
    <w:rsid w:val="00335711"/>
    <w:rsid w:val="00336ED3"/>
    <w:rsid w:val="0034026A"/>
    <w:rsid w:val="003417FF"/>
    <w:rsid w:val="003439D3"/>
    <w:rsid w:val="00345FBE"/>
    <w:rsid w:val="00346C8F"/>
    <w:rsid w:val="00347901"/>
    <w:rsid w:val="00347DF1"/>
    <w:rsid w:val="0035048A"/>
    <w:rsid w:val="0035136D"/>
    <w:rsid w:val="0035138C"/>
    <w:rsid w:val="00351516"/>
    <w:rsid w:val="00352FFF"/>
    <w:rsid w:val="003532BA"/>
    <w:rsid w:val="0036041E"/>
    <w:rsid w:val="00360EFE"/>
    <w:rsid w:val="0036188F"/>
    <w:rsid w:val="00372FB8"/>
    <w:rsid w:val="003767F9"/>
    <w:rsid w:val="00376A38"/>
    <w:rsid w:val="00383AF2"/>
    <w:rsid w:val="00384104"/>
    <w:rsid w:val="003846E5"/>
    <w:rsid w:val="0038731E"/>
    <w:rsid w:val="003914E9"/>
    <w:rsid w:val="003915C8"/>
    <w:rsid w:val="00397072"/>
    <w:rsid w:val="00397705"/>
    <w:rsid w:val="003A011C"/>
    <w:rsid w:val="003A10EC"/>
    <w:rsid w:val="003A2A0B"/>
    <w:rsid w:val="003A4EE0"/>
    <w:rsid w:val="003A68E5"/>
    <w:rsid w:val="003A7985"/>
    <w:rsid w:val="003B1921"/>
    <w:rsid w:val="003B1940"/>
    <w:rsid w:val="003B2CDB"/>
    <w:rsid w:val="003B3BF8"/>
    <w:rsid w:val="003B3DC1"/>
    <w:rsid w:val="003B4405"/>
    <w:rsid w:val="003B77FC"/>
    <w:rsid w:val="003C2C27"/>
    <w:rsid w:val="003C3290"/>
    <w:rsid w:val="003C3EF4"/>
    <w:rsid w:val="003C448A"/>
    <w:rsid w:val="003C4B08"/>
    <w:rsid w:val="003C5EC8"/>
    <w:rsid w:val="003C633B"/>
    <w:rsid w:val="003C6642"/>
    <w:rsid w:val="003D209A"/>
    <w:rsid w:val="003D2275"/>
    <w:rsid w:val="003E5DFC"/>
    <w:rsid w:val="003E6DA1"/>
    <w:rsid w:val="003F154B"/>
    <w:rsid w:val="003F2015"/>
    <w:rsid w:val="003F36DB"/>
    <w:rsid w:val="003F57DB"/>
    <w:rsid w:val="003F59A8"/>
    <w:rsid w:val="003F6A9E"/>
    <w:rsid w:val="003F7498"/>
    <w:rsid w:val="003F7B75"/>
    <w:rsid w:val="004036BC"/>
    <w:rsid w:val="00405804"/>
    <w:rsid w:val="00405944"/>
    <w:rsid w:val="00407BD8"/>
    <w:rsid w:val="00410340"/>
    <w:rsid w:val="00411F82"/>
    <w:rsid w:val="0041286D"/>
    <w:rsid w:val="004151AC"/>
    <w:rsid w:val="0041531E"/>
    <w:rsid w:val="00416EAF"/>
    <w:rsid w:val="00420E84"/>
    <w:rsid w:val="00424E9F"/>
    <w:rsid w:val="004250C0"/>
    <w:rsid w:val="00426F03"/>
    <w:rsid w:val="0043031C"/>
    <w:rsid w:val="00437BCC"/>
    <w:rsid w:val="00440A9C"/>
    <w:rsid w:val="00440F39"/>
    <w:rsid w:val="004411CF"/>
    <w:rsid w:val="004434D1"/>
    <w:rsid w:val="00445EEA"/>
    <w:rsid w:val="004460D8"/>
    <w:rsid w:val="004561C9"/>
    <w:rsid w:val="004569F9"/>
    <w:rsid w:val="00456CD4"/>
    <w:rsid w:val="00457464"/>
    <w:rsid w:val="00462598"/>
    <w:rsid w:val="004666BA"/>
    <w:rsid w:val="00467E0D"/>
    <w:rsid w:val="00467E6B"/>
    <w:rsid w:val="00471820"/>
    <w:rsid w:val="00471C94"/>
    <w:rsid w:val="0048214F"/>
    <w:rsid w:val="00485767"/>
    <w:rsid w:val="00486981"/>
    <w:rsid w:val="00490076"/>
    <w:rsid w:val="0049492E"/>
    <w:rsid w:val="00494C0D"/>
    <w:rsid w:val="004A178E"/>
    <w:rsid w:val="004A4775"/>
    <w:rsid w:val="004A718F"/>
    <w:rsid w:val="004A721D"/>
    <w:rsid w:val="004A7226"/>
    <w:rsid w:val="004A7FA1"/>
    <w:rsid w:val="004B0507"/>
    <w:rsid w:val="004B103B"/>
    <w:rsid w:val="004B1459"/>
    <w:rsid w:val="004B393A"/>
    <w:rsid w:val="004B5A22"/>
    <w:rsid w:val="004C2745"/>
    <w:rsid w:val="004C38E7"/>
    <w:rsid w:val="004D08F6"/>
    <w:rsid w:val="004D0A11"/>
    <w:rsid w:val="004D119C"/>
    <w:rsid w:val="004D30B3"/>
    <w:rsid w:val="004D44D0"/>
    <w:rsid w:val="004D472E"/>
    <w:rsid w:val="004D71F1"/>
    <w:rsid w:val="004E1A78"/>
    <w:rsid w:val="004E2058"/>
    <w:rsid w:val="004E3AA7"/>
    <w:rsid w:val="004E6A84"/>
    <w:rsid w:val="004E6AF8"/>
    <w:rsid w:val="004E6EFB"/>
    <w:rsid w:val="004F2645"/>
    <w:rsid w:val="004F3A56"/>
    <w:rsid w:val="004F62C9"/>
    <w:rsid w:val="00500623"/>
    <w:rsid w:val="00502107"/>
    <w:rsid w:val="00506096"/>
    <w:rsid w:val="00507BC1"/>
    <w:rsid w:val="00510DC3"/>
    <w:rsid w:val="005110BF"/>
    <w:rsid w:val="005145B6"/>
    <w:rsid w:val="0051472E"/>
    <w:rsid w:val="005147DA"/>
    <w:rsid w:val="00517760"/>
    <w:rsid w:val="0052540C"/>
    <w:rsid w:val="005254C4"/>
    <w:rsid w:val="00526127"/>
    <w:rsid w:val="005266D5"/>
    <w:rsid w:val="00530A44"/>
    <w:rsid w:val="00530D28"/>
    <w:rsid w:val="005332E9"/>
    <w:rsid w:val="00540ABB"/>
    <w:rsid w:val="00544C81"/>
    <w:rsid w:val="00546816"/>
    <w:rsid w:val="00551BE7"/>
    <w:rsid w:val="00552938"/>
    <w:rsid w:val="00552C6D"/>
    <w:rsid w:val="005542A5"/>
    <w:rsid w:val="00557802"/>
    <w:rsid w:val="005607F9"/>
    <w:rsid w:val="00563B9D"/>
    <w:rsid w:val="005641D8"/>
    <w:rsid w:val="00564DF5"/>
    <w:rsid w:val="00573945"/>
    <w:rsid w:val="005744F0"/>
    <w:rsid w:val="005759E6"/>
    <w:rsid w:val="00577B67"/>
    <w:rsid w:val="005811A0"/>
    <w:rsid w:val="005818BC"/>
    <w:rsid w:val="00582801"/>
    <w:rsid w:val="00584342"/>
    <w:rsid w:val="00590809"/>
    <w:rsid w:val="0059469D"/>
    <w:rsid w:val="005A3E03"/>
    <w:rsid w:val="005A6CC2"/>
    <w:rsid w:val="005A7448"/>
    <w:rsid w:val="005B2632"/>
    <w:rsid w:val="005B591E"/>
    <w:rsid w:val="005C06C4"/>
    <w:rsid w:val="005C2AEA"/>
    <w:rsid w:val="005C2BD8"/>
    <w:rsid w:val="005C671C"/>
    <w:rsid w:val="005C6C04"/>
    <w:rsid w:val="005D08DD"/>
    <w:rsid w:val="005D6000"/>
    <w:rsid w:val="005E0003"/>
    <w:rsid w:val="005E0796"/>
    <w:rsid w:val="005E0BFF"/>
    <w:rsid w:val="005E3879"/>
    <w:rsid w:val="005E6EAE"/>
    <w:rsid w:val="005F1CE6"/>
    <w:rsid w:val="005F2FEC"/>
    <w:rsid w:val="00601AEE"/>
    <w:rsid w:val="006038CC"/>
    <w:rsid w:val="00604832"/>
    <w:rsid w:val="00604F63"/>
    <w:rsid w:val="006055AB"/>
    <w:rsid w:val="0060735C"/>
    <w:rsid w:val="00607778"/>
    <w:rsid w:val="00611906"/>
    <w:rsid w:val="006120C1"/>
    <w:rsid w:val="0061308E"/>
    <w:rsid w:val="00613777"/>
    <w:rsid w:val="00613A3F"/>
    <w:rsid w:val="00614054"/>
    <w:rsid w:val="00621830"/>
    <w:rsid w:val="00626EAF"/>
    <w:rsid w:val="0063038F"/>
    <w:rsid w:val="00630C89"/>
    <w:rsid w:val="00630FD7"/>
    <w:rsid w:val="00631389"/>
    <w:rsid w:val="00631FC4"/>
    <w:rsid w:val="00633503"/>
    <w:rsid w:val="00636309"/>
    <w:rsid w:val="00636646"/>
    <w:rsid w:val="00641F44"/>
    <w:rsid w:val="00642E34"/>
    <w:rsid w:val="006430FF"/>
    <w:rsid w:val="0064492C"/>
    <w:rsid w:val="00644993"/>
    <w:rsid w:val="0064534C"/>
    <w:rsid w:val="006465CE"/>
    <w:rsid w:val="00646916"/>
    <w:rsid w:val="00647AAF"/>
    <w:rsid w:val="00657713"/>
    <w:rsid w:val="0066006C"/>
    <w:rsid w:val="006608E7"/>
    <w:rsid w:val="00661304"/>
    <w:rsid w:val="00662DA1"/>
    <w:rsid w:val="006633C9"/>
    <w:rsid w:val="00666497"/>
    <w:rsid w:val="00666949"/>
    <w:rsid w:val="00670EB3"/>
    <w:rsid w:val="00671B76"/>
    <w:rsid w:val="00672120"/>
    <w:rsid w:val="00672B4D"/>
    <w:rsid w:val="0067321E"/>
    <w:rsid w:val="0067487B"/>
    <w:rsid w:val="0067514E"/>
    <w:rsid w:val="006759FA"/>
    <w:rsid w:val="0067745B"/>
    <w:rsid w:val="0068617D"/>
    <w:rsid w:val="0069076D"/>
    <w:rsid w:val="006914AA"/>
    <w:rsid w:val="006A38A5"/>
    <w:rsid w:val="006A5B84"/>
    <w:rsid w:val="006B2D96"/>
    <w:rsid w:val="006B68D2"/>
    <w:rsid w:val="006B7914"/>
    <w:rsid w:val="006C0262"/>
    <w:rsid w:val="006C04CD"/>
    <w:rsid w:val="006C0E9D"/>
    <w:rsid w:val="006C45E3"/>
    <w:rsid w:val="006C4743"/>
    <w:rsid w:val="006C53FC"/>
    <w:rsid w:val="006C627F"/>
    <w:rsid w:val="006D164C"/>
    <w:rsid w:val="006D61FA"/>
    <w:rsid w:val="006E2F7F"/>
    <w:rsid w:val="006E4EA0"/>
    <w:rsid w:val="0070200D"/>
    <w:rsid w:val="00704D3D"/>
    <w:rsid w:val="00704EBD"/>
    <w:rsid w:val="00705260"/>
    <w:rsid w:val="007064CB"/>
    <w:rsid w:val="00710133"/>
    <w:rsid w:val="00711A51"/>
    <w:rsid w:val="00711C56"/>
    <w:rsid w:val="0071552B"/>
    <w:rsid w:val="0071673B"/>
    <w:rsid w:val="007178F1"/>
    <w:rsid w:val="00717D16"/>
    <w:rsid w:val="0072044F"/>
    <w:rsid w:val="007206B2"/>
    <w:rsid w:val="00721690"/>
    <w:rsid w:val="0072283A"/>
    <w:rsid w:val="00727E0B"/>
    <w:rsid w:val="00730DF4"/>
    <w:rsid w:val="00731CF6"/>
    <w:rsid w:val="00733039"/>
    <w:rsid w:val="00737740"/>
    <w:rsid w:val="00744CD8"/>
    <w:rsid w:val="00745021"/>
    <w:rsid w:val="0074537A"/>
    <w:rsid w:val="00746385"/>
    <w:rsid w:val="00746750"/>
    <w:rsid w:val="0074773D"/>
    <w:rsid w:val="0075322E"/>
    <w:rsid w:val="0075344C"/>
    <w:rsid w:val="00754011"/>
    <w:rsid w:val="00762A38"/>
    <w:rsid w:val="007655C7"/>
    <w:rsid w:val="00767C31"/>
    <w:rsid w:val="00767CAB"/>
    <w:rsid w:val="00770624"/>
    <w:rsid w:val="0077076A"/>
    <w:rsid w:val="00771EB8"/>
    <w:rsid w:val="00773B6A"/>
    <w:rsid w:val="00775318"/>
    <w:rsid w:val="007773A7"/>
    <w:rsid w:val="0078040C"/>
    <w:rsid w:val="00780AED"/>
    <w:rsid w:val="00781279"/>
    <w:rsid w:val="00782372"/>
    <w:rsid w:val="007879BF"/>
    <w:rsid w:val="0079006D"/>
    <w:rsid w:val="007A011D"/>
    <w:rsid w:val="007A1572"/>
    <w:rsid w:val="007A5055"/>
    <w:rsid w:val="007A5945"/>
    <w:rsid w:val="007A60ED"/>
    <w:rsid w:val="007B05A6"/>
    <w:rsid w:val="007B1C6D"/>
    <w:rsid w:val="007C0505"/>
    <w:rsid w:val="007C41D4"/>
    <w:rsid w:val="007D0629"/>
    <w:rsid w:val="007D0871"/>
    <w:rsid w:val="007D0F29"/>
    <w:rsid w:val="007D2192"/>
    <w:rsid w:val="007D26A9"/>
    <w:rsid w:val="007D2EBC"/>
    <w:rsid w:val="007D46D7"/>
    <w:rsid w:val="007D5C1E"/>
    <w:rsid w:val="007D71A6"/>
    <w:rsid w:val="007E18BE"/>
    <w:rsid w:val="007E1EEC"/>
    <w:rsid w:val="007E5164"/>
    <w:rsid w:val="007E7A11"/>
    <w:rsid w:val="007F017E"/>
    <w:rsid w:val="007F0B25"/>
    <w:rsid w:val="007F34EE"/>
    <w:rsid w:val="007F476A"/>
    <w:rsid w:val="007F585C"/>
    <w:rsid w:val="007F6CCE"/>
    <w:rsid w:val="007F6F64"/>
    <w:rsid w:val="007F71BE"/>
    <w:rsid w:val="00801ECA"/>
    <w:rsid w:val="00804DD8"/>
    <w:rsid w:val="0080749B"/>
    <w:rsid w:val="00811A70"/>
    <w:rsid w:val="0081645E"/>
    <w:rsid w:val="008164A4"/>
    <w:rsid w:val="0082256C"/>
    <w:rsid w:val="00823720"/>
    <w:rsid w:val="008252A9"/>
    <w:rsid w:val="008260B7"/>
    <w:rsid w:val="00826261"/>
    <w:rsid w:val="0083032C"/>
    <w:rsid w:val="008306E1"/>
    <w:rsid w:val="00830CB9"/>
    <w:rsid w:val="00833C31"/>
    <w:rsid w:val="00835F68"/>
    <w:rsid w:val="00836D13"/>
    <w:rsid w:val="008448C8"/>
    <w:rsid w:val="00845428"/>
    <w:rsid w:val="00845A36"/>
    <w:rsid w:val="00847F5B"/>
    <w:rsid w:val="00853361"/>
    <w:rsid w:val="008621CD"/>
    <w:rsid w:val="008621D4"/>
    <w:rsid w:val="00863160"/>
    <w:rsid w:val="00871AB5"/>
    <w:rsid w:val="00880C31"/>
    <w:rsid w:val="0088102E"/>
    <w:rsid w:val="008811AA"/>
    <w:rsid w:val="00883BB0"/>
    <w:rsid w:val="0088444D"/>
    <w:rsid w:val="008859B0"/>
    <w:rsid w:val="00885AFD"/>
    <w:rsid w:val="00886ACD"/>
    <w:rsid w:val="00887207"/>
    <w:rsid w:val="00892EF7"/>
    <w:rsid w:val="00896247"/>
    <w:rsid w:val="00896C31"/>
    <w:rsid w:val="00897D1C"/>
    <w:rsid w:val="008A4B45"/>
    <w:rsid w:val="008A526E"/>
    <w:rsid w:val="008A5419"/>
    <w:rsid w:val="008A5B00"/>
    <w:rsid w:val="008A61EC"/>
    <w:rsid w:val="008B0EEE"/>
    <w:rsid w:val="008B241C"/>
    <w:rsid w:val="008B29BF"/>
    <w:rsid w:val="008B437B"/>
    <w:rsid w:val="008B486A"/>
    <w:rsid w:val="008B733F"/>
    <w:rsid w:val="008B7C8D"/>
    <w:rsid w:val="008C3145"/>
    <w:rsid w:val="008C42D4"/>
    <w:rsid w:val="008C6206"/>
    <w:rsid w:val="008C73DB"/>
    <w:rsid w:val="008D00E6"/>
    <w:rsid w:val="008D10D7"/>
    <w:rsid w:val="008D2D3C"/>
    <w:rsid w:val="008D5BDF"/>
    <w:rsid w:val="008D61DF"/>
    <w:rsid w:val="008D660C"/>
    <w:rsid w:val="008D7B44"/>
    <w:rsid w:val="008E5CFE"/>
    <w:rsid w:val="008F11F0"/>
    <w:rsid w:val="008F2012"/>
    <w:rsid w:val="008F22A6"/>
    <w:rsid w:val="008F41E1"/>
    <w:rsid w:val="008F4CC9"/>
    <w:rsid w:val="008F4F2A"/>
    <w:rsid w:val="009007A4"/>
    <w:rsid w:val="00903A8B"/>
    <w:rsid w:val="009050E6"/>
    <w:rsid w:val="00905400"/>
    <w:rsid w:val="00905BB8"/>
    <w:rsid w:val="00906DDC"/>
    <w:rsid w:val="00907019"/>
    <w:rsid w:val="00911D3A"/>
    <w:rsid w:val="009156C4"/>
    <w:rsid w:val="00917435"/>
    <w:rsid w:val="00917F0E"/>
    <w:rsid w:val="0092264B"/>
    <w:rsid w:val="00922976"/>
    <w:rsid w:val="009231E6"/>
    <w:rsid w:val="00924125"/>
    <w:rsid w:val="009305ED"/>
    <w:rsid w:val="009347A5"/>
    <w:rsid w:val="00934A0F"/>
    <w:rsid w:val="00935BD6"/>
    <w:rsid w:val="009364B6"/>
    <w:rsid w:val="00937E68"/>
    <w:rsid w:val="00941A81"/>
    <w:rsid w:val="00942A4F"/>
    <w:rsid w:val="00942DB2"/>
    <w:rsid w:val="00952FFF"/>
    <w:rsid w:val="00953144"/>
    <w:rsid w:val="009539A9"/>
    <w:rsid w:val="00956F42"/>
    <w:rsid w:val="00957937"/>
    <w:rsid w:val="0096105F"/>
    <w:rsid w:val="00961BEE"/>
    <w:rsid w:val="009630A7"/>
    <w:rsid w:val="00967C50"/>
    <w:rsid w:val="00971CD5"/>
    <w:rsid w:val="00972680"/>
    <w:rsid w:val="00973400"/>
    <w:rsid w:val="00975ADF"/>
    <w:rsid w:val="009806C5"/>
    <w:rsid w:val="00982335"/>
    <w:rsid w:val="00982648"/>
    <w:rsid w:val="00985725"/>
    <w:rsid w:val="00985F5F"/>
    <w:rsid w:val="009912F4"/>
    <w:rsid w:val="00995617"/>
    <w:rsid w:val="00995C00"/>
    <w:rsid w:val="00995C1B"/>
    <w:rsid w:val="009A01E0"/>
    <w:rsid w:val="009A2593"/>
    <w:rsid w:val="009A46A0"/>
    <w:rsid w:val="009A7CFF"/>
    <w:rsid w:val="009A7EDB"/>
    <w:rsid w:val="009B0C9C"/>
    <w:rsid w:val="009B17D0"/>
    <w:rsid w:val="009B31EB"/>
    <w:rsid w:val="009B3BE5"/>
    <w:rsid w:val="009B64A0"/>
    <w:rsid w:val="009B6B61"/>
    <w:rsid w:val="009C0897"/>
    <w:rsid w:val="009C3345"/>
    <w:rsid w:val="009C3BFA"/>
    <w:rsid w:val="009C5E98"/>
    <w:rsid w:val="009D2845"/>
    <w:rsid w:val="009D402B"/>
    <w:rsid w:val="009D61FA"/>
    <w:rsid w:val="009D6DCB"/>
    <w:rsid w:val="009E08AB"/>
    <w:rsid w:val="009E330F"/>
    <w:rsid w:val="009E45DA"/>
    <w:rsid w:val="009E6F89"/>
    <w:rsid w:val="009E73A9"/>
    <w:rsid w:val="009F180A"/>
    <w:rsid w:val="009F5268"/>
    <w:rsid w:val="009F5BBB"/>
    <w:rsid w:val="009F746D"/>
    <w:rsid w:val="00A03192"/>
    <w:rsid w:val="00A03715"/>
    <w:rsid w:val="00A06A6D"/>
    <w:rsid w:val="00A12577"/>
    <w:rsid w:val="00A1519E"/>
    <w:rsid w:val="00A16082"/>
    <w:rsid w:val="00A1655D"/>
    <w:rsid w:val="00A20195"/>
    <w:rsid w:val="00A26BF0"/>
    <w:rsid w:val="00A31B17"/>
    <w:rsid w:val="00A36CAA"/>
    <w:rsid w:val="00A36E02"/>
    <w:rsid w:val="00A3744B"/>
    <w:rsid w:val="00A4040A"/>
    <w:rsid w:val="00A40A7D"/>
    <w:rsid w:val="00A40F4C"/>
    <w:rsid w:val="00A42387"/>
    <w:rsid w:val="00A429DB"/>
    <w:rsid w:val="00A43362"/>
    <w:rsid w:val="00A43ECE"/>
    <w:rsid w:val="00A442C6"/>
    <w:rsid w:val="00A46D33"/>
    <w:rsid w:val="00A60B73"/>
    <w:rsid w:val="00A6285B"/>
    <w:rsid w:val="00A64748"/>
    <w:rsid w:val="00A67AB7"/>
    <w:rsid w:val="00A70A64"/>
    <w:rsid w:val="00A7105F"/>
    <w:rsid w:val="00A72A48"/>
    <w:rsid w:val="00A72CE2"/>
    <w:rsid w:val="00A73FF9"/>
    <w:rsid w:val="00A74EC8"/>
    <w:rsid w:val="00A76DE3"/>
    <w:rsid w:val="00A778CF"/>
    <w:rsid w:val="00A83CEC"/>
    <w:rsid w:val="00A83DF0"/>
    <w:rsid w:val="00A9010C"/>
    <w:rsid w:val="00A92CB8"/>
    <w:rsid w:val="00A9407B"/>
    <w:rsid w:val="00A95657"/>
    <w:rsid w:val="00A95805"/>
    <w:rsid w:val="00A95A68"/>
    <w:rsid w:val="00AA6861"/>
    <w:rsid w:val="00AA77BB"/>
    <w:rsid w:val="00AB0BDF"/>
    <w:rsid w:val="00AB2366"/>
    <w:rsid w:val="00AB5C5E"/>
    <w:rsid w:val="00AB77EF"/>
    <w:rsid w:val="00AB7EC3"/>
    <w:rsid w:val="00AC0242"/>
    <w:rsid w:val="00AC189E"/>
    <w:rsid w:val="00AC2BED"/>
    <w:rsid w:val="00AC3875"/>
    <w:rsid w:val="00AC3AF6"/>
    <w:rsid w:val="00AC3E5B"/>
    <w:rsid w:val="00AC6F4F"/>
    <w:rsid w:val="00AC7B6D"/>
    <w:rsid w:val="00AD2C5A"/>
    <w:rsid w:val="00AD3F1F"/>
    <w:rsid w:val="00AD725F"/>
    <w:rsid w:val="00AE0A64"/>
    <w:rsid w:val="00AE27DF"/>
    <w:rsid w:val="00AE363B"/>
    <w:rsid w:val="00AE3E8E"/>
    <w:rsid w:val="00AE4E1A"/>
    <w:rsid w:val="00AE53D8"/>
    <w:rsid w:val="00AE663E"/>
    <w:rsid w:val="00AF2E06"/>
    <w:rsid w:val="00AF3052"/>
    <w:rsid w:val="00AF3953"/>
    <w:rsid w:val="00AF3C65"/>
    <w:rsid w:val="00B00435"/>
    <w:rsid w:val="00B02116"/>
    <w:rsid w:val="00B06DC2"/>
    <w:rsid w:val="00B07A52"/>
    <w:rsid w:val="00B118D0"/>
    <w:rsid w:val="00B128CA"/>
    <w:rsid w:val="00B12A21"/>
    <w:rsid w:val="00B14AB4"/>
    <w:rsid w:val="00B14F6B"/>
    <w:rsid w:val="00B16301"/>
    <w:rsid w:val="00B21660"/>
    <w:rsid w:val="00B21682"/>
    <w:rsid w:val="00B22582"/>
    <w:rsid w:val="00B302BA"/>
    <w:rsid w:val="00B304DD"/>
    <w:rsid w:val="00B3386F"/>
    <w:rsid w:val="00B33CAE"/>
    <w:rsid w:val="00B36795"/>
    <w:rsid w:val="00B4136C"/>
    <w:rsid w:val="00B41732"/>
    <w:rsid w:val="00B427D1"/>
    <w:rsid w:val="00B44978"/>
    <w:rsid w:val="00B45560"/>
    <w:rsid w:val="00B45656"/>
    <w:rsid w:val="00B477BE"/>
    <w:rsid w:val="00B47A58"/>
    <w:rsid w:val="00B502D0"/>
    <w:rsid w:val="00B51A98"/>
    <w:rsid w:val="00B541A1"/>
    <w:rsid w:val="00B55EA3"/>
    <w:rsid w:val="00B56DFA"/>
    <w:rsid w:val="00B5754E"/>
    <w:rsid w:val="00B57B71"/>
    <w:rsid w:val="00B608D4"/>
    <w:rsid w:val="00B60EF7"/>
    <w:rsid w:val="00B63B3F"/>
    <w:rsid w:val="00B661FC"/>
    <w:rsid w:val="00B6721C"/>
    <w:rsid w:val="00B717A5"/>
    <w:rsid w:val="00B729C4"/>
    <w:rsid w:val="00B7612A"/>
    <w:rsid w:val="00B76518"/>
    <w:rsid w:val="00B80C4D"/>
    <w:rsid w:val="00B83DA0"/>
    <w:rsid w:val="00B848CC"/>
    <w:rsid w:val="00B8658B"/>
    <w:rsid w:val="00B87A10"/>
    <w:rsid w:val="00B91374"/>
    <w:rsid w:val="00B96BDE"/>
    <w:rsid w:val="00B97D9E"/>
    <w:rsid w:val="00BA088A"/>
    <w:rsid w:val="00BA2214"/>
    <w:rsid w:val="00BA5DE4"/>
    <w:rsid w:val="00BA6504"/>
    <w:rsid w:val="00BB34F6"/>
    <w:rsid w:val="00BB3B84"/>
    <w:rsid w:val="00BB4148"/>
    <w:rsid w:val="00BB5EC1"/>
    <w:rsid w:val="00BB74F5"/>
    <w:rsid w:val="00BB7B39"/>
    <w:rsid w:val="00BB7CE5"/>
    <w:rsid w:val="00BC1E18"/>
    <w:rsid w:val="00BC55A9"/>
    <w:rsid w:val="00BC6990"/>
    <w:rsid w:val="00BC7953"/>
    <w:rsid w:val="00BD1833"/>
    <w:rsid w:val="00BD34C3"/>
    <w:rsid w:val="00BD3819"/>
    <w:rsid w:val="00BF1028"/>
    <w:rsid w:val="00BF1714"/>
    <w:rsid w:val="00BF6254"/>
    <w:rsid w:val="00C03D5D"/>
    <w:rsid w:val="00C042E5"/>
    <w:rsid w:val="00C05280"/>
    <w:rsid w:val="00C059B0"/>
    <w:rsid w:val="00C1080B"/>
    <w:rsid w:val="00C118FE"/>
    <w:rsid w:val="00C11BC7"/>
    <w:rsid w:val="00C174B6"/>
    <w:rsid w:val="00C21F41"/>
    <w:rsid w:val="00C22EBE"/>
    <w:rsid w:val="00C23DC5"/>
    <w:rsid w:val="00C23FE0"/>
    <w:rsid w:val="00C247EF"/>
    <w:rsid w:val="00C24C62"/>
    <w:rsid w:val="00C266B5"/>
    <w:rsid w:val="00C30348"/>
    <w:rsid w:val="00C35062"/>
    <w:rsid w:val="00C364CA"/>
    <w:rsid w:val="00C365CD"/>
    <w:rsid w:val="00C422F3"/>
    <w:rsid w:val="00C42A75"/>
    <w:rsid w:val="00C46E5E"/>
    <w:rsid w:val="00C4735A"/>
    <w:rsid w:val="00C5023A"/>
    <w:rsid w:val="00C510B8"/>
    <w:rsid w:val="00C53410"/>
    <w:rsid w:val="00C54A82"/>
    <w:rsid w:val="00C54CB3"/>
    <w:rsid w:val="00C5737B"/>
    <w:rsid w:val="00C601D4"/>
    <w:rsid w:val="00C61430"/>
    <w:rsid w:val="00C65F41"/>
    <w:rsid w:val="00C67FAC"/>
    <w:rsid w:val="00C71A2B"/>
    <w:rsid w:val="00C721CA"/>
    <w:rsid w:val="00C801C5"/>
    <w:rsid w:val="00C8123B"/>
    <w:rsid w:val="00C83935"/>
    <w:rsid w:val="00C8510D"/>
    <w:rsid w:val="00C86252"/>
    <w:rsid w:val="00C92FBA"/>
    <w:rsid w:val="00C93A02"/>
    <w:rsid w:val="00C95163"/>
    <w:rsid w:val="00C97434"/>
    <w:rsid w:val="00CA1026"/>
    <w:rsid w:val="00CA24C9"/>
    <w:rsid w:val="00CA2A88"/>
    <w:rsid w:val="00CA3265"/>
    <w:rsid w:val="00CA42C7"/>
    <w:rsid w:val="00CA4AC4"/>
    <w:rsid w:val="00CA5C6A"/>
    <w:rsid w:val="00CA6178"/>
    <w:rsid w:val="00CA7DC3"/>
    <w:rsid w:val="00CB1C3C"/>
    <w:rsid w:val="00CB704D"/>
    <w:rsid w:val="00CB731A"/>
    <w:rsid w:val="00CC11FA"/>
    <w:rsid w:val="00CC221A"/>
    <w:rsid w:val="00CC245D"/>
    <w:rsid w:val="00CC27AD"/>
    <w:rsid w:val="00CC665E"/>
    <w:rsid w:val="00CC669C"/>
    <w:rsid w:val="00CC757C"/>
    <w:rsid w:val="00CD4A9A"/>
    <w:rsid w:val="00CD70E8"/>
    <w:rsid w:val="00CE06F6"/>
    <w:rsid w:val="00CE3766"/>
    <w:rsid w:val="00CE39CE"/>
    <w:rsid w:val="00CE4DE2"/>
    <w:rsid w:val="00CE5B3A"/>
    <w:rsid w:val="00CE5E4B"/>
    <w:rsid w:val="00CF15F1"/>
    <w:rsid w:val="00CF2479"/>
    <w:rsid w:val="00CF2EA6"/>
    <w:rsid w:val="00CF4E4C"/>
    <w:rsid w:val="00D02B52"/>
    <w:rsid w:val="00D07DB4"/>
    <w:rsid w:val="00D11DBE"/>
    <w:rsid w:val="00D1414F"/>
    <w:rsid w:val="00D16845"/>
    <w:rsid w:val="00D23B59"/>
    <w:rsid w:val="00D254D7"/>
    <w:rsid w:val="00D265B6"/>
    <w:rsid w:val="00D26627"/>
    <w:rsid w:val="00D300E1"/>
    <w:rsid w:val="00D31DA6"/>
    <w:rsid w:val="00D3456B"/>
    <w:rsid w:val="00D35072"/>
    <w:rsid w:val="00D35A03"/>
    <w:rsid w:val="00D35C48"/>
    <w:rsid w:val="00D36F7F"/>
    <w:rsid w:val="00D507A8"/>
    <w:rsid w:val="00D50CBF"/>
    <w:rsid w:val="00D50EF8"/>
    <w:rsid w:val="00D551F0"/>
    <w:rsid w:val="00D5621D"/>
    <w:rsid w:val="00D60D17"/>
    <w:rsid w:val="00D642A7"/>
    <w:rsid w:val="00D66D7A"/>
    <w:rsid w:val="00D6771E"/>
    <w:rsid w:val="00D67EFD"/>
    <w:rsid w:val="00D73771"/>
    <w:rsid w:val="00D73B25"/>
    <w:rsid w:val="00D746DF"/>
    <w:rsid w:val="00D7632A"/>
    <w:rsid w:val="00D77A68"/>
    <w:rsid w:val="00D80937"/>
    <w:rsid w:val="00D80B2E"/>
    <w:rsid w:val="00D80D8F"/>
    <w:rsid w:val="00D84D09"/>
    <w:rsid w:val="00D90C4C"/>
    <w:rsid w:val="00D91FDB"/>
    <w:rsid w:val="00D92186"/>
    <w:rsid w:val="00D93A00"/>
    <w:rsid w:val="00D94069"/>
    <w:rsid w:val="00D94BA8"/>
    <w:rsid w:val="00D9643E"/>
    <w:rsid w:val="00DA0E12"/>
    <w:rsid w:val="00DA16F7"/>
    <w:rsid w:val="00DA24D3"/>
    <w:rsid w:val="00DA49C9"/>
    <w:rsid w:val="00DB155D"/>
    <w:rsid w:val="00DB2F80"/>
    <w:rsid w:val="00DB4FB4"/>
    <w:rsid w:val="00DB6B69"/>
    <w:rsid w:val="00DC0F5D"/>
    <w:rsid w:val="00DC25F5"/>
    <w:rsid w:val="00DC30D4"/>
    <w:rsid w:val="00DC43B9"/>
    <w:rsid w:val="00DC6278"/>
    <w:rsid w:val="00DD007F"/>
    <w:rsid w:val="00DD10CF"/>
    <w:rsid w:val="00DD3377"/>
    <w:rsid w:val="00DD3BE6"/>
    <w:rsid w:val="00DE2586"/>
    <w:rsid w:val="00DE6901"/>
    <w:rsid w:val="00DE72A6"/>
    <w:rsid w:val="00DF159B"/>
    <w:rsid w:val="00DF2E9A"/>
    <w:rsid w:val="00DF773C"/>
    <w:rsid w:val="00E00E05"/>
    <w:rsid w:val="00E0270B"/>
    <w:rsid w:val="00E032A1"/>
    <w:rsid w:val="00E0436C"/>
    <w:rsid w:val="00E07031"/>
    <w:rsid w:val="00E10382"/>
    <w:rsid w:val="00E16ED6"/>
    <w:rsid w:val="00E20EFF"/>
    <w:rsid w:val="00E24924"/>
    <w:rsid w:val="00E24CAC"/>
    <w:rsid w:val="00E25F1B"/>
    <w:rsid w:val="00E27CF3"/>
    <w:rsid w:val="00E3017A"/>
    <w:rsid w:val="00E302A1"/>
    <w:rsid w:val="00E3475B"/>
    <w:rsid w:val="00E36996"/>
    <w:rsid w:val="00E3769C"/>
    <w:rsid w:val="00E43202"/>
    <w:rsid w:val="00E4401A"/>
    <w:rsid w:val="00E44FC1"/>
    <w:rsid w:val="00E4549D"/>
    <w:rsid w:val="00E5091C"/>
    <w:rsid w:val="00E52C2C"/>
    <w:rsid w:val="00E53DD2"/>
    <w:rsid w:val="00E5627A"/>
    <w:rsid w:val="00E604B5"/>
    <w:rsid w:val="00E63413"/>
    <w:rsid w:val="00E70096"/>
    <w:rsid w:val="00E705D3"/>
    <w:rsid w:val="00E70C0F"/>
    <w:rsid w:val="00E71581"/>
    <w:rsid w:val="00E722C1"/>
    <w:rsid w:val="00E81426"/>
    <w:rsid w:val="00E81C7D"/>
    <w:rsid w:val="00E821B3"/>
    <w:rsid w:val="00E86237"/>
    <w:rsid w:val="00E86DD7"/>
    <w:rsid w:val="00E91777"/>
    <w:rsid w:val="00E92459"/>
    <w:rsid w:val="00E9325B"/>
    <w:rsid w:val="00E94DB5"/>
    <w:rsid w:val="00E95052"/>
    <w:rsid w:val="00E9607A"/>
    <w:rsid w:val="00E963D8"/>
    <w:rsid w:val="00E97146"/>
    <w:rsid w:val="00EA00B4"/>
    <w:rsid w:val="00EA07D2"/>
    <w:rsid w:val="00EA1383"/>
    <w:rsid w:val="00EA1D0E"/>
    <w:rsid w:val="00EB2ACB"/>
    <w:rsid w:val="00EB62D1"/>
    <w:rsid w:val="00EC0735"/>
    <w:rsid w:val="00EC2710"/>
    <w:rsid w:val="00EC28B0"/>
    <w:rsid w:val="00EC28BE"/>
    <w:rsid w:val="00EC4D99"/>
    <w:rsid w:val="00ED3B58"/>
    <w:rsid w:val="00ED4FE0"/>
    <w:rsid w:val="00ED5EA9"/>
    <w:rsid w:val="00ED6EBD"/>
    <w:rsid w:val="00EE225E"/>
    <w:rsid w:val="00EE3975"/>
    <w:rsid w:val="00EE3A8C"/>
    <w:rsid w:val="00EE3B1A"/>
    <w:rsid w:val="00EE3D30"/>
    <w:rsid w:val="00EE58D1"/>
    <w:rsid w:val="00EE5919"/>
    <w:rsid w:val="00EF27CB"/>
    <w:rsid w:val="00EF3F96"/>
    <w:rsid w:val="00EF46B3"/>
    <w:rsid w:val="00EF4D7B"/>
    <w:rsid w:val="00F009F1"/>
    <w:rsid w:val="00F06707"/>
    <w:rsid w:val="00F06846"/>
    <w:rsid w:val="00F11182"/>
    <w:rsid w:val="00F14468"/>
    <w:rsid w:val="00F1470C"/>
    <w:rsid w:val="00F158A2"/>
    <w:rsid w:val="00F1734A"/>
    <w:rsid w:val="00F17BBA"/>
    <w:rsid w:val="00F201E9"/>
    <w:rsid w:val="00F2580D"/>
    <w:rsid w:val="00F26D32"/>
    <w:rsid w:val="00F2796F"/>
    <w:rsid w:val="00F27989"/>
    <w:rsid w:val="00F279BC"/>
    <w:rsid w:val="00F3084D"/>
    <w:rsid w:val="00F32B4B"/>
    <w:rsid w:val="00F3378D"/>
    <w:rsid w:val="00F33BB1"/>
    <w:rsid w:val="00F3526B"/>
    <w:rsid w:val="00F437FB"/>
    <w:rsid w:val="00F4391F"/>
    <w:rsid w:val="00F444E9"/>
    <w:rsid w:val="00F4658F"/>
    <w:rsid w:val="00F46BAE"/>
    <w:rsid w:val="00F47505"/>
    <w:rsid w:val="00F47D42"/>
    <w:rsid w:val="00F537EE"/>
    <w:rsid w:val="00F557CF"/>
    <w:rsid w:val="00F578C8"/>
    <w:rsid w:val="00F578F6"/>
    <w:rsid w:val="00F6059F"/>
    <w:rsid w:val="00F63799"/>
    <w:rsid w:val="00F643A9"/>
    <w:rsid w:val="00F67062"/>
    <w:rsid w:val="00F6741E"/>
    <w:rsid w:val="00F701AE"/>
    <w:rsid w:val="00F706CF"/>
    <w:rsid w:val="00F70A56"/>
    <w:rsid w:val="00F72188"/>
    <w:rsid w:val="00F74005"/>
    <w:rsid w:val="00F75CA0"/>
    <w:rsid w:val="00F838D2"/>
    <w:rsid w:val="00F8481D"/>
    <w:rsid w:val="00F84B58"/>
    <w:rsid w:val="00F85A9B"/>
    <w:rsid w:val="00F85E0C"/>
    <w:rsid w:val="00F863F9"/>
    <w:rsid w:val="00F867A9"/>
    <w:rsid w:val="00F868AF"/>
    <w:rsid w:val="00F91257"/>
    <w:rsid w:val="00F95056"/>
    <w:rsid w:val="00F95BBF"/>
    <w:rsid w:val="00F96390"/>
    <w:rsid w:val="00F9676C"/>
    <w:rsid w:val="00FA1B14"/>
    <w:rsid w:val="00FA3223"/>
    <w:rsid w:val="00FA3C76"/>
    <w:rsid w:val="00FA54F4"/>
    <w:rsid w:val="00FA5699"/>
    <w:rsid w:val="00FA619E"/>
    <w:rsid w:val="00FA7D9B"/>
    <w:rsid w:val="00FB0118"/>
    <w:rsid w:val="00FB0BA1"/>
    <w:rsid w:val="00FB2F66"/>
    <w:rsid w:val="00FB35B7"/>
    <w:rsid w:val="00FC033F"/>
    <w:rsid w:val="00FC1BEC"/>
    <w:rsid w:val="00FC2097"/>
    <w:rsid w:val="00FC28C7"/>
    <w:rsid w:val="00FC3795"/>
    <w:rsid w:val="00FC38DA"/>
    <w:rsid w:val="00FC6119"/>
    <w:rsid w:val="00FD0E4B"/>
    <w:rsid w:val="00FD1A3C"/>
    <w:rsid w:val="00FD1D79"/>
    <w:rsid w:val="00FD3F34"/>
    <w:rsid w:val="00FD5E33"/>
    <w:rsid w:val="00FD6B3D"/>
    <w:rsid w:val="00FE0794"/>
    <w:rsid w:val="00FE486F"/>
    <w:rsid w:val="00FE5A0F"/>
    <w:rsid w:val="00FE7342"/>
    <w:rsid w:val="00FF031C"/>
    <w:rsid w:val="00FF384A"/>
    <w:rsid w:val="00FF3F61"/>
    <w:rsid w:val="00FF7D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FF704"/>
  <w15:chartTrackingRefBased/>
  <w15:docId w15:val="{C7FC95EA-9DC8-4AB7-8C15-2C7C02F9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554D"/>
  </w:style>
  <w:style w:type="paragraph" w:styleId="Nagwek1">
    <w:name w:val="heading 1"/>
    <w:basedOn w:val="Normalny"/>
    <w:next w:val="Normalny"/>
    <w:link w:val="Nagwek1Znak"/>
    <w:uiPriority w:val="9"/>
    <w:qFormat/>
    <w:rsid w:val="00FC6119"/>
    <w:pPr>
      <w:keepNext/>
      <w:spacing w:before="240" w:after="60"/>
      <w:outlineLvl w:val="0"/>
    </w:pPr>
    <w:rPr>
      <w:rFonts w:ascii="Calibri Light" w:eastAsia="Times New Roman" w:hAnsi="Calibri Light" w:cs="Times New Roman"/>
      <w:b/>
      <w:bCs/>
      <w:kern w:val="32"/>
      <w:sz w:val="32"/>
      <w:szCs w:val="32"/>
    </w:rPr>
  </w:style>
  <w:style w:type="paragraph" w:styleId="Nagwek2">
    <w:name w:val="heading 2"/>
    <w:basedOn w:val="Normalny"/>
    <w:next w:val="Normalny"/>
    <w:link w:val="Nagwek2Znak"/>
    <w:uiPriority w:val="99"/>
    <w:unhideWhenUsed/>
    <w:qFormat/>
    <w:rsid w:val="00CC27AD"/>
    <w:pPr>
      <w:keepNext/>
      <w:spacing w:after="0" w:line="240" w:lineRule="auto"/>
      <w:ind w:left="2133"/>
      <w:jc w:val="center"/>
      <w:outlineLvl w:val="1"/>
    </w:pPr>
    <w:rPr>
      <w:rFonts w:ascii="Times New Roman" w:eastAsia="Times New Roman" w:hAnsi="Times New Roman" w:cs="Times New Roman"/>
      <w:b/>
      <w:bCs/>
      <w:sz w:val="24"/>
      <w:szCs w:val="24"/>
      <w:u w:val="single"/>
      <w:lang w:eastAsia="pl-PL"/>
    </w:rPr>
  </w:style>
  <w:style w:type="paragraph" w:styleId="Nagwek3">
    <w:name w:val="heading 3"/>
    <w:basedOn w:val="Normalny"/>
    <w:next w:val="Normalny"/>
    <w:link w:val="Nagwek3Znak"/>
    <w:uiPriority w:val="9"/>
    <w:semiHidden/>
    <w:unhideWhenUsed/>
    <w:qFormat/>
    <w:rsid w:val="00FC6119"/>
    <w:pPr>
      <w:keepNext/>
      <w:spacing w:before="240" w:after="60"/>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05260"/>
    <w:rPr>
      <w:color w:val="0563C1" w:themeColor="hyperlink"/>
      <w:u w:val="single"/>
    </w:rPr>
  </w:style>
  <w:style w:type="character" w:styleId="Nierozpoznanawzmianka">
    <w:name w:val="Unresolved Mention"/>
    <w:basedOn w:val="Domylnaczcionkaakapitu"/>
    <w:uiPriority w:val="99"/>
    <w:semiHidden/>
    <w:unhideWhenUsed/>
    <w:rsid w:val="00705260"/>
    <w:rPr>
      <w:color w:val="605E5C"/>
      <w:shd w:val="clear" w:color="auto" w:fill="E1DFDD"/>
    </w:rPr>
  </w:style>
  <w:style w:type="paragraph" w:styleId="Bezodstpw">
    <w:name w:val="No Spacing"/>
    <w:link w:val="BezodstpwZnak"/>
    <w:uiPriority w:val="1"/>
    <w:qFormat/>
    <w:rsid w:val="00CB1C3C"/>
    <w:pPr>
      <w:spacing w:after="0" w:line="240" w:lineRule="auto"/>
    </w:pPr>
  </w:style>
  <w:style w:type="character" w:customStyle="1" w:styleId="Nagwek2Znak">
    <w:name w:val="Nagłówek 2 Znak"/>
    <w:basedOn w:val="Domylnaczcionkaakapitu"/>
    <w:link w:val="Nagwek2"/>
    <w:uiPriority w:val="99"/>
    <w:rsid w:val="00CC27AD"/>
    <w:rPr>
      <w:rFonts w:ascii="Times New Roman" w:eastAsia="Times New Roman" w:hAnsi="Times New Roman" w:cs="Times New Roman"/>
      <w:b/>
      <w:bCs/>
      <w:sz w:val="24"/>
      <w:szCs w:val="24"/>
      <w:u w:val="single"/>
      <w:lang w:eastAsia="pl-PL"/>
    </w:rPr>
  </w:style>
  <w:style w:type="paragraph" w:styleId="NormalnyWeb">
    <w:name w:val="Normal (Web)"/>
    <w:basedOn w:val="Normalny"/>
    <w:uiPriority w:val="99"/>
    <w:semiHidden/>
    <w:unhideWhenUsed/>
    <w:rsid w:val="00CC27AD"/>
    <w:pPr>
      <w:spacing w:after="0" w:line="240" w:lineRule="auto"/>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semiHidden/>
    <w:unhideWhenUsed/>
    <w:rsid w:val="00CC27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CC27A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CC27AD"/>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CC27AD"/>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CC27AD"/>
    <w:pPr>
      <w:spacing w:after="0" w:line="240" w:lineRule="auto"/>
    </w:pPr>
    <w:rPr>
      <w:rFonts w:ascii="Arial" w:eastAsia="Times New Roman" w:hAnsi="Arial" w:cs="Arial"/>
      <w:sz w:val="28"/>
      <w:szCs w:val="28"/>
      <w:lang w:eastAsia="pl-PL"/>
    </w:rPr>
  </w:style>
  <w:style w:type="character" w:customStyle="1" w:styleId="TekstpodstawowyZnak">
    <w:name w:val="Tekst podstawowy Znak"/>
    <w:basedOn w:val="Domylnaczcionkaakapitu"/>
    <w:link w:val="Tekstpodstawowy"/>
    <w:rsid w:val="00CC27AD"/>
    <w:rPr>
      <w:rFonts w:ascii="Arial" w:eastAsia="Times New Roman" w:hAnsi="Arial" w:cs="Arial"/>
      <w:sz w:val="28"/>
      <w:szCs w:val="28"/>
      <w:lang w:eastAsia="pl-PL"/>
    </w:rPr>
  </w:style>
  <w:style w:type="paragraph" w:styleId="Tekstpodstawowy3">
    <w:name w:val="Body Text 3"/>
    <w:basedOn w:val="Normalny"/>
    <w:link w:val="Tekstpodstawowy3Znak"/>
    <w:uiPriority w:val="99"/>
    <w:semiHidden/>
    <w:unhideWhenUsed/>
    <w:rsid w:val="00CC27A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CC27AD"/>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CC27AD"/>
    <w:pPr>
      <w:tabs>
        <w:tab w:val="left" w:pos="6806"/>
      </w:tabs>
      <w:spacing w:after="0" w:line="240" w:lineRule="auto"/>
      <w:ind w:firstLine="708"/>
      <w:jc w:val="both"/>
    </w:pPr>
    <w:rPr>
      <w:rFonts w:ascii="Times New Roman" w:eastAsia="Times New Roman" w:hAnsi="Times New Roman" w:cs="Times New Roman"/>
      <w:b/>
      <w:bCs/>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CC27AD"/>
    <w:rPr>
      <w:rFonts w:ascii="Times New Roman" w:eastAsia="Times New Roman" w:hAnsi="Times New Roman" w:cs="Times New Roman"/>
      <w:b/>
      <w:bCs/>
      <w:sz w:val="24"/>
      <w:szCs w:val="24"/>
      <w:lang w:eastAsia="pl-PL"/>
    </w:rPr>
  </w:style>
  <w:style w:type="paragraph" w:styleId="Tekstpodstawowywcity3">
    <w:name w:val="Body Text Indent 3"/>
    <w:basedOn w:val="Normalny"/>
    <w:link w:val="Tekstpodstawowywcity3Znak"/>
    <w:unhideWhenUsed/>
    <w:rsid w:val="00CC27AD"/>
    <w:pPr>
      <w:spacing w:after="0" w:line="240" w:lineRule="auto"/>
      <w:ind w:left="4956"/>
      <w:jc w:val="center"/>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CC27AD"/>
    <w:rPr>
      <w:rFonts w:ascii="Times New Roman" w:eastAsia="Times New Roman" w:hAnsi="Times New Roman" w:cs="Times New Roman"/>
      <w:sz w:val="20"/>
      <w:szCs w:val="20"/>
      <w:lang w:eastAsia="pl-PL"/>
    </w:rPr>
  </w:style>
  <w:style w:type="paragraph" w:styleId="Akapitzlist">
    <w:name w:val="List Paragraph"/>
    <w:aliases w:val="CW_Lista,L1,Numerowanie,2 heading,A_wyliczenie,K-P_odwolanie,Akapit z listą5,maz_wyliczenie,opis dzialania,Wypunktowanie,sw tekst,List Paragraph,Akapit z listą BS,normalny tekst,Podsis rysunku,Obiekt,List Paragraph1,Punktowanie,BulletC,본문"/>
    <w:basedOn w:val="Normalny"/>
    <w:link w:val="AkapitzlistZnak"/>
    <w:uiPriority w:val="34"/>
    <w:qFormat/>
    <w:rsid w:val="00CC27AD"/>
    <w:pPr>
      <w:spacing w:after="0" w:line="240" w:lineRule="auto"/>
      <w:ind w:left="708"/>
    </w:pPr>
    <w:rPr>
      <w:rFonts w:ascii="Times New Roman" w:eastAsia="Times New Roman" w:hAnsi="Times New Roman" w:cs="Times New Roman"/>
      <w:sz w:val="20"/>
      <w:szCs w:val="20"/>
      <w:lang w:eastAsia="pl-PL"/>
    </w:rPr>
  </w:style>
  <w:style w:type="paragraph" w:customStyle="1" w:styleId="Nagwek10">
    <w:name w:val="Nagłówek1"/>
    <w:basedOn w:val="Normalny"/>
    <w:uiPriority w:val="99"/>
    <w:rsid w:val="00CC27AD"/>
    <w:pPr>
      <w:tabs>
        <w:tab w:val="center" w:pos="4536"/>
        <w:tab w:val="right" w:pos="9072"/>
      </w:tabs>
      <w:spacing w:after="0" w:line="240" w:lineRule="auto"/>
    </w:pPr>
    <w:rPr>
      <w:rFonts w:ascii="Calibri" w:eastAsia="Calibri" w:hAnsi="Calibri" w:cs="Times New Roman"/>
      <w:color w:val="00000A"/>
    </w:rPr>
  </w:style>
  <w:style w:type="character" w:styleId="Odwoanieprzypisudolnego">
    <w:name w:val="footnote reference"/>
    <w:uiPriority w:val="99"/>
    <w:semiHidden/>
    <w:unhideWhenUsed/>
    <w:rsid w:val="00CC27AD"/>
    <w:rPr>
      <w:vertAlign w:val="superscript"/>
    </w:rPr>
  </w:style>
  <w:style w:type="character" w:customStyle="1" w:styleId="Nagwek1Znak">
    <w:name w:val="Nagłówek 1 Znak"/>
    <w:basedOn w:val="Domylnaczcionkaakapitu"/>
    <w:link w:val="Nagwek1"/>
    <w:uiPriority w:val="9"/>
    <w:rsid w:val="00FC6119"/>
    <w:rPr>
      <w:rFonts w:ascii="Calibri Light" w:eastAsia="Times New Roman" w:hAnsi="Calibri Light" w:cs="Times New Roman"/>
      <w:b/>
      <w:bCs/>
      <w:kern w:val="32"/>
      <w:sz w:val="32"/>
      <w:szCs w:val="32"/>
    </w:rPr>
  </w:style>
  <w:style w:type="character" w:customStyle="1" w:styleId="Nagwek3Znak">
    <w:name w:val="Nagłówek 3 Znak"/>
    <w:basedOn w:val="Domylnaczcionkaakapitu"/>
    <w:link w:val="Nagwek3"/>
    <w:uiPriority w:val="9"/>
    <w:semiHidden/>
    <w:rsid w:val="00FC6119"/>
    <w:rPr>
      <w:rFonts w:ascii="Calibri Light" w:eastAsia="Times New Roman" w:hAnsi="Calibri Light" w:cs="Times New Roman"/>
      <w:b/>
      <w:bCs/>
      <w:sz w:val="26"/>
      <w:szCs w:val="26"/>
    </w:rPr>
  </w:style>
  <w:style w:type="character" w:customStyle="1" w:styleId="AkapitzlistZnak">
    <w:name w:val="Akapit z listą Znak"/>
    <w:aliases w:val="CW_Lista Znak,L1 Znak,Numerowanie Znak,2 heading Znak,A_wyliczenie Znak,K-P_odwolanie Znak,Akapit z listą5 Znak,maz_wyliczenie Znak,opis dzialania Znak,Wypunktowanie Znak,sw tekst Znak,List Paragraph Znak,Akapit z listą BS Znak"/>
    <w:link w:val="Akapitzlist"/>
    <w:uiPriority w:val="34"/>
    <w:qFormat/>
    <w:locked/>
    <w:rsid w:val="00FC6119"/>
    <w:rPr>
      <w:rFonts w:ascii="Times New Roman" w:eastAsia="Times New Roman" w:hAnsi="Times New Roman" w:cs="Times New Roman"/>
      <w:sz w:val="20"/>
      <w:szCs w:val="20"/>
      <w:lang w:eastAsia="pl-PL"/>
    </w:rPr>
  </w:style>
  <w:style w:type="paragraph" w:styleId="Lista">
    <w:name w:val="List"/>
    <w:basedOn w:val="Normalny"/>
    <w:semiHidden/>
    <w:unhideWhenUsed/>
    <w:rsid w:val="00FC6119"/>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paragraph" w:styleId="Zwykytekst">
    <w:name w:val="Plain Text"/>
    <w:basedOn w:val="Normalny"/>
    <w:link w:val="ZwykytekstZnak"/>
    <w:uiPriority w:val="99"/>
    <w:unhideWhenUsed/>
    <w:rsid w:val="00FC6119"/>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uiPriority w:val="99"/>
    <w:rsid w:val="00FC6119"/>
    <w:rPr>
      <w:rFonts w:ascii="Courier New" w:eastAsia="Times New Roman" w:hAnsi="Courier New" w:cs="Times New Roman"/>
      <w:w w:val="89"/>
      <w:sz w:val="25"/>
      <w:szCs w:val="20"/>
      <w:lang w:val="x-none" w:eastAsia="x-none"/>
    </w:rPr>
  </w:style>
  <w:style w:type="paragraph" w:styleId="Nagwek">
    <w:name w:val="header"/>
    <w:basedOn w:val="Normalny"/>
    <w:link w:val="NagwekZnak"/>
    <w:uiPriority w:val="99"/>
    <w:unhideWhenUsed/>
    <w:rsid w:val="00FC6119"/>
    <w:pPr>
      <w:tabs>
        <w:tab w:val="center" w:pos="4536"/>
        <w:tab w:val="right" w:pos="9072"/>
      </w:tabs>
    </w:pPr>
    <w:rPr>
      <w:rFonts w:ascii="Calibri" w:eastAsia="Calibri" w:hAnsi="Calibri" w:cs="Times New Roman"/>
    </w:rPr>
  </w:style>
  <w:style w:type="character" w:customStyle="1" w:styleId="NagwekZnak">
    <w:name w:val="Nagłówek Znak"/>
    <w:basedOn w:val="Domylnaczcionkaakapitu"/>
    <w:link w:val="Nagwek"/>
    <w:uiPriority w:val="99"/>
    <w:rsid w:val="00FC6119"/>
    <w:rPr>
      <w:rFonts w:ascii="Calibri" w:eastAsia="Calibri" w:hAnsi="Calibri" w:cs="Times New Roman"/>
    </w:rPr>
  </w:style>
  <w:style w:type="paragraph" w:styleId="Tekstdymka">
    <w:name w:val="Balloon Text"/>
    <w:basedOn w:val="Normalny"/>
    <w:link w:val="TekstdymkaZnak"/>
    <w:uiPriority w:val="99"/>
    <w:semiHidden/>
    <w:unhideWhenUsed/>
    <w:rsid w:val="00FC6119"/>
    <w:pPr>
      <w:spacing w:after="0" w:line="240" w:lineRule="auto"/>
    </w:pPr>
    <w:rPr>
      <w:rFonts w:ascii="Segoe UI" w:eastAsia="Calibri" w:hAnsi="Segoe UI" w:cs="Segoe UI"/>
      <w:sz w:val="18"/>
      <w:szCs w:val="18"/>
    </w:rPr>
  </w:style>
  <w:style w:type="character" w:customStyle="1" w:styleId="TekstdymkaZnak">
    <w:name w:val="Tekst dymka Znak"/>
    <w:basedOn w:val="Domylnaczcionkaakapitu"/>
    <w:link w:val="Tekstdymka"/>
    <w:uiPriority w:val="99"/>
    <w:semiHidden/>
    <w:rsid w:val="00FC6119"/>
    <w:rPr>
      <w:rFonts w:ascii="Segoe UI" w:eastAsia="Calibri" w:hAnsi="Segoe UI" w:cs="Segoe UI"/>
      <w:sz w:val="18"/>
      <w:szCs w:val="18"/>
    </w:rPr>
  </w:style>
  <w:style w:type="paragraph" w:styleId="Tekstpodstawowy2">
    <w:name w:val="Body Text 2"/>
    <w:basedOn w:val="Normalny"/>
    <w:link w:val="Tekstpodstawowy2Znak"/>
    <w:rsid w:val="00FC6119"/>
    <w:pPr>
      <w:autoSpaceDE w:val="0"/>
      <w:autoSpaceDN w:val="0"/>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FC6119"/>
    <w:rPr>
      <w:rFonts w:ascii="Times New Roman" w:eastAsia="Times New Roman" w:hAnsi="Times New Roman" w:cs="Times New Roman"/>
      <w:sz w:val="20"/>
      <w:szCs w:val="20"/>
      <w:lang w:eastAsia="pl-PL"/>
    </w:rPr>
  </w:style>
  <w:style w:type="paragraph" w:styleId="Tytu">
    <w:name w:val="Title"/>
    <w:basedOn w:val="Normalny"/>
    <w:link w:val="TytuZnak"/>
    <w:qFormat/>
    <w:rsid w:val="00FC6119"/>
    <w:pPr>
      <w:spacing w:after="0" w:line="360" w:lineRule="auto"/>
      <w:jc w:val="center"/>
    </w:pPr>
    <w:rPr>
      <w:rFonts w:ascii="Arial" w:eastAsia="Times New Roman" w:hAnsi="Arial" w:cs="Times New Roman"/>
      <w:b/>
      <w:sz w:val="24"/>
      <w:szCs w:val="20"/>
      <w:lang w:eastAsia="pl-PL"/>
    </w:rPr>
  </w:style>
  <w:style w:type="character" w:customStyle="1" w:styleId="TytuZnak">
    <w:name w:val="Tytuł Znak"/>
    <w:basedOn w:val="Domylnaczcionkaakapitu"/>
    <w:link w:val="Tytu"/>
    <w:rsid w:val="00FC6119"/>
    <w:rPr>
      <w:rFonts w:ascii="Arial" w:eastAsia="Times New Roman" w:hAnsi="Arial" w:cs="Times New Roman"/>
      <w:b/>
      <w:sz w:val="24"/>
      <w:szCs w:val="20"/>
      <w:lang w:eastAsia="pl-PL"/>
    </w:rPr>
  </w:style>
  <w:style w:type="paragraph" w:styleId="Tekstpodstawowywcity">
    <w:name w:val="Body Text Indent"/>
    <w:basedOn w:val="Normalny"/>
    <w:link w:val="TekstpodstawowywcityZnak"/>
    <w:uiPriority w:val="99"/>
    <w:unhideWhenUsed/>
    <w:rsid w:val="00FC611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FC6119"/>
    <w:rPr>
      <w:rFonts w:ascii="Times New Roman" w:eastAsia="Times New Roman" w:hAnsi="Times New Roman" w:cs="Times New Roman"/>
      <w:sz w:val="24"/>
      <w:szCs w:val="24"/>
      <w:lang w:eastAsia="pl-PL"/>
    </w:rPr>
  </w:style>
  <w:style w:type="paragraph" w:customStyle="1" w:styleId="Standard">
    <w:name w:val="Standard"/>
    <w:uiPriority w:val="99"/>
    <w:qFormat/>
    <w:rsid w:val="00FC6119"/>
    <w:pPr>
      <w:suppressAutoHyphens/>
      <w:autoSpaceDN w:val="0"/>
      <w:spacing w:line="240" w:lineRule="auto"/>
      <w:textAlignment w:val="baseline"/>
    </w:pPr>
    <w:rPr>
      <w:rFonts w:ascii="Calibri" w:eastAsia="Calibri" w:hAnsi="Calibri" w:cs="Calibri"/>
      <w:kern w:val="3"/>
    </w:rPr>
  </w:style>
  <w:style w:type="table" w:styleId="Tabela-Siatka">
    <w:name w:val="Table Grid"/>
    <w:basedOn w:val="Standardowy"/>
    <w:uiPriority w:val="39"/>
    <w:rsid w:val="00FC611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FC6119"/>
    <w:pPr>
      <w:tabs>
        <w:tab w:val="left" w:pos="0"/>
      </w:tabs>
      <w:spacing w:after="0" w:line="240" w:lineRule="auto"/>
      <w:jc w:val="both"/>
    </w:pPr>
    <w:rPr>
      <w:rFonts w:ascii="Times New Roman" w:eastAsia="Times New Roman" w:hAnsi="Times New Roman" w:cs="Times New Roman"/>
      <w:sz w:val="24"/>
      <w:szCs w:val="20"/>
      <w:lang w:eastAsia="pl-PL"/>
    </w:rPr>
  </w:style>
  <w:style w:type="character" w:styleId="Odwoaniedokomentarza">
    <w:name w:val="annotation reference"/>
    <w:uiPriority w:val="99"/>
    <w:semiHidden/>
    <w:unhideWhenUsed/>
    <w:rsid w:val="00FC6119"/>
    <w:rPr>
      <w:sz w:val="16"/>
      <w:szCs w:val="16"/>
    </w:rPr>
  </w:style>
  <w:style w:type="paragraph" w:styleId="Tekstkomentarza">
    <w:name w:val="annotation text"/>
    <w:basedOn w:val="Normalny"/>
    <w:link w:val="TekstkomentarzaZnak"/>
    <w:uiPriority w:val="99"/>
    <w:unhideWhenUsed/>
    <w:rsid w:val="00FC6119"/>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FC611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C6119"/>
    <w:rPr>
      <w:b/>
      <w:bCs/>
    </w:rPr>
  </w:style>
  <w:style w:type="character" w:customStyle="1" w:styleId="TematkomentarzaZnak">
    <w:name w:val="Temat komentarza Znak"/>
    <w:basedOn w:val="TekstkomentarzaZnak"/>
    <w:link w:val="Tematkomentarza"/>
    <w:uiPriority w:val="99"/>
    <w:semiHidden/>
    <w:rsid w:val="00FC6119"/>
    <w:rPr>
      <w:rFonts w:ascii="Calibri" w:eastAsia="Calibri" w:hAnsi="Calibri" w:cs="Times New Roman"/>
      <w:b/>
      <w:bCs/>
      <w:sz w:val="20"/>
      <w:szCs w:val="20"/>
    </w:rPr>
  </w:style>
  <w:style w:type="paragraph" w:customStyle="1" w:styleId="Default">
    <w:name w:val="Default"/>
    <w:rsid w:val="00FC611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Styl8">
    <w:name w:val="Styl8"/>
    <w:uiPriority w:val="99"/>
    <w:rsid w:val="00FC6119"/>
    <w:rPr>
      <w:rFonts w:ascii="Arial" w:hAnsi="Arial" w:cs="Arial"/>
      <w:b/>
      <w:bCs/>
      <w:color w:val="auto"/>
      <w:sz w:val="22"/>
      <w:szCs w:val="22"/>
    </w:rPr>
  </w:style>
  <w:style w:type="paragraph" w:customStyle="1" w:styleId="Tekstpodstawowy22">
    <w:name w:val="Tekst podstawowy 22"/>
    <w:basedOn w:val="Normalny"/>
    <w:uiPriority w:val="99"/>
    <w:rsid w:val="00FC6119"/>
    <w:pPr>
      <w:overflowPunct w:val="0"/>
      <w:autoSpaceDE w:val="0"/>
      <w:autoSpaceDN w:val="0"/>
      <w:adjustRightInd w:val="0"/>
      <w:spacing w:after="0" w:line="360" w:lineRule="auto"/>
      <w:ind w:left="284"/>
      <w:textAlignment w:val="baseline"/>
    </w:pPr>
    <w:rPr>
      <w:rFonts w:ascii="Times New Roman" w:eastAsia="Times New Roman" w:hAnsi="Times New Roman" w:cs="Times New Roman"/>
      <w:sz w:val="24"/>
      <w:szCs w:val="24"/>
      <w:lang w:eastAsia="pl-PL"/>
    </w:rPr>
  </w:style>
  <w:style w:type="paragraph" w:customStyle="1" w:styleId="WW-Tekstpodstawowy3">
    <w:name w:val="WW-Tekst podstawowy 3"/>
    <w:basedOn w:val="Normalny"/>
    <w:uiPriority w:val="99"/>
    <w:rsid w:val="00FC6119"/>
    <w:pPr>
      <w:suppressAutoHyphens/>
      <w:autoSpaceDE w:val="0"/>
      <w:autoSpaceDN w:val="0"/>
      <w:spacing w:after="0" w:line="360" w:lineRule="auto"/>
    </w:pPr>
    <w:rPr>
      <w:rFonts w:ascii="Arial" w:eastAsia="Times New Roman" w:hAnsi="Arial" w:cs="Arial"/>
      <w:sz w:val="26"/>
      <w:szCs w:val="26"/>
      <w:lang w:eastAsia="pl-PL"/>
    </w:rPr>
  </w:style>
  <w:style w:type="character" w:styleId="Tytuksiki">
    <w:name w:val="Book Title"/>
    <w:basedOn w:val="Domylnaczcionkaakapitu"/>
    <w:uiPriority w:val="33"/>
    <w:qFormat/>
    <w:rsid w:val="00314C92"/>
    <w:rPr>
      <w:b/>
      <w:bCs/>
      <w:i/>
      <w:iCs/>
      <w:spacing w:val="5"/>
    </w:rPr>
  </w:style>
  <w:style w:type="character" w:styleId="Numerstrony">
    <w:name w:val="page number"/>
    <w:rsid w:val="00F6059F"/>
    <w:rPr>
      <w:rFonts w:cs="Times New Roman"/>
    </w:rPr>
  </w:style>
  <w:style w:type="paragraph" w:styleId="Podtytu">
    <w:name w:val="Subtitle"/>
    <w:aliases w:val="Podtytuł3"/>
    <w:basedOn w:val="Normalny"/>
    <w:next w:val="Normalny"/>
    <w:link w:val="PodtytuZnak"/>
    <w:autoRedefine/>
    <w:qFormat/>
    <w:rsid w:val="006C4743"/>
    <w:pPr>
      <w:spacing w:before="60" w:after="0" w:line="276" w:lineRule="auto"/>
      <w:ind w:left="720" w:hanging="720"/>
      <w:jc w:val="center"/>
      <w:outlineLvl w:val="3"/>
    </w:pPr>
    <w:rPr>
      <w:rFonts w:ascii="Calibri" w:eastAsia="Calibri" w:hAnsi="Calibri" w:cs="Calibri"/>
      <w:b/>
      <w:lang w:val="x-none" w:eastAsia="x-none"/>
    </w:rPr>
  </w:style>
  <w:style w:type="character" w:customStyle="1" w:styleId="PodtytuZnak">
    <w:name w:val="Podtytuł Znak"/>
    <w:aliases w:val="Podtytuł3 Znak"/>
    <w:basedOn w:val="Domylnaczcionkaakapitu"/>
    <w:link w:val="Podtytu"/>
    <w:rsid w:val="006C4743"/>
    <w:rPr>
      <w:rFonts w:ascii="Calibri" w:eastAsia="Calibri" w:hAnsi="Calibri" w:cs="Calibri"/>
      <w:b/>
      <w:lang w:val="x-none" w:eastAsia="x-none"/>
    </w:rPr>
  </w:style>
  <w:style w:type="paragraph" w:styleId="Tekstprzypisukocowego">
    <w:name w:val="endnote text"/>
    <w:basedOn w:val="Normalny"/>
    <w:link w:val="TekstprzypisukocowegoZnak"/>
    <w:uiPriority w:val="99"/>
    <w:semiHidden/>
    <w:unhideWhenUsed/>
    <w:rsid w:val="00E20EF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0EFF"/>
    <w:rPr>
      <w:sz w:val="20"/>
      <w:szCs w:val="20"/>
    </w:rPr>
  </w:style>
  <w:style w:type="character" w:styleId="Odwoanieprzypisukocowego">
    <w:name w:val="endnote reference"/>
    <w:basedOn w:val="Domylnaczcionkaakapitu"/>
    <w:uiPriority w:val="99"/>
    <w:semiHidden/>
    <w:unhideWhenUsed/>
    <w:rsid w:val="00E20EFF"/>
    <w:rPr>
      <w:vertAlign w:val="superscript"/>
    </w:rPr>
  </w:style>
  <w:style w:type="character" w:customStyle="1" w:styleId="hgkelc">
    <w:name w:val="hgkelc"/>
    <w:basedOn w:val="Domylnaczcionkaakapitu"/>
    <w:rsid w:val="00711C56"/>
  </w:style>
  <w:style w:type="paragraph" w:styleId="Poprawka">
    <w:name w:val="Revision"/>
    <w:hidden/>
    <w:uiPriority w:val="99"/>
    <w:semiHidden/>
    <w:rsid w:val="00F32B4B"/>
    <w:pPr>
      <w:spacing w:after="0" w:line="240" w:lineRule="auto"/>
    </w:pPr>
  </w:style>
  <w:style w:type="character" w:customStyle="1" w:styleId="BezodstpwZnak">
    <w:name w:val="Bez odstępów Znak"/>
    <w:link w:val="Bezodstpw"/>
    <w:uiPriority w:val="1"/>
    <w:qFormat/>
    <w:rsid w:val="00A74EC8"/>
  </w:style>
  <w:style w:type="numbering" w:customStyle="1" w:styleId="Biecalista1">
    <w:name w:val="Bieżąca lista1"/>
    <w:uiPriority w:val="99"/>
    <w:rsid w:val="0060735C"/>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4595">
      <w:bodyDiv w:val="1"/>
      <w:marLeft w:val="0"/>
      <w:marRight w:val="0"/>
      <w:marTop w:val="0"/>
      <w:marBottom w:val="0"/>
      <w:divBdr>
        <w:top w:val="none" w:sz="0" w:space="0" w:color="auto"/>
        <w:left w:val="none" w:sz="0" w:space="0" w:color="auto"/>
        <w:bottom w:val="none" w:sz="0" w:space="0" w:color="auto"/>
        <w:right w:val="none" w:sz="0" w:space="0" w:color="auto"/>
      </w:divBdr>
    </w:div>
    <w:div w:id="88895507">
      <w:bodyDiv w:val="1"/>
      <w:marLeft w:val="0"/>
      <w:marRight w:val="0"/>
      <w:marTop w:val="0"/>
      <w:marBottom w:val="0"/>
      <w:divBdr>
        <w:top w:val="none" w:sz="0" w:space="0" w:color="auto"/>
        <w:left w:val="none" w:sz="0" w:space="0" w:color="auto"/>
        <w:bottom w:val="none" w:sz="0" w:space="0" w:color="auto"/>
        <w:right w:val="none" w:sz="0" w:space="0" w:color="auto"/>
      </w:divBdr>
    </w:div>
    <w:div w:id="134295173">
      <w:bodyDiv w:val="1"/>
      <w:marLeft w:val="0"/>
      <w:marRight w:val="0"/>
      <w:marTop w:val="0"/>
      <w:marBottom w:val="0"/>
      <w:divBdr>
        <w:top w:val="none" w:sz="0" w:space="0" w:color="auto"/>
        <w:left w:val="none" w:sz="0" w:space="0" w:color="auto"/>
        <w:bottom w:val="none" w:sz="0" w:space="0" w:color="auto"/>
        <w:right w:val="none" w:sz="0" w:space="0" w:color="auto"/>
      </w:divBdr>
    </w:div>
    <w:div w:id="418020613">
      <w:bodyDiv w:val="1"/>
      <w:marLeft w:val="0"/>
      <w:marRight w:val="0"/>
      <w:marTop w:val="0"/>
      <w:marBottom w:val="0"/>
      <w:divBdr>
        <w:top w:val="none" w:sz="0" w:space="0" w:color="auto"/>
        <w:left w:val="none" w:sz="0" w:space="0" w:color="auto"/>
        <w:bottom w:val="none" w:sz="0" w:space="0" w:color="auto"/>
        <w:right w:val="none" w:sz="0" w:space="0" w:color="auto"/>
      </w:divBdr>
    </w:div>
    <w:div w:id="515458721">
      <w:bodyDiv w:val="1"/>
      <w:marLeft w:val="0"/>
      <w:marRight w:val="0"/>
      <w:marTop w:val="0"/>
      <w:marBottom w:val="0"/>
      <w:divBdr>
        <w:top w:val="none" w:sz="0" w:space="0" w:color="auto"/>
        <w:left w:val="none" w:sz="0" w:space="0" w:color="auto"/>
        <w:bottom w:val="none" w:sz="0" w:space="0" w:color="auto"/>
        <w:right w:val="none" w:sz="0" w:space="0" w:color="auto"/>
      </w:divBdr>
    </w:div>
    <w:div w:id="551818605">
      <w:bodyDiv w:val="1"/>
      <w:marLeft w:val="0"/>
      <w:marRight w:val="0"/>
      <w:marTop w:val="0"/>
      <w:marBottom w:val="0"/>
      <w:divBdr>
        <w:top w:val="none" w:sz="0" w:space="0" w:color="auto"/>
        <w:left w:val="none" w:sz="0" w:space="0" w:color="auto"/>
        <w:bottom w:val="none" w:sz="0" w:space="0" w:color="auto"/>
        <w:right w:val="none" w:sz="0" w:space="0" w:color="auto"/>
      </w:divBdr>
    </w:div>
    <w:div w:id="579676031">
      <w:bodyDiv w:val="1"/>
      <w:marLeft w:val="0"/>
      <w:marRight w:val="0"/>
      <w:marTop w:val="0"/>
      <w:marBottom w:val="0"/>
      <w:divBdr>
        <w:top w:val="none" w:sz="0" w:space="0" w:color="auto"/>
        <w:left w:val="none" w:sz="0" w:space="0" w:color="auto"/>
        <w:bottom w:val="none" w:sz="0" w:space="0" w:color="auto"/>
        <w:right w:val="none" w:sz="0" w:space="0" w:color="auto"/>
      </w:divBdr>
    </w:div>
    <w:div w:id="671880601">
      <w:bodyDiv w:val="1"/>
      <w:marLeft w:val="0"/>
      <w:marRight w:val="0"/>
      <w:marTop w:val="0"/>
      <w:marBottom w:val="0"/>
      <w:divBdr>
        <w:top w:val="none" w:sz="0" w:space="0" w:color="auto"/>
        <w:left w:val="none" w:sz="0" w:space="0" w:color="auto"/>
        <w:bottom w:val="none" w:sz="0" w:space="0" w:color="auto"/>
        <w:right w:val="none" w:sz="0" w:space="0" w:color="auto"/>
      </w:divBdr>
    </w:div>
    <w:div w:id="672295447">
      <w:bodyDiv w:val="1"/>
      <w:marLeft w:val="0"/>
      <w:marRight w:val="0"/>
      <w:marTop w:val="0"/>
      <w:marBottom w:val="0"/>
      <w:divBdr>
        <w:top w:val="none" w:sz="0" w:space="0" w:color="auto"/>
        <w:left w:val="none" w:sz="0" w:space="0" w:color="auto"/>
        <w:bottom w:val="none" w:sz="0" w:space="0" w:color="auto"/>
        <w:right w:val="none" w:sz="0" w:space="0" w:color="auto"/>
      </w:divBdr>
    </w:div>
    <w:div w:id="806973648">
      <w:bodyDiv w:val="1"/>
      <w:marLeft w:val="0"/>
      <w:marRight w:val="0"/>
      <w:marTop w:val="0"/>
      <w:marBottom w:val="0"/>
      <w:divBdr>
        <w:top w:val="none" w:sz="0" w:space="0" w:color="auto"/>
        <w:left w:val="none" w:sz="0" w:space="0" w:color="auto"/>
        <w:bottom w:val="none" w:sz="0" w:space="0" w:color="auto"/>
        <w:right w:val="none" w:sz="0" w:space="0" w:color="auto"/>
      </w:divBdr>
    </w:div>
    <w:div w:id="1025596914">
      <w:bodyDiv w:val="1"/>
      <w:marLeft w:val="0"/>
      <w:marRight w:val="0"/>
      <w:marTop w:val="0"/>
      <w:marBottom w:val="0"/>
      <w:divBdr>
        <w:top w:val="none" w:sz="0" w:space="0" w:color="auto"/>
        <w:left w:val="none" w:sz="0" w:space="0" w:color="auto"/>
        <w:bottom w:val="none" w:sz="0" w:space="0" w:color="auto"/>
        <w:right w:val="none" w:sz="0" w:space="0" w:color="auto"/>
      </w:divBdr>
      <w:divsChild>
        <w:div w:id="793016747">
          <w:marLeft w:val="0"/>
          <w:marRight w:val="0"/>
          <w:marTop w:val="0"/>
          <w:marBottom w:val="0"/>
          <w:divBdr>
            <w:top w:val="none" w:sz="0" w:space="0" w:color="auto"/>
            <w:left w:val="none" w:sz="0" w:space="0" w:color="auto"/>
            <w:bottom w:val="none" w:sz="0" w:space="0" w:color="auto"/>
            <w:right w:val="none" w:sz="0" w:space="0" w:color="auto"/>
          </w:divBdr>
        </w:div>
        <w:div w:id="1105812118">
          <w:marLeft w:val="0"/>
          <w:marRight w:val="0"/>
          <w:marTop w:val="0"/>
          <w:marBottom w:val="0"/>
          <w:divBdr>
            <w:top w:val="none" w:sz="0" w:space="0" w:color="auto"/>
            <w:left w:val="none" w:sz="0" w:space="0" w:color="auto"/>
            <w:bottom w:val="none" w:sz="0" w:space="0" w:color="auto"/>
            <w:right w:val="none" w:sz="0" w:space="0" w:color="auto"/>
          </w:divBdr>
        </w:div>
      </w:divsChild>
    </w:div>
    <w:div w:id="1099712545">
      <w:bodyDiv w:val="1"/>
      <w:marLeft w:val="0"/>
      <w:marRight w:val="0"/>
      <w:marTop w:val="0"/>
      <w:marBottom w:val="0"/>
      <w:divBdr>
        <w:top w:val="none" w:sz="0" w:space="0" w:color="auto"/>
        <w:left w:val="none" w:sz="0" w:space="0" w:color="auto"/>
        <w:bottom w:val="none" w:sz="0" w:space="0" w:color="auto"/>
        <w:right w:val="none" w:sz="0" w:space="0" w:color="auto"/>
      </w:divBdr>
    </w:div>
    <w:div w:id="1396129584">
      <w:bodyDiv w:val="1"/>
      <w:marLeft w:val="0"/>
      <w:marRight w:val="0"/>
      <w:marTop w:val="0"/>
      <w:marBottom w:val="0"/>
      <w:divBdr>
        <w:top w:val="none" w:sz="0" w:space="0" w:color="auto"/>
        <w:left w:val="none" w:sz="0" w:space="0" w:color="auto"/>
        <w:bottom w:val="none" w:sz="0" w:space="0" w:color="auto"/>
        <w:right w:val="none" w:sz="0" w:space="0" w:color="auto"/>
      </w:divBdr>
      <w:divsChild>
        <w:div w:id="182133463">
          <w:marLeft w:val="0"/>
          <w:marRight w:val="0"/>
          <w:marTop w:val="0"/>
          <w:marBottom w:val="0"/>
          <w:divBdr>
            <w:top w:val="none" w:sz="0" w:space="0" w:color="auto"/>
            <w:left w:val="none" w:sz="0" w:space="0" w:color="auto"/>
            <w:bottom w:val="none" w:sz="0" w:space="0" w:color="auto"/>
            <w:right w:val="none" w:sz="0" w:space="0" w:color="auto"/>
          </w:divBdr>
        </w:div>
        <w:div w:id="802307058">
          <w:marLeft w:val="0"/>
          <w:marRight w:val="0"/>
          <w:marTop w:val="0"/>
          <w:marBottom w:val="0"/>
          <w:divBdr>
            <w:top w:val="none" w:sz="0" w:space="0" w:color="auto"/>
            <w:left w:val="none" w:sz="0" w:space="0" w:color="auto"/>
            <w:bottom w:val="none" w:sz="0" w:space="0" w:color="auto"/>
            <w:right w:val="none" w:sz="0" w:space="0" w:color="auto"/>
          </w:divBdr>
        </w:div>
      </w:divsChild>
    </w:div>
    <w:div w:id="1411124663">
      <w:bodyDiv w:val="1"/>
      <w:marLeft w:val="0"/>
      <w:marRight w:val="0"/>
      <w:marTop w:val="0"/>
      <w:marBottom w:val="0"/>
      <w:divBdr>
        <w:top w:val="none" w:sz="0" w:space="0" w:color="auto"/>
        <w:left w:val="none" w:sz="0" w:space="0" w:color="auto"/>
        <w:bottom w:val="none" w:sz="0" w:space="0" w:color="auto"/>
        <w:right w:val="none" w:sz="0" w:space="0" w:color="auto"/>
      </w:divBdr>
    </w:div>
    <w:div w:id="1599144176">
      <w:bodyDiv w:val="1"/>
      <w:marLeft w:val="0"/>
      <w:marRight w:val="0"/>
      <w:marTop w:val="0"/>
      <w:marBottom w:val="0"/>
      <w:divBdr>
        <w:top w:val="none" w:sz="0" w:space="0" w:color="auto"/>
        <w:left w:val="none" w:sz="0" w:space="0" w:color="auto"/>
        <w:bottom w:val="none" w:sz="0" w:space="0" w:color="auto"/>
        <w:right w:val="none" w:sz="0" w:space="0" w:color="auto"/>
      </w:divBdr>
    </w:div>
    <w:div w:id="1669405350">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805733697">
      <w:bodyDiv w:val="1"/>
      <w:marLeft w:val="0"/>
      <w:marRight w:val="0"/>
      <w:marTop w:val="0"/>
      <w:marBottom w:val="0"/>
      <w:divBdr>
        <w:top w:val="none" w:sz="0" w:space="0" w:color="auto"/>
        <w:left w:val="none" w:sz="0" w:space="0" w:color="auto"/>
        <w:bottom w:val="none" w:sz="0" w:space="0" w:color="auto"/>
        <w:right w:val="none" w:sz="0" w:space="0" w:color="auto"/>
      </w:divBdr>
    </w:div>
    <w:div w:id="1846557669">
      <w:bodyDiv w:val="1"/>
      <w:marLeft w:val="0"/>
      <w:marRight w:val="0"/>
      <w:marTop w:val="0"/>
      <w:marBottom w:val="0"/>
      <w:divBdr>
        <w:top w:val="none" w:sz="0" w:space="0" w:color="auto"/>
        <w:left w:val="none" w:sz="0" w:space="0" w:color="auto"/>
        <w:bottom w:val="none" w:sz="0" w:space="0" w:color="auto"/>
        <w:right w:val="none" w:sz="0" w:space="0" w:color="auto"/>
      </w:divBdr>
      <w:divsChild>
        <w:div w:id="1562448143">
          <w:marLeft w:val="0"/>
          <w:marRight w:val="0"/>
          <w:marTop w:val="0"/>
          <w:marBottom w:val="0"/>
          <w:divBdr>
            <w:top w:val="none" w:sz="0" w:space="0" w:color="auto"/>
            <w:left w:val="none" w:sz="0" w:space="0" w:color="auto"/>
            <w:bottom w:val="none" w:sz="0" w:space="0" w:color="auto"/>
            <w:right w:val="none" w:sz="0" w:space="0" w:color="auto"/>
          </w:divBdr>
        </w:div>
        <w:div w:id="1960335255">
          <w:marLeft w:val="0"/>
          <w:marRight w:val="0"/>
          <w:marTop w:val="0"/>
          <w:marBottom w:val="0"/>
          <w:divBdr>
            <w:top w:val="none" w:sz="0" w:space="0" w:color="auto"/>
            <w:left w:val="none" w:sz="0" w:space="0" w:color="auto"/>
            <w:bottom w:val="none" w:sz="0" w:space="0" w:color="auto"/>
            <w:right w:val="none" w:sz="0" w:space="0" w:color="auto"/>
          </w:divBdr>
        </w:div>
      </w:divsChild>
    </w:div>
    <w:div w:id="197875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19782-ACDC-43B1-BF75-07A8182A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10816</Words>
  <Characters>64897</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Marcinkiewicz</dc:creator>
  <cp:keywords/>
  <dc:description/>
  <cp:lastModifiedBy>Monika Marcinkiewicz</cp:lastModifiedBy>
  <cp:revision>2</cp:revision>
  <cp:lastPrinted>2026-04-22T12:18:00Z</cp:lastPrinted>
  <dcterms:created xsi:type="dcterms:W3CDTF">2026-04-22T12:20:00Z</dcterms:created>
  <dcterms:modified xsi:type="dcterms:W3CDTF">2026-04-22T12:20:00Z</dcterms:modified>
</cp:coreProperties>
</file>